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FA9" w:rsidRDefault="00DD1FA9" w:rsidP="002B271B">
      <w:pPr>
        <w:pStyle w:val="affe"/>
        <w:rPr>
          <w:lang w:eastAsia="ru-RU"/>
        </w:rPr>
      </w:pPr>
    </w:p>
    <w:p w:rsidR="008A3FC1" w:rsidRPr="009F1C1A" w:rsidRDefault="008A3FC1" w:rsidP="008A3FC1">
      <w:pPr>
        <w:spacing w:after="0" w:line="240" w:lineRule="auto"/>
        <w:jc w:val="center"/>
        <w:rPr>
          <w:rFonts w:ascii="Times New Roman" w:eastAsia="Calibri" w:hAnsi="Times New Roman" w:cs="Times New Roman"/>
          <w:b/>
          <w:sz w:val="28"/>
          <w:szCs w:val="28"/>
        </w:rPr>
      </w:pPr>
      <w:r w:rsidRPr="006A2CA6">
        <w:rPr>
          <w:rFonts w:ascii="Times New Roman" w:eastAsia="Calibri" w:hAnsi="Times New Roman" w:cs="Times New Roman"/>
          <w:b/>
          <w:sz w:val="24"/>
          <w:szCs w:val="24"/>
          <w:lang w:val="x-none"/>
        </w:rPr>
        <w:t>ДОГОВОР ПОСТАВКИ</w:t>
      </w:r>
      <w:r>
        <w:rPr>
          <w:rFonts w:ascii="Times New Roman" w:eastAsia="Calibri" w:hAnsi="Times New Roman" w:cs="Times New Roman"/>
          <w:b/>
          <w:sz w:val="24"/>
          <w:szCs w:val="24"/>
        </w:rPr>
        <w:t xml:space="preserve"> </w:t>
      </w:r>
      <w:r w:rsidRPr="004145C0">
        <w:rPr>
          <w:rFonts w:ascii="Times New Roman" w:eastAsia="Calibri" w:hAnsi="Times New Roman" w:cs="Times New Roman"/>
          <w:b/>
          <w:sz w:val="24"/>
          <w:szCs w:val="24"/>
        </w:rPr>
        <w:t>№ ____</w:t>
      </w:r>
    </w:p>
    <w:p w:rsidR="008A3FC1" w:rsidRPr="009F1C1A" w:rsidRDefault="008A3FC1" w:rsidP="008A3FC1">
      <w:pPr>
        <w:spacing w:after="0" w:line="240" w:lineRule="auto"/>
        <w:rPr>
          <w:rFonts w:ascii="Calibri" w:eastAsia="Calibri" w:hAnsi="Calibri" w:cs="Times New Roman"/>
        </w:rPr>
      </w:pPr>
    </w:p>
    <w:tbl>
      <w:tblPr>
        <w:tblW w:w="0" w:type="auto"/>
        <w:tblInd w:w="108" w:type="dxa"/>
        <w:tblLook w:val="0000" w:firstRow="0" w:lastRow="0" w:firstColumn="0" w:lastColumn="0" w:noHBand="0" w:noVBand="0"/>
      </w:tblPr>
      <w:tblGrid>
        <w:gridCol w:w="2301"/>
        <w:gridCol w:w="2013"/>
        <w:gridCol w:w="5149"/>
      </w:tblGrid>
      <w:tr w:rsidR="008A3FC1" w:rsidRPr="009F1C1A" w:rsidTr="008A3FC1">
        <w:tc>
          <w:tcPr>
            <w:tcW w:w="2362" w:type="dxa"/>
          </w:tcPr>
          <w:p w:rsidR="008A3FC1" w:rsidRPr="00E35BFC" w:rsidRDefault="008A3FC1" w:rsidP="008A3FC1">
            <w:pPr>
              <w:spacing w:after="0" w:line="240" w:lineRule="auto"/>
              <w:rPr>
                <w:rFonts w:ascii="Times New Roman" w:eastAsia="Calibri" w:hAnsi="Times New Roman" w:cs="Times New Roman"/>
              </w:rPr>
            </w:pPr>
            <w:r w:rsidRPr="00E35BFC">
              <w:rPr>
                <w:rFonts w:ascii="Times New Roman" w:eastAsia="Calibri" w:hAnsi="Times New Roman" w:cs="Times New Roman"/>
              </w:rPr>
              <w:t>г. Ярославль</w:t>
            </w:r>
          </w:p>
        </w:tc>
        <w:tc>
          <w:tcPr>
            <w:tcW w:w="2114" w:type="dxa"/>
          </w:tcPr>
          <w:p w:rsidR="008A3FC1" w:rsidRPr="00E35BFC" w:rsidRDefault="008A3FC1" w:rsidP="008A3FC1">
            <w:pPr>
              <w:spacing w:after="0" w:line="240" w:lineRule="auto"/>
              <w:rPr>
                <w:rFonts w:ascii="Times New Roman" w:eastAsia="Calibri" w:hAnsi="Times New Roman" w:cs="Times New Roman"/>
              </w:rPr>
            </w:pPr>
          </w:p>
        </w:tc>
        <w:tc>
          <w:tcPr>
            <w:tcW w:w="5305" w:type="dxa"/>
          </w:tcPr>
          <w:p w:rsidR="008A3FC1" w:rsidRPr="00E35BFC" w:rsidRDefault="008A3FC1" w:rsidP="008A3FC1">
            <w:pPr>
              <w:spacing w:after="0" w:line="240" w:lineRule="auto"/>
              <w:rPr>
                <w:rFonts w:ascii="Times New Roman" w:eastAsia="Calibri" w:hAnsi="Times New Roman" w:cs="Times New Roman"/>
              </w:rPr>
            </w:pPr>
            <w:r w:rsidRPr="00E35BFC">
              <w:rPr>
                <w:rFonts w:ascii="Times New Roman" w:eastAsia="Calibri" w:hAnsi="Times New Roman" w:cs="Times New Roman"/>
              </w:rPr>
              <w:t xml:space="preserve">                          </w:t>
            </w:r>
            <w:r>
              <w:rPr>
                <w:rFonts w:ascii="Times New Roman" w:eastAsia="Calibri" w:hAnsi="Times New Roman" w:cs="Times New Roman"/>
              </w:rPr>
              <w:t xml:space="preserve">    </w:t>
            </w:r>
            <w:r w:rsidRPr="00E35BFC">
              <w:rPr>
                <w:rFonts w:ascii="Times New Roman" w:eastAsia="Calibri" w:hAnsi="Times New Roman" w:cs="Times New Roman"/>
              </w:rPr>
              <w:t xml:space="preserve">   </w:t>
            </w:r>
            <w:r w:rsidRPr="004145C0">
              <w:rPr>
                <w:rFonts w:ascii="Times New Roman" w:eastAsia="Calibri" w:hAnsi="Times New Roman" w:cs="Times New Roman"/>
                <w:sz w:val="24"/>
                <w:szCs w:val="24"/>
              </w:rPr>
              <w:t>«_____»___</w:t>
            </w:r>
            <w:r w:rsidR="00182451">
              <w:rPr>
                <w:rFonts w:ascii="Times New Roman" w:eastAsia="Calibri" w:hAnsi="Times New Roman" w:cs="Times New Roman"/>
                <w:sz w:val="24"/>
                <w:szCs w:val="24"/>
              </w:rPr>
              <w:t>___</w:t>
            </w:r>
            <w:r w:rsidRPr="004145C0">
              <w:rPr>
                <w:rFonts w:ascii="Times New Roman" w:eastAsia="Calibri" w:hAnsi="Times New Roman" w:cs="Times New Roman"/>
                <w:sz w:val="24"/>
                <w:szCs w:val="24"/>
              </w:rPr>
              <w:t>_____ 20___г.</w:t>
            </w:r>
          </w:p>
        </w:tc>
      </w:tr>
    </w:tbl>
    <w:p w:rsidR="008A3FC1" w:rsidRPr="009F1C1A" w:rsidRDefault="008A3FC1" w:rsidP="008A3FC1">
      <w:pPr>
        <w:spacing w:after="0" w:line="240" w:lineRule="auto"/>
        <w:rPr>
          <w:rFonts w:ascii="Calibri" w:eastAsia="Calibri" w:hAnsi="Calibri" w:cs="Times New Roman"/>
          <w:i/>
          <w:iCs/>
          <w:lang w:val="x-none"/>
        </w:rPr>
      </w:pPr>
    </w:p>
    <w:p w:rsidR="008A3FC1" w:rsidRPr="004145C0" w:rsidRDefault="008A3FC1" w:rsidP="008A3FC1">
      <w:pPr>
        <w:widowControl w:val="0"/>
        <w:spacing w:after="0" w:line="300" w:lineRule="exact"/>
        <w:ind w:firstLine="567"/>
        <w:jc w:val="both"/>
        <w:rPr>
          <w:rFonts w:ascii="Times New Roman" w:eastAsia="Calibri" w:hAnsi="Times New Roman" w:cs="Times New Roman"/>
          <w:sz w:val="24"/>
          <w:szCs w:val="24"/>
        </w:rPr>
      </w:pPr>
      <w:r w:rsidRPr="00E35BFC">
        <w:rPr>
          <w:rFonts w:ascii="Times New Roman" w:eastAsia="Calibri" w:hAnsi="Times New Roman" w:cs="Times New Roman"/>
          <w:b/>
          <w:bCs/>
          <w:iCs/>
          <w:sz w:val="24"/>
          <w:szCs w:val="24"/>
        </w:rPr>
        <w:t>Публичное акционерное общество «</w:t>
      </w:r>
      <w:proofErr w:type="spellStart"/>
      <w:r w:rsidRPr="00E35BFC">
        <w:rPr>
          <w:rFonts w:ascii="Times New Roman" w:eastAsia="Calibri" w:hAnsi="Times New Roman" w:cs="Times New Roman"/>
          <w:b/>
          <w:bCs/>
          <w:iCs/>
          <w:sz w:val="24"/>
          <w:szCs w:val="24"/>
        </w:rPr>
        <w:t>Россети</w:t>
      </w:r>
      <w:proofErr w:type="spellEnd"/>
      <w:r w:rsidRPr="00E35BFC">
        <w:rPr>
          <w:rFonts w:ascii="Times New Roman" w:eastAsia="Calibri" w:hAnsi="Times New Roman" w:cs="Times New Roman"/>
          <w:b/>
          <w:bCs/>
          <w:iCs/>
          <w:sz w:val="24"/>
          <w:szCs w:val="24"/>
        </w:rPr>
        <w:t xml:space="preserve"> Центр»</w:t>
      </w:r>
      <w:r w:rsidRPr="00E35BFC">
        <w:rPr>
          <w:rFonts w:ascii="Times New Roman" w:eastAsia="Calibri" w:hAnsi="Times New Roman" w:cs="Times New Roman"/>
          <w:bCs/>
          <w:iCs/>
          <w:sz w:val="24"/>
          <w:szCs w:val="24"/>
        </w:rPr>
        <w:t xml:space="preserve"> (Филиал ПАО </w:t>
      </w:r>
      <w:r>
        <w:rPr>
          <w:rFonts w:ascii="Times New Roman" w:eastAsia="Calibri" w:hAnsi="Times New Roman" w:cs="Times New Roman"/>
          <w:bCs/>
          <w:iCs/>
          <w:sz w:val="24"/>
          <w:szCs w:val="24"/>
        </w:rPr>
        <w:t>«</w:t>
      </w:r>
      <w:proofErr w:type="spellStart"/>
      <w:r>
        <w:rPr>
          <w:rFonts w:ascii="Times New Roman" w:eastAsia="Calibri" w:hAnsi="Times New Roman" w:cs="Times New Roman"/>
          <w:bCs/>
          <w:iCs/>
          <w:sz w:val="24"/>
          <w:szCs w:val="24"/>
        </w:rPr>
        <w:t>Россети</w:t>
      </w:r>
      <w:proofErr w:type="spellEnd"/>
      <w:r>
        <w:rPr>
          <w:rFonts w:ascii="Times New Roman" w:eastAsia="Calibri" w:hAnsi="Times New Roman" w:cs="Times New Roman"/>
          <w:bCs/>
          <w:iCs/>
          <w:sz w:val="24"/>
          <w:szCs w:val="24"/>
        </w:rPr>
        <w:t xml:space="preserve"> Центр»</w:t>
      </w:r>
      <w:r w:rsidRPr="00E35BFC">
        <w:rPr>
          <w:rFonts w:ascii="Times New Roman" w:eastAsia="Calibri" w:hAnsi="Times New Roman" w:cs="Times New Roman"/>
          <w:bCs/>
          <w:iCs/>
          <w:sz w:val="24"/>
          <w:szCs w:val="24"/>
        </w:rPr>
        <w:t xml:space="preserve">- «Ярэнерго»), именуемое в дальнейшем «Покупатель», </w:t>
      </w:r>
      <w:r w:rsidRPr="004145C0">
        <w:rPr>
          <w:rFonts w:ascii="Times New Roman" w:eastAsia="Calibri" w:hAnsi="Times New Roman" w:cs="Times New Roman"/>
          <w:sz w:val="24"/>
          <w:szCs w:val="24"/>
        </w:rPr>
        <w:t xml:space="preserve"> в лице __________________________________________, действующего на основании ________________________________________, с одной стороны, и </w:t>
      </w:r>
    </w:p>
    <w:p w:rsidR="008A3FC1" w:rsidRPr="004145C0" w:rsidRDefault="008A3FC1" w:rsidP="008A3FC1">
      <w:pPr>
        <w:widowControl w:val="0"/>
        <w:spacing w:after="0" w:line="300" w:lineRule="exact"/>
        <w:ind w:firstLine="567"/>
        <w:jc w:val="both"/>
        <w:rPr>
          <w:rFonts w:ascii="Times New Roman" w:eastAsia="Calibri" w:hAnsi="Times New Roman" w:cs="Times New Roman"/>
          <w:sz w:val="24"/>
          <w:szCs w:val="24"/>
        </w:rPr>
      </w:pPr>
      <w:proofErr w:type="gramStart"/>
      <w:r w:rsidRPr="004145C0">
        <w:rPr>
          <w:rFonts w:ascii="Times New Roman" w:eastAsia="Calibri"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roofErr w:type="gramEnd"/>
    </w:p>
    <w:p w:rsidR="008A3FC1" w:rsidRPr="004145C0" w:rsidRDefault="008A3FC1" w:rsidP="008A3FC1">
      <w:pPr>
        <w:jc w:val="both"/>
        <w:rPr>
          <w:rFonts w:ascii="Times New Roman" w:eastAsia="Calibri" w:hAnsi="Times New Roman" w:cs="Times New Roman"/>
          <w:sz w:val="26"/>
          <w:szCs w:val="26"/>
        </w:rPr>
      </w:pPr>
      <w:r w:rsidRPr="004145C0">
        <w:rPr>
          <w:rFonts w:ascii="Times New Roman" w:eastAsia="Calibri" w:hAnsi="Times New Roman" w:cs="Times New Roman"/>
          <w:sz w:val="24"/>
          <w:szCs w:val="24"/>
        </w:rPr>
        <w:t>в дальнейшем совместно именуемые «Стороны»</w:t>
      </w:r>
      <w:r w:rsidRPr="004145C0">
        <w:rPr>
          <w:rFonts w:ascii="Times New Roman" w:eastAsia="Calibri"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4145C0">
        <w:rPr>
          <w:rFonts w:ascii="Times New Roman" w:eastAsia="Calibri" w:hAnsi="Times New Roman" w:cs="Times New Roman"/>
          <w:sz w:val="24"/>
          <w:szCs w:val="24"/>
        </w:rPr>
        <w:t>, заключили настоящий Договор о нижеследующем:</w:t>
      </w:r>
    </w:p>
    <w:p w:rsidR="009F1C1A" w:rsidRPr="00E35BFC" w:rsidRDefault="009F1C1A" w:rsidP="008E41B0">
      <w:pPr>
        <w:widowControl w:val="0"/>
        <w:numPr>
          <w:ilvl w:val="0"/>
          <w:numId w:val="47"/>
        </w:numPr>
        <w:tabs>
          <w:tab w:val="num" w:pos="2345"/>
        </w:tabs>
        <w:autoSpaceDE w:val="0"/>
        <w:autoSpaceDN w:val="0"/>
        <w:adjustRightInd w:val="0"/>
        <w:spacing w:after="0" w:line="240" w:lineRule="auto"/>
        <w:ind w:left="0"/>
        <w:jc w:val="center"/>
        <w:rPr>
          <w:rFonts w:ascii="Times New Roman" w:eastAsia="Calibri" w:hAnsi="Times New Roman" w:cs="Times New Roman"/>
          <w:b/>
          <w:bCs/>
          <w:sz w:val="24"/>
          <w:szCs w:val="24"/>
          <w:lang w:val="x-none"/>
        </w:rPr>
      </w:pPr>
      <w:r w:rsidRPr="00E35BFC">
        <w:rPr>
          <w:rFonts w:ascii="Times New Roman" w:eastAsia="Calibri" w:hAnsi="Times New Roman" w:cs="Times New Roman"/>
          <w:b/>
          <w:bCs/>
          <w:sz w:val="24"/>
          <w:szCs w:val="24"/>
        </w:rPr>
        <w:t>Основные понятия и определения</w:t>
      </w:r>
    </w:p>
    <w:p w:rsidR="009F1C1A" w:rsidRPr="00E35BFC" w:rsidRDefault="009F1C1A"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356975" w:rsidRPr="00E35BFC"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Гарантийный срок</w:t>
      </w:r>
      <w:r w:rsidRPr="00E35BFC">
        <w:rPr>
          <w:rFonts w:ascii="Times New Roman" w:eastAsia="Calibri" w:hAnsi="Times New Roman" w:cs="Times New Roman"/>
          <w:sz w:val="24"/>
          <w:szCs w:val="24"/>
        </w:rPr>
        <w:t xml:space="preserve"> - срок, в течение которого Поставщик </w:t>
      </w:r>
      <w:proofErr w:type="gramStart"/>
      <w:r w:rsidRPr="00E35BFC">
        <w:rPr>
          <w:rFonts w:ascii="Times New Roman" w:eastAsia="Calibri" w:hAnsi="Times New Roman" w:cs="Times New Roman"/>
          <w:sz w:val="24"/>
          <w:szCs w:val="24"/>
        </w:rPr>
        <w:t>обязуется обеспечить соответствие качества товара условиям Договора и несет</w:t>
      </w:r>
      <w:proofErr w:type="gramEnd"/>
      <w:r w:rsidRPr="00E35BFC">
        <w:rPr>
          <w:rFonts w:ascii="Times New Roman" w:eastAsia="Calibri" w:hAnsi="Times New Roman" w:cs="Times New Roman"/>
          <w:sz w:val="24"/>
          <w:szCs w:val="24"/>
        </w:rPr>
        <w:t xml:space="preserve"> ответственность перед Покупателем за выявленные недостатки товара (п. 2 ст. 470, п. 3 ст. 477 ГК РФ).</w:t>
      </w:r>
    </w:p>
    <w:p w:rsidR="00356975" w:rsidRPr="00E35BFC"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ГК РФ</w:t>
      </w:r>
      <w:r w:rsidRPr="00E35BFC">
        <w:rPr>
          <w:rFonts w:ascii="Times New Roman" w:eastAsia="Calibri" w:hAnsi="Times New Roman" w:cs="Times New Roman"/>
          <w:sz w:val="24"/>
          <w:szCs w:val="24"/>
        </w:rPr>
        <w:t xml:space="preserve"> - Гражданский кодекс Российской Федерации.</w:t>
      </w:r>
    </w:p>
    <w:p w:rsidR="00356975" w:rsidRPr="00E35BFC" w:rsidRDefault="00356975" w:rsidP="0024716A">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Договор</w:t>
      </w:r>
      <w:r w:rsidRPr="00E35BFC">
        <w:rPr>
          <w:rFonts w:ascii="Times New Roman" w:eastAsia="Calibri" w:hAnsi="Times New Roman" w:cs="Times New Roman"/>
          <w:sz w:val="24"/>
          <w:szCs w:val="24"/>
        </w:rPr>
        <w:t xml:space="preserve"> - настоящий документ, включая все содержащиеся в нем приложения, а также дополнения и изменения к нему, подписанные Покупателем и Поставщиком.</w:t>
      </w:r>
    </w:p>
    <w:p w:rsidR="00356975" w:rsidRPr="00E35BFC"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Качество</w:t>
      </w:r>
      <w:r w:rsidRPr="00E35BFC">
        <w:rPr>
          <w:rFonts w:ascii="Times New Roman" w:eastAsia="Calibri" w:hAnsi="Times New Roman" w:cs="Times New Roman"/>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356975" w:rsidRPr="00E35BFC"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Недостаток</w:t>
      </w:r>
      <w:r w:rsidRPr="00E35BFC">
        <w:rPr>
          <w:rFonts w:ascii="Times New Roman" w:eastAsia="Calibri" w:hAnsi="Times New Roman" w:cs="Times New Roman"/>
          <w:sz w:val="24"/>
          <w:szCs w:val="24"/>
        </w:rPr>
        <w:t xml:space="preserve"> -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356975" w:rsidRPr="00E35BFC"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Объект поставки</w:t>
      </w:r>
      <w:r w:rsidRPr="00E35BFC">
        <w:rPr>
          <w:rFonts w:ascii="Times New Roman" w:eastAsia="Calibri" w:hAnsi="Times New Roman" w:cs="Times New Roman"/>
          <w:sz w:val="24"/>
          <w:szCs w:val="24"/>
        </w:rPr>
        <w:t xml:space="preserve"> -  наименование и адрес нахождения места строительства / склада Покупателя, куда осуществляется поставка Товара (указаны в Приложении 1).</w:t>
      </w:r>
    </w:p>
    <w:p w:rsidR="00356975" w:rsidRPr="00E35BFC"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Товар</w:t>
      </w:r>
      <w:r w:rsidRPr="00E35BFC">
        <w:rPr>
          <w:rFonts w:ascii="Times New Roman" w:eastAsia="Calibri" w:hAnsi="Times New Roman" w:cs="Times New Roman"/>
          <w:sz w:val="24"/>
          <w:szCs w:val="24"/>
        </w:rPr>
        <w:t xml:space="preserve"> - наименование, страна происхождения, характеристики оборудования, материалов, иной поставляем</w:t>
      </w:r>
      <w:r w:rsidR="00E13632" w:rsidRPr="00E35BFC">
        <w:rPr>
          <w:rFonts w:ascii="Times New Roman" w:eastAsia="Calibri" w:hAnsi="Times New Roman" w:cs="Times New Roman"/>
          <w:sz w:val="24"/>
          <w:szCs w:val="24"/>
        </w:rPr>
        <w:t>ой продукции в соответствии с П</w:t>
      </w:r>
      <w:r w:rsidRPr="00E35BFC">
        <w:rPr>
          <w:rFonts w:ascii="Times New Roman" w:eastAsia="Calibri" w:hAnsi="Times New Roman" w:cs="Times New Roman"/>
          <w:sz w:val="24"/>
          <w:szCs w:val="24"/>
        </w:rPr>
        <w:t>риложением 1 к Договору.</w:t>
      </w:r>
    </w:p>
    <w:p w:rsidR="00E75543"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 </w:t>
      </w:r>
      <w:proofErr w:type="gramStart"/>
      <w:r w:rsidRPr="00E35BFC">
        <w:rPr>
          <w:rFonts w:ascii="Times New Roman" w:eastAsia="Calibri" w:hAnsi="Times New Roman" w:cs="Times New Roman"/>
          <w:b/>
          <w:sz w:val="24"/>
          <w:szCs w:val="24"/>
        </w:rPr>
        <w:t>Проверка качества оборудования/Товара</w:t>
      </w:r>
      <w:r w:rsidRPr="00E35BFC">
        <w:rPr>
          <w:rFonts w:ascii="Times New Roman" w:eastAsia="Calibri" w:hAnsi="Times New Roman" w:cs="Times New Roman"/>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w:t>
      </w:r>
      <w:proofErr w:type="gramEnd"/>
      <w:r w:rsidRPr="00E35BFC">
        <w:rPr>
          <w:rFonts w:ascii="Times New Roman" w:eastAsia="Calibri" w:hAnsi="Times New Roman" w:cs="Times New Roman"/>
          <w:sz w:val="24"/>
          <w:szCs w:val="24"/>
        </w:rPr>
        <w:t xml:space="preserve"> </w:t>
      </w:r>
      <w:proofErr w:type="gramStart"/>
      <w:r w:rsidRPr="00E35BFC">
        <w:rPr>
          <w:rFonts w:ascii="Times New Roman" w:eastAsia="Calibri" w:hAnsi="Times New Roman" w:cs="Times New Roman"/>
          <w:sz w:val="24"/>
          <w:szCs w:val="24"/>
        </w:rPr>
        <w:t>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 (протокол заседания Правления ОАО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 xml:space="preserve">»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w:t>
      </w:r>
      <w:proofErr w:type="gramEnd"/>
    </w:p>
    <w:p w:rsidR="00E75543" w:rsidRDefault="00E75543" w:rsidP="00E75543">
      <w:pPr>
        <w:shd w:val="clear" w:color="auto" w:fill="FFFFFF"/>
        <w:spacing w:after="0" w:line="240" w:lineRule="auto"/>
        <w:jc w:val="both"/>
        <w:rPr>
          <w:rFonts w:ascii="Times New Roman" w:eastAsia="Calibri" w:hAnsi="Times New Roman" w:cs="Times New Roman"/>
          <w:sz w:val="24"/>
          <w:szCs w:val="24"/>
        </w:rPr>
      </w:pPr>
    </w:p>
    <w:p w:rsidR="00356975" w:rsidRPr="00E35BFC" w:rsidRDefault="00356975" w:rsidP="00E75543">
      <w:pPr>
        <w:shd w:val="clear" w:color="auto" w:fill="FFFFFF"/>
        <w:spacing w:after="0" w:line="240" w:lineRule="auto"/>
        <w:jc w:val="both"/>
        <w:rPr>
          <w:rFonts w:ascii="Times New Roman" w:eastAsia="Calibri" w:hAnsi="Times New Roman" w:cs="Times New Roman"/>
          <w:sz w:val="24"/>
          <w:szCs w:val="24"/>
        </w:rPr>
      </w:pPr>
      <w:proofErr w:type="gramStart"/>
      <w:r w:rsidRPr="00E35BFC">
        <w:rPr>
          <w:rFonts w:ascii="Times New Roman" w:eastAsia="Calibri" w:hAnsi="Times New Roman" w:cs="Times New Roman"/>
          <w:sz w:val="24"/>
          <w:szCs w:val="24"/>
        </w:rPr>
        <w:t>(протокол заседания Правления ПАО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 от 18.06.2020 № 1012пр (адрес в сети Интернет: http://www.rosseti.ru/investment/science/attestation/)».</w:t>
      </w:r>
      <w:proofErr w:type="gramEnd"/>
    </w:p>
    <w:p w:rsidR="00356975" w:rsidRPr="00E35BFC"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 xml:space="preserve"> Заключение аттестационной комиссии на оборудование / Товар</w:t>
      </w:r>
      <w:r w:rsidRPr="00E35BFC">
        <w:rPr>
          <w:rFonts w:ascii="Times New Roman" w:eastAsia="Calibri" w:hAnsi="Times New Roman" w:cs="Times New Roman"/>
          <w:sz w:val="24"/>
          <w:szCs w:val="24"/>
        </w:rPr>
        <w:t xml:space="preserve"> - 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356975" w:rsidRPr="00E35BFC" w:rsidRDefault="00356975" w:rsidP="007A21FC">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Перечень допущенного оборудования / Товара</w:t>
      </w:r>
      <w:r w:rsidRPr="00E35BFC">
        <w:rPr>
          <w:rFonts w:ascii="Times New Roman" w:eastAsia="Calibri" w:hAnsi="Times New Roman" w:cs="Times New Roman"/>
          <w:sz w:val="24"/>
          <w:szCs w:val="24"/>
        </w:rPr>
        <w:t xml:space="preserve"> - формируется из оборудования, прошедшего проверку качества в ПАО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 и размещается на официальном сайте</w:t>
      </w:r>
      <w:r w:rsidR="007A21FC">
        <w:rPr>
          <w:rFonts w:ascii="Times New Roman" w:eastAsia="Calibri" w:hAnsi="Times New Roman" w:cs="Times New Roman"/>
          <w:sz w:val="24"/>
          <w:szCs w:val="24"/>
        </w:rPr>
        <w:t xml:space="preserve"> </w:t>
      </w:r>
      <w:r w:rsidRPr="00E35BFC">
        <w:rPr>
          <w:rFonts w:ascii="Times New Roman" w:eastAsia="Calibri" w:hAnsi="Times New Roman" w:cs="Times New Roman"/>
          <w:sz w:val="24"/>
          <w:szCs w:val="24"/>
        </w:rPr>
        <w:t>ПАО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 в разделе «ИНВЕСТИЦИИ И ИННОВАЦИИ → Единая техническая политика → АТТЕСТАЦИЯ» (адрес в сети Интернет: http://www.rosseti.ru/i</w:t>
      </w:r>
      <w:r w:rsidR="007A21FC">
        <w:rPr>
          <w:rFonts w:ascii="Times New Roman" w:eastAsia="Calibri" w:hAnsi="Times New Roman" w:cs="Times New Roman"/>
          <w:sz w:val="24"/>
          <w:szCs w:val="24"/>
        </w:rPr>
        <w:t>nvestment/science/attestation/)</w:t>
      </w:r>
      <w:r w:rsidRPr="00E35BFC">
        <w:rPr>
          <w:rFonts w:ascii="Times New Roman" w:eastAsia="Calibri" w:hAnsi="Times New Roman" w:cs="Times New Roman"/>
          <w:sz w:val="24"/>
          <w:szCs w:val="24"/>
        </w:rPr>
        <w:t>.</w:t>
      </w:r>
    </w:p>
    <w:p w:rsidR="00356975" w:rsidRDefault="00356975" w:rsidP="002E755E">
      <w:pPr>
        <w:shd w:val="clear" w:color="auto" w:fill="FFFFFF"/>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b/>
          <w:sz w:val="24"/>
          <w:szCs w:val="24"/>
        </w:rPr>
        <w:t>Подтверждение страны происхождения Товара</w:t>
      </w:r>
      <w:r w:rsidRPr="00E35BFC">
        <w:rPr>
          <w:rFonts w:ascii="Times New Roman" w:eastAsia="Calibri" w:hAnsi="Times New Roman" w:cs="Times New Roman"/>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9F1C1A" w:rsidRPr="00E35BFC" w:rsidRDefault="009F1C1A" w:rsidP="008E41B0">
      <w:pPr>
        <w:widowControl w:val="0"/>
        <w:numPr>
          <w:ilvl w:val="0"/>
          <w:numId w:val="47"/>
        </w:numPr>
        <w:tabs>
          <w:tab w:val="left" w:pos="284"/>
          <w:tab w:val="num" w:pos="2410"/>
        </w:tabs>
        <w:autoSpaceDE w:val="0"/>
        <w:autoSpaceDN w:val="0"/>
        <w:adjustRightInd w:val="0"/>
        <w:spacing w:after="0" w:line="240" w:lineRule="auto"/>
        <w:ind w:left="0" w:firstLine="0"/>
        <w:jc w:val="center"/>
        <w:rPr>
          <w:rFonts w:ascii="Times New Roman" w:eastAsia="Calibri" w:hAnsi="Times New Roman" w:cs="Times New Roman"/>
          <w:b/>
          <w:bCs/>
          <w:sz w:val="24"/>
          <w:szCs w:val="24"/>
          <w:lang w:val="x-none"/>
        </w:rPr>
      </w:pPr>
      <w:r w:rsidRPr="00E35BFC">
        <w:rPr>
          <w:rFonts w:ascii="Times New Roman" w:eastAsia="Calibri" w:hAnsi="Times New Roman" w:cs="Times New Roman"/>
          <w:b/>
          <w:bCs/>
          <w:sz w:val="24"/>
          <w:szCs w:val="24"/>
          <w:lang w:val="x-none"/>
        </w:rPr>
        <w:t>Предмет Договора</w:t>
      </w:r>
    </w:p>
    <w:p w:rsidR="00DB3AC4" w:rsidRPr="00E35BFC" w:rsidRDefault="00DB3AC4" w:rsidP="008E41B0">
      <w:pPr>
        <w:widowControl w:val="0"/>
        <w:numPr>
          <w:ilvl w:val="1"/>
          <w:numId w:val="48"/>
        </w:numPr>
        <w:tabs>
          <w:tab w:val="left" w:pos="0"/>
          <w:tab w:val="num" w:pos="1218"/>
          <w:tab w:val="num" w:pos="1909"/>
        </w:tabs>
        <w:autoSpaceDE w:val="0"/>
        <w:autoSpaceDN w:val="0"/>
        <w:adjustRightInd w:val="0"/>
        <w:spacing w:after="0" w:line="300" w:lineRule="exact"/>
        <w:ind w:left="0" w:firstLine="567"/>
        <w:jc w:val="both"/>
        <w:rPr>
          <w:rFonts w:ascii="Times New Roman" w:hAnsi="Times New Roman" w:cs="Times New Roman"/>
          <w:i/>
          <w:sz w:val="24"/>
          <w:szCs w:val="24"/>
        </w:rPr>
      </w:pPr>
      <w:r w:rsidRPr="00E35BFC">
        <w:rPr>
          <w:rFonts w:ascii="Times New Roman" w:hAnsi="Times New Roman" w:cs="Times New Roman"/>
          <w:sz w:val="24"/>
          <w:szCs w:val="24"/>
        </w:rPr>
        <w:t xml:space="preserve">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w:t>
      </w:r>
      <w:r w:rsidR="007B4252" w:rsidRPr="00E35BFC">
        <w:rPr>
          <w:rFonts w:ascii="Times New Roman" w:hAnsi="Times New Roman" w:cs="Times New Roman"/>
          <w:sz w:val="24"/>
          <w:szCs w:val="24"/>
        </w:rPr>
        <w:t>употреблении, указанный в п</w:t>
      </w:r>
      <w:r w:rsidRPr="00E35BFC">
        <w:rPr>
          <w:rFonts w:ascii="Times New Roman" w:hAnsi="Times New Roman" w:cs="Times New Roman"/>
          <w:sz w:val="24"/>
          <w:szCs w:val="24"/>
        </w:rPr>
        <w:t>риложении 1 к Договору (далее - Товар),</w:t>
      </w:r>
      <w:r w:rsidRPr="00E35BFC">
        <w:rPr>
          <w:rFonts w:ascii="Times New Roman" w:hAnsi="Times New Roman" w:cs="Times New Roman"/>
          <w:i/>
          <w:sz w:val="24"/>
          <w:szCs w:val="24"/>
        </w:rPr>
        <w:t xml:space="preserve"> </w:t>
      </w:r>
      <w:r w:rsidRPr="00E35BFC">
        <w:rPr>
          <w:rFonts w:ascii="Times New Roman" w:hAnsi="Times New Roman" w:cs="Times New Roman"/>
          <w:sz w:val="24"/>
          <w:szCs w:val="24"/>
        </w:rPr>
        <w:t xml:space="preserve">а Покупатель обязуется </w:t>
      </w:r>
      <w:proofErr w:type="gramStart"/>
      <w:r w:rsidRPr="00E35BFC">
        <w:rPr>
          <w:rFonts w:ascii="Times New Roman" w:hAnsi="Times New Roman" w:cs="Times New Roman"/>
          <w:sz w:val="24"/>
          <w:szCs w:val="24"/>
        </w:rPr>
        <w:t>принять и оплатить</w:t>
      </w:r>
      <w:proofErr w:type="gramEnd"/>
      <w:r w:rsidRPr="00E35BFC">
        <w:rPr>
          <w:rFonts w:ascii="Times New Roman" w:hAnsi="Times New Roman" w:cs="Times New Roman"/>
          <w:sz w:val="24"/>
          <w:szCs w:val="24"/>
        </w:rPr>
        <w:t xml:space="preserve"> Товар.</w:t>
      </w:r>
    </w:p>
    <w:p w:rsidR="00DB3AC4" w:rsidRPr="00E35BFC" w:rsidRDefault="00DB3AC4" w:rsidP="002E755E">
      <w:pPr>
        <w:widowControl w:val="0"/>
        <w:tabs>
          <w:tab w:val="left" w:pos="284"/>
          <w:tab w:val="num" w:pos="2410"/>
        </w:tabs>
        <w:autoSpaceDE w:val="0"/>
        <w:autoSpaceDN w:val="0"/>
        <w:adjustRightInd w:val="0"/>
        <w:spacing w:after="0" w:line="240" w:lineRule="auto"/>
        <w:ind w:firstLine="567"/>
        <w:jc w:val="both"/>
        <w:rPr>
          <w:rFonts w:ascii="Times New Roman" w:eastAsia="Calibri" w:hAnsi="Times New Roman" w:cs="Times New Roman"/>
          <w:b/>
          <w:bCs/>
          <w:sz w:val="24"/>
          <w:szCs w:val="24"/>
          <w:lang w:val="x-none"/>
        </w:rPr>
      </w:pPr>
      <w:r w:rsidRPr="00E35BFC">
        <w:rPr>
          <w:rFonts w:ascii="Times New Roman" w:hAnsi="Times New Roman" w:cs="Times New Roman"/>
          <w:sz w:val="24"/>
          <w:szCs w:val="24"/>
        </w:rPr>
        <w:t xml:space="preserve">2.2. </w:t>
      </w:r>
      <w:proofErr w:type="gramStart"/>
      <w:r w:rsidRPr="00E35BFC">
        <w:rPr>
          <w:rFonts w:ascii="Times New Roman" w:hAnsi="Times New Roman" w:cs="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дополнительные услуги: авторский надзор за монтажом, наладкой и вводом Товара в эксплуатацию, хранение, консервация/</w:t>
      </w:r>
      <w:proofErr w:type="spellStart"/>
      <w:r w:rsidRPr="00E35BFC">
        <w:rPr>
          <w:rFonts w:ascii="Times New Roman" w:hAnsi="Times New Roman" w:cs="Times New Roman"/>
          <w:sz w:val="24"/>
          <w:szCs w:val="24"/>
        </w:rPr>
        <w:t>переконсервация</w:t>
      </w:r>
      <w:proofErr w:type="spellEnd"/>
      <w:r w:rsidRPr="00E35BFC">
        <w:rPr>
          <w:rFonts w:ascii="Times New Roman" w:hAnsi="Times New Roman" w:cs="Times New Roman"/>
          <w:sz w:val="24"/>
          <w:szCs w:val="24"/>
        </w:rPr>
        <w:t>/</w:t>
      </w:r>
      <w:proofErr w:type="spellStart"/>
      <w:r w:rsidRPr="00E35BFC">
        <w:rPr>
          <w:rFonts w:ascii="Times New Roman" w:hAnsi="Times New Roman" w:cs="Times New Roman"/>
          <w:sz w:val="24"/>
          <w:szCs w:val="24"/>
        </w:rPr>
        <w:t>расконсервация</w:t>
      </w:r>
      <w:proofErr w:type="spellEnd"/>
      <w:r w:rsidRPr="00E35BFC">
        <w:rPr>
          <w:rFonts w:ascii="Times New Roman" w:hAnsi="Times New Roman" w:cs="Times New Roman"/>
          <w:sz w:val="24"/>
          <w:szCs w:val="24"/>
        </w:rPr>
        <w:t xml:space="preserve"> определяются согласно Технической части (</w:t>
      </w:r>
      <w:r w:rsidR="007B4252" w:rsidRPr="00E35BFC">
        <w:rPr>
          <w:rFonts w:ascii="Times New Roman" w:hAnsi="Times New Roman" w:cs="Times New Roman"/>
          <w:sz w:val="24"/>
          <w:szCs w:val="24"/>
        </w:rPr>
        <w:t>п</w:t>
      </w:r>
      <w:r w:rsidRPr="00E35BFC">
        <w:rPr>
          <w:rFonts w:ascii="Times New Roman" w:hAnsi="Times New Roman" w:cs="Times New Roman"/>
          <w:sz w:val="24"/>
          <w:szCs w:val="24"/>
        </w:rPr>
        <w:t>риложения 1), Графику поставки (</w:t>
      </w:r>
      <w:r w:rsidR="007B4252" w:rsidRPr="00E35BFC">
        <w:rPr>
          <w:rFonts w:ascii="Times New Roman" w:hAnsi="Times New Roman" w:cs="Times New Roman"/>
          <w:sz w:val="24"/>
          <w:szCs w:val="24"/>
        </w:rPr>
        <w:t>п</w:t>
      </w:r>
      <w:r w:rsidRPr="00E35BFC">
        <w:rPr>
          <w:rFonts w:ascii="Times New Roman" w:hAnsi="Times New Roman" w:cs="Times New Roman"/>
          <w:sz w:val="24"/>
          <w:szCs w:val="24"/>
        </w:rPr>
        <w:t>риложение 2), Таблице стоимости поставки (</w:t>
      </w:r>
      <w:r w:rsidR="007B4252" w:rsidRPr="00E35BFC">
        <w:rPr>
          <w:rFonts w:ascii="Times New Roman" w:hAnsi="Times New Roman" w:cs="Times New Roman"/>
          <w:sz w:val="24"/>
          <w:szCs w:val="24"/>
        </w:rPr>
        <w:t>п</w:t>
      </w:r>
      <w:r w:rsidRPr="00E35BFC">
        <w:rPr>
          <w:rFonts w:ascii="Times New Roman" w:hAnsi="Times New Roman" w:cs="Times New Roman"/>
          <w:sz w:val="24"/>
          <w:szCs w:val="24"/>
        </w:rPr>
        <w:t>риложение 3) к Договору, Заявкой Покупателя, а</w:t>
      </w:r>
      <w:proofErr w:type="gramEnd"/>
      <w:r w:rsidRPr="00E35BFC">
        <w:rPr>
          <w:rFonts w:ascii="Times New Roman" w:hAnsi="Times New Roman" w:cs="Times New Roman"/>
          <w:sz w:val="24"/>
          <w:szCs w:val="24"/>
        </w:rPr>
        <w:t xml:space="preserve"> также документацией на Товар.</w:t>
      </w:r>
    </w:p>
    <w:p w:rsidR="00C31D40" w:rsidRPr="00E35BFC" w:rsidRDefault="009F1C1A" w:rsidP="008E41B0">
      <w:pPr>
        <w:widowControl w:val="0"/>
        <w:numPr>
          <w:ilvl w:val="0"/>
          <w:numId w:val="47"/>
        </w:numPr>
        <w:tabs>
          <w:tab w:val="left" w:pos="284"/>
          <w:tab w:val="num" w:pos="2345"/>
        </w:tabs>
        <w:autoSpaceDE w:val="0"/>
        <w:autoSpaceDN w:val="0"/>
        <w:adjustRightInd w:val="0"/>
        <w:spacing w:after="0" w:line="240" w:lineRule="auto"/>
        <w:ind w:left="0" w:firstLine="0"/>
        <w:jc w:val="center"/>
        <w:rPr>
          <w:rFonts w:ascii="Times New Roman" w:eastAsia="Calibri" w:hAnsi="Times New Roman" w:cs="Times New Roman"/>
          <w:b/>
          <w:bCs/>
          <w:sz w:val="24"/>
          <w:szCs w:val="24"/>
          <w:lang w:val="x-none"/>
        </w:rPr>
      </w:pPr>
      <w:r w:rsidRPr="00E35BFC">
        <w:rPr>
          <w:rFonts w:ascii="Times New Roman" w:eastAsia="Calibri" w:hAnsi="Times New Roman" w:cs="Times New Roman"/>
          <w:b/>
          <w:bCs/>
          <w:sz w:val="24"/>
          <w:szCs w:val="24"/>
          <w:lang w:val="x-none"/>
        </w:rPr>
        <w:t>Цена</w:t>
      </w:r>
    </w:p>
    <w:p w:rsidR="008A3FC1" w:rsidRPr="00767959" w:rsidRDefault="008A3FC1" w:rsidP="008A3FC1">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3.1. </w:t>
      </w:r>
      <w:r w:rsidRPr="00767959">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767959">
        <w:rPr>
          <w:rStyle w:val="af0"/>
          <w:rFonts w:ascii="Times New Roman" w:hAnsi="Times New Roman" w:cs="Times New Roman"/>
          <w:sz w:val="24"/>
          <w:szCs w:val="24"/>
        </w:rPr>
        <w:footnoteReference w:id="2"/>
      </w:r>
      <w:r w:rsidRPr="00767959">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9F1C1A" w:rsidRPr="00E35BFC" w:rsidRDefault="009F6C07" w:rsidP="00E17B3E">
      <w:pPr>
        <w:tabs>
          <w:tab w:val="left" w:pos="284"/>
          <w:tab w:val="num" w:pos="2345"/>
        </w:tabs>
        <w:spacing w:after="0" w:line="240" w:lineRule="auto"/>
        <w:ind w:firstLine="567"/>
        <w:jc w:val="both"/>
        <w:rPr>
          <w:rFonts w:ascii="Times New Roman" w:eastAsia="Calibri" w:hAnsi="Times New Roman" w:cs="Times New Roman"/>
          <w:i/>
          <w:sz w:val="24"/>
          <w:szCs w:val="24"/>
        </w:rPr>
      </w:pPr>
      <w:r w:rsidRPr="00E35BFC">
        <w:rPr>
          <w:rFonts w:ascii="Times New Roman" w:eastAsia="Calibri"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E35BFC">
        <w:rPr>
          <w:rFonts w:ascii="Times New Roman" w:eastAsia="Calibri" w:hAnsi="Times New Roman" w:cs="Times New Roman"/>
          <w:sz w:val="24"/>
          <w:szCs w:val="24"/>
        </w:rPr>
        <w:t>переконсервации</w:t>
      </w:r>
      <w:proofErr w:type="spellEnd"/>
      <w:r w:rsidRPr="00E35BFC">
        <w:rPr>
          <w:rFonts w:ascii="Times New Roman" w:eastAsia="Calibri" w:hAnsi="Times New Roman" w:cs="Times New Roman"/>
          <w:sz w:val="24"/>
          <w:szCs w:val="24"/>
        </w:rPr>
        <w:t xml:space="preserve">/ </w:t>
      </w:r>
      <w:proofErr w:type="spellStart"/>
      <w:r w:rsidRPr="00E35BFC">
        <w:rPr>
          <w:rFonts w:ascii="Times New Roman" w:eastAsia="Calibri" w:hAnsi="Times New Roman" w:cs="Times New Roman"/>
          <w:sz w:val="24"/>
          <w:szCs w:val="24"/>
        </w:rPr>
        <w:t>расконсервации</w:t>
      </w:r>
      <w:proofErr w:type="spellEnd"/>
      <w:r w:rsidRPr="00E35BFC">
        <w:rPr>
          <w:rFonts w:ascii="Times New Roman" w:eastAsia="Calibri" w:hAnsi="Times New Roman" w:cs="Times New Roman"/>
          <w:sz w:val="24"/>
          <w:szCs w:val="24"/>
        </w:rPr>
        <w:t xml:space="preserve"> Товара, услуг по хранению </w:t>
      </w:r>
      <w:proofErr w:type="gramStart"/>
      <w:r w:rsidRPr="00E35BFC">
        <w:rPr>
          <w:rFonts w:ascii="Times New Roman" w:eastAsia="Calibri" w:hAnsi="Times New Roman" w:cs="Times New Roman"/>
          <w:sz w:val="24"/>
          <w:szCs w:val="24"/>
        </w:rPr>
        <w:t>Товара</w:t>
      </w:r>
      <w:proofErr w:type="gramEnd"/>
      <w:r w:rsidRPr="00E35BFC">
        <w:rPr>
          <w:rFonts w:ascii="Times New Roman" w:eastAsia="Calibri" w:hAnsi="Times New Roman" w:cs="Times New Roman"/>
          <w:sz w:val="24"/>
          <w:szCs w:val="24"/>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proofErr w:type="gramStart"/>
      <w:r w:rsidRPr="00E35BFC">
        <w:rPr>
          <w:rFonts w:ascii="Times New Roman" w:eastAsia="Calibri" w:hAnsi="Times New Roman" w:cs="Times New Roman"/>
          <w:sz w:val="24"/>
          <w:szCs w:val="24"/>
        </w:rPr>
        <w:t xml:space="preserve"> ,</w:t>
      </w:r>
      <w:proofErr w:type="gramEnd"/>
      <w:r w:rsidRPr="00E35BFC">
        <w:rPr>
          <w:rFonts w:ascii="Times New Roman" w:eastAsia="Calibri" w:hAnsi="Times New Roman" w:cs="Times New Roman"/>
          <w:sz w:val="24"/>
          <w:szCs w:val="24"/>
        </w:rPr>
        <w:t xml:space="preserve">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r w:rsidR="009F1C1A" w:rsidRPr="00E35BFC">
        <w:rPr>
          <w:rFonts w:ascii="Times New Roman" w:eastAsia="Calibri" w:hAnsi="Times New Roman" w:cs="Times New Roman"/>
          <w:i/>
          <w:sz w:val="24"/>
          <w:szCs w:val="24"/>
        </w:rPr>
        <w:t>.</w:t>
      </w:r>
      <w:r w:rsidR="002C03B7" w:rsidRPr="002C03B7">
        <w:t xml:space="preserve"> </w:t>
      </w:r>
      <w:r w:rsidR="002C03B7" w:rsidRPr="002C03B7">
        <w:rPr>
          <w:rFonts w:ascii="Times New Roman" w:eastAsia="Calibri" w:hAnsi="Times New Roman" w:cs="Times New Roman"/>
          <w:i/>
          <w:sz w:val="24"/>
          <w:szCs w:val="24"/>
        </w:rPr>
        <w:t>(Перечень затрат может быть скорректирован в зависимости от содержания закупочной документации).</w:t>
      </w:r>
    </w:p>
    <w:p w:rsidR="00E440B3" w:rsidRPr="00E440B3" w:rsidRDefault="00E440B3" w:rsidP="00E440B3">
      <w:pPr>
        <w:spacing w:after="0" w:line="240" w:lineRule="auto"/>
        <w:ind w:firstLine="709"/>
        <w:jc w:val="both"/>
        <w:rPr>
          <w:rFonts w:ascii="Times New Roman" w:eastAsia="Calibri" w:hAnsi="Times New Roman" w:cs="Times New Roman"/>
          <w:iCs/>
          <w:sz w:val="24"/>
          <w:szCs w:val="24"/>
        </w:rPr>
      </w:pPr>
      <w:r w:rsidRPr="00E440B3">
        <w:rPr>
          <w:rFonts w:ascii="Times New Roman" w:eastAsia="Calibri" w:hAnsi="Times New Roman" w:cs="Times New Roman"/>
          <w:sz w:val="24"/>
          <w:szCs w:val="24"/>
        </w:rPr>
        <w:lastRenderedPageBreak/>
        <w:t>3.3.</w:t>
      </w:r>
      <w:r w:rsidR="007127EC" w:rsidRPr="00E440B3">
        <w:rPr>
          <w:rFonts w:ascii="Times New Roman" w:eastAsia="Calibri" w:hAnsi="Times New Roman" w:cs="Times New Roman"/>
          <w:sz w:val="24"/>
          <w:szCs w:val="24"/>
        </w:rPr>
        <w:t xml:space="preserve"> </w:t>
      </w:r>
      <w:r w:rsidRPr="00E440B3">
        <w:rPr>
          <w:rFonts w:ascii="Times New Roman" w:eastAsia="Calibri" w:hAnsi="Times New Roman" w:cs="Times New Roman"/>
          <w:sz w:val="24"/>
          <w:szCs w:val="24"/>
        </w:rPr>
        <w:t>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E440B3">
        <w:rPr>
          <w:rFonts w:ascii="Times New Roman" w:eastAsia="Calibri" w:hAnsi="Times New Roman" w:cs="Times New Roman"/>
          <w:iCs/>
          <w:sz w:val="24"/>
          <w:szCs w:val="24"/>
        </w:rPr>
        <w:t xml:space="preserve">. </w:t>
      </w:r>
    </w:p>
    <w:p w:rsidR="009F1C1A" w:rsidRPr="00E35BFC" w:rsidRDefault="009F1C1A" w:rsidP="009F1C1A">
      <w:pPr>
        <w:spacing w:after="0" w:line="240" w:lineRule="auto"/>
        <w:ind w:firstLine="709"/>
        <w:jc w:val="center"/>
        <w:rPr>
          <w:rFonts w:ascii="Times New Roman" w:eastAsia="Calibri" w:hAnsi="Times New Roman" w:cs="Times New Roman"/>
          <w:iCs/>
          <w:spacing w:val="-8"/>
          <w:sz w:val="24"/>
          <w:szCs w:val="24"/>
        </w:rPr>
      </w:pPr>
      <w:r w:rsidRPr="00E35BFC">
        <w:rPr>
          <w:rFonts w:ascii="Times New Roman" w:eastAsia="Calibri" w:hAnsi="Times New Roman" w:cs="Times New Roman"/>
          <w:b/>
          <w:iCs/>
          <w:spacing w:val="-8"/>
          <w:sz w:val="24"/>
          <w:szCs w:val="24"/>
        </w:rPr>
        <w:t xml:space="preserve">4. </w:t>
      </w:r>
      <w:r w:rsidRPr="00E35BFC">
        <w:rPr>
          <w:rFonts w:ascii="Times New Roman" w:eastAsia="Calibri" w:hAnsi="Times New Roman" w:cs="Times New Roman"/>
          <w:b/>
          <w:bCs/>
          <w:sz w:val="24"/>
          <w:szCs w:val="24"/>
        </w:rPr>
        <w:t>Порядок и условия платежей</w:t>
      </w:r>
    </w:p>
    <w:p w:rsidR="009F1C1A" w:rsidRPr="00E35BFC" w:rsidRDefault="009F1C1A" w:rsidP="00930BBA">
      <w:pPr>
        <w:tabs>
          <w:tab w:val="left" w:pos="0"/>
          <w:tab w:val="num" w:pos="1626"/>
          <w:tab w:val="num" w:pos="1909"/>
        </w:tabs>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9F1C1A" w:rsidRPr="00E35BFC" w:rsidRDefault="009F1C1A" w:rsidP="00930BBA">
      <w:pPr>
        <w:tabs>
          <w:tab w:val="num" w:pos="0"/>
          <w:tab w:val="left" w:pos="709"/>
        </w:tabs>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4.2. Оплата 100% стоимости приобретаемых товарно-материальных ценностей производится безналичным расчетом в течение </w:t>
      </w:r>
      <w:r w:rsidR="00652EC6" w:rsidRPr="00E35BFC">
        <w:rPr>
          <w:rFonts w:ascii="Times New Roman" w:eastAsia="Calibri" w:hAnsi="Times New Roman" w:cs="Times New Roman"/>
          <w:sz w:val="24"/>
          <w:szCs w:val="24"/>
        </w:rPr>
        <w:t>7 (Семи</w:t>
      </w:r>
      <w:r w:rsidRPr="00E35BFC">
        <w:rPr>
          <w:rFonts w:ascii="Times New Roman" w:eastAsia="Calibri" w:hAnsi="Times New Roman" w:cs="Times New Roman"/>
          <w:sz w:val="24"/>
          <w:szCs w:val="24"/>
        </w:rPr>
        <w:t>) рабочих  дней  с момента  подписания Сторонами накладной, предоставления счета-фактуры  и иных докуме</w:t>
      </w:r>
      <w:r w:rsidR="008505CD" w:rsidRPr="00E35BFC">
        <w:rPr>
          <w:rFonts w:ascii="Times New Roman" w:eastAsia="Calibri" w:hAnsi="Times New Roman" w:cs="Times New Roman"/>
          <w:sz w:val="24"/>
          <w:szCs w:val="24"/>
        </w:rPr>
        <w:t>нтов, предусмотренных договором.</w:t>
      </w:r>
    </w:p>
    <w:p w:rsidR="00CC7F43" w:rsidRPr="00E35BFC" w:rsidRDefault="009F1C1A" w:rsidP="00930BBA">
      <w:pPr>
        <w:tabs>
          <w:tab w:val="num" w:pos="0"/>
          <w:tab w:val="left" w:pos="709"/>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4.3. Отсутствие документов, указанных в </w:t>
      </w:r>
      <w:r w:rsidR="001A1BAE">
        <w:rPr>
          <w:rFonts w:ascii="Times New Roman" w:eastAsia="Calibri" w:hAnsi="Times New Roman" w:cs="Times New Roman"/>
          <w:bCs/>
          <w:sz w:val="24"/>
          <w:szCs w:val="24"/>
        </w:rPr>
        <w:t>п.</w:t>
      </w:r>
      <w:r w:rsidRPr="00E35BFC">
        <w:rPr>
          <w:rFonts w:ascii="Times New Roman" w:eastAsia="Calibri" w:hAnsi="Times New Roman" w:cs="Times New Roman"/>
          <w:bCs/>
          <w:sz w:val="24"/>
          <w:szCs w:val="24"/>
        </w:rPr>
        <w:t xml:space="preserve"> </w:t>
      </w:r>
      <w:r w:rsidR="008505CD" w:rsidRPr="00E35BFC">
        <w:rPr>
          <w:rFonts w:ascii="Times New Roman" w:eastAsia="Calibri" w:hAnsi="Times New Roman" w:cs="Times New Roman"/>
          <w:bCs/>
          <w:sz w:val="24"/>
          <w:szCs w:val="24"/>
        </w:rPr>
        <w:t>7</w:t>
      </w:r>
      <w:r w:rsidR="00557722" w:rsidRPr="00E35BFC">
        <w:rPr>
          <w:rFonts w:ascii="Times New Roman" w:eastAsia="Calibri" w:hAnsi="Times New Roman" w:cs="Times New Roman"/>
          <w:bCs/>
          <w:sz w:val="24"/>
          <w:szCs w:val="24"/>
        </w:rPr>
        <w:t xml:space="preserve">.1 - </w:t>
      </w:r>
      <w:r w:rsidR="008505CD" w:rsidRPr="00E35BFC">
        <w:rPr>
          <w:rFonts w:ascii="Times New Roman" w:eastAsia="Calibri" w:hAnsi="Times New Roman" w:cs="Times New Roman"/>
          <w:bCs/>
          <w:sz w:val="24"/>
          <w:szCs w:val="24"/>
        </w:rPr>
        <w:t>7</w:t>
      </w:r>
      <w:r w:rsidR="00557722" w:rsidRPr="00E35BFC">
        <w:rPr>
          <w:rFonts w:ascii="Times New Roman" w:eastAsia="Calibri" w:hAnsi="Times New Roman" w:cs="Times New Roman"/>
          <w:bCs/>
          <w:sz w:val="24"/>
          <w:szCs w:val="24"/>
        </w:rPr>
        <w:t xml:space="preserve">.2 раздела </w:t>
      </w:r>
      <w:r w:rsidR="008505CD" w:rsidRPr="00E35BFC">
        <w:rPr>
          <w:rFonts w:ascii="Times New Roman" w:eastAsia="Calibri" w:hAnsi="Times New Roman" w:cs="Times New Roman"/>
          <w:bCs/>
          <w:sz w:val="24"/>
          <w:szCs w:val="24"/>
        </w:rPr>
        <w:t>7</w:t>
      </w:r>
      <w:r w:rsidR="00557722" w:rsidRPr="00E35BFC">
        <w:rPr>
          <w:rFonts w:ascii="Times New Roman" w:eastAsia="Calibri" w:hAnsi="Times New Roman" w:cs="Times New Roman"/>
          <w:bCs/>
          <w:sz w:val="24"/>
          <w:szCs w:val="24"/>
        </w:rPr>
        <w:t xml:space="preserve"> </w:t>
      </w:r>
      <w:r w:rsidRPr="00E35BFC">
        <w:rPr>
          <w:rFonts w:ascii="Times New Roman" w:eastAsia="Calibri" w:hAnsi="Times New Roman" w:cs="Times New Roman"/>
          <w:bCs/>
          <w:sz w:val="24"/>
          <w:szCs w:val="24"/>
        </w:rPr>
        <w:t xml:space="preserve">настоящего Договора, </w:t>
      </w:r>
      <w:r w:rsidR="00CC7F43" w:rsidRPr="00E35BFC">
        <w:rPr>
          <w:rFonts w:ascii="Times New Roman" w:eastAsia="Calibri" w:hAnsi="Times New Roman" w:cs="Times New Roman"/>
          <w:bCs/>
          <w:sz w:val="24"/>
          <w:szCs w:val="24"/>
        </w:rPr>
        <w:t xml:space="preserve">является основанием для отказа Покупателя от оплаты Товара. </w:t>
      </w:r>
    </w:p>
    <w:p w:rsidR="009F1C1A" w:rsidRPr="00E35BFC" w:rsidRDefault="009F1C1A" w:rsidP="00930BBA">
      <w:pPr>
        <w:tabs>
          <w:tab w:val="left" w:pos="0"/>
          <w:tab w:val="left" w:pos="1276"/>
          <w:tab w:val="num" w:pos="1626"/>
          <w:tab w:val="num" w:pos="1909"/>
        </w:tabs>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4.4. Датой оплаты считается дата списания денежных сре</w:t>
      </w:r>
      <w:proofErr w:type="gramStart"/>
      <w:r w:rsidRPr="00E35BFC">
        <w:rPr>
          <w:rFonts w:ascii="Times New Roman" w:eastAsia="Calibri" w:hAnsi="Times New Roman" w:cs="Times New Roman"/>
          <w:sz w:val="24"/>
          <w:szCs w:val="24"/>
        </w:rPr>
        <w:t>дств с р</w:t>
      </w:r>
      <w:proofErr w:type="gramEnd"/>
      <w:r w:rsidRPr="00E35BFC">
        <w:rPr>
          <w:rFonts w:ascii="Times New Roman" w:eastAsia="Calibri" w:hAnsi="Times New Roman" w:cs="Times New Roman"/>
          <w:sz w:val="24"/>
          <w:szCs w:val="24"/>
        </w:rPr>
        <w:t>асчетного счета Покупателя.</w:t>
      </w:r>
    </w:p>
    <w:p w:rsidR="001C7E66" w:rsidRPr="00E35BFC" w:rsidRDefault="001C7E66" w:rsidP="00930BBA">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w:t>
      </w:r>
      <w:proofErr w:type="gramStart"/>
      <w:r w:rsidRPr="00E35BFC">
        <w:rPr>
          <w:rFonts w:ascii="Times New Roman" w:eastAsia="Calibri" w:hAnsi="Times New Roman" w:cs="Times New Roman"/>
          <w:sz w:val="24"/>
          <w:szCs w:val="24"/>
        </w:rPr>
        <w:t>с даты получения</w:t>
      </w:r>
      <w:proofErr w:type="gramEnd"/>
      <w:r w:rsidRPr="00E35BFC">
        <w:rPr>
          <w:rFonts w:ascii="Times New Roman" w:eastAsia="Calibri" w:hAnsi="Times New Roman" w:cs="Times New Roman"/>
          <w:sz w:val="24"/>
          <w:szCs w:val="24"/>
        </w:rPr>
        <w:t xml:space="preserve"> акта сверки расчетов подписывает его и второй экземпляр возвращает Поставщику. В случае</w:t>
      </w:r>
      <w:proofErr w:type="gramStart"/>
      <w:r w:rsidRPr="00E35BFC">
        <w:rPr>
          <w:rFonts w:ascii="Times New Roman" w:eastAsia="Calibri" w:hAnsi="Times New Roman" w:cs="Times New Roman"/>
          <w:sz w:val="24"/>
          <w:szCs w:val="24"/>
        </w:rPr>
        <w:t>,</w:t>
      </w:r>
      <w:proofErr w:type="gramEnd"/>
      <w:r w:rsidRPr="00E35BFC">
        <w:rPr>
          <w:rFonts w:ascii="Times New Roman" w:eastAsia="Calibri" w:hAnsi="Times New Roman" w:cs="Times New Roman"/>
          <w:sz w:val="24"/>
          <w:szCs w:val="24"/>
        </w:rPr>
        <w:t xml:space="preserve">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1C7E66" w:rsidRPr="00E35BFC" w:rsidRDefault="001C7E66" w:rsidP="00930BBA">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1C7E66" w:rsidRDefault="001C7E66" w:rsidP="00930BBA">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4.</w:t>
      </w:r>
      <w:r w:rsidR="00C927DB">
        <w:rPr>
          <w:rFonts w:ascii="Times New Roman" w:eastAsia="Calibri" w:hAnsi="Times New Roman" w:cs="Times New Roman"/>
          <w:sz w:val="24"/>
          <w:szCs w:val="24"/>
        </w:rPr>
        <w:t>7</w:t>
      </w:r>
      <w:r w:rsidRPr="00E35BFC">
        <w:rPr>
          <w:rFonts w:ascii="Times New Roman" w:eastAsia="Calibri" w:hAnsi="Times New Roman" w:cs="Times New Roman"/>
          <w:sz w:val="24"/>
          <w:szCs w:val="24"/>
        </w:rPr>
        <w:t xml:space="preserve">. </w:t>
      </w:r>
      <w:proofErr w:type="gramStart"/>
      <w:r w:rsidRPr="00E35BFC">
        <w:rPr>
          <w:rFonts w:ascii="Times New Roman" w:eastAsia="Calibri" w:hAnsi="Times New Roman" w:cs="Times New Roman"/>
          <w:sz w:val="24"/>
          <w:szCs w:val="24"/>
        </w:rPr>
        <w:t>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w:t>
      </w:r>
      <w:r w:rsidR="00015487" w:rsidRPr="00E35BFC">
        <w:rPr>
          <w:rFonts w:ascii="Times New Roman" w:eastAsia="Calibri" w:hAnsi="Times New Roman" w:cs="Times New Roman"/>
          <w:sz w:val="24"/>
          <w:szCs w:val="24"/>
        </w:rPr>
        <w:t>0</w:t>
      </w:r>
      <w:r w:rsidRPr="00E35BFC">
        <w:rPr>
          <w:rFonts w:ascii="Times New Roman" w:eastAsia="Calibri" w:hAnsi="Times New Roman" w:cs="Times New Roman"/>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Pr="00E35BFC">
        <w:rPr>
          <w:rFonts w:ascii="Times New Roman" w:eastAsia="Calibri" w:hAnsi="Times New Roman" w:cs="Times New Roman"/>
          <w:sz w:val="24"/>
          <w:szCs w:val="24"/>
        </w:rPr>
        <w:t>т.ч</w:t>
      </w:r>
      <w:proofErr w:type="spellEnd"/>
      <w:r w:rsidRPr="00E35BFC">
        <w:rPr>
          <w:rFonts w:ascii="Times New Roman" w:eastAsia="Calibri" w:hAnsi="Times New Roman" w:cs="Times New Roman"/>
          <w:sz w:val="24"/>
          <w:szCs w:val="24"/>
        </w:rPr>
        <w:t>. наименование документа;</w:t>
      </w:r>
      <w:proofErr w:type="gramEnd"/>
      <w:r w:rsidRPr="00E35BFC">
        <w:rPr>
          <w:rFonts w:ascii="Times New Roman" w:eastAsia="Calibri" w:hAnsi="Times New Roman" w:cs="Times New Roman"/>
          <w:sz w:val="24"/>
          <w:szCs w:val="24"/>
        </w:rPr>
        <w:t xml:space="preserve"> </w:t>
      </w:r>
      <w:proofErr w:type="gramStart"/>
      <w:r w:rsidRPr="00E35BFC">
        <w:rPr>
          <w:rFonts w:ascii="Times New Roman" w:eastAsia="Calibri" w:hAnsi="Times New Roman" w:cs="Times New Roman"/>
          <w:sz w:val="24"/>
          <w:szCs w:val="24"/>
        </w:rPr>
        <w:t>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roofErr w:type="gramEnd"/>
    </w:p>
    <w:p w:rsidR="00C80F75" w:rsidRPr="00E35BFC" w:rsidRDefault="00C80F75" w:rsidP="00C80F75">
      <w:pPr>
        <w:widowControl w:val="0"/>
        <w:spacing w:after="0" w:line="240" w:lineRule="auto"/>
        <w:jc w:val="center"/>
        <w:rPr>
          <w:rFonts w:ascii="Times New Roman" w:eastAsia="Calibri" w:hAnsi="Times New Roman" w:cs="Times New Roman"/>
          <w:b/>
          <w:sz w:val="24"/>
          <w:szCs w:val="24"/>
        </w:rPr>
      </w:pPr>
      <w:bookmarkStart w:id="0" w:name="_GoBack"/>
      <w:bookmarkEnd w:id="0"/>
      <w:r w:rsidRPr="00E35BFC">
        <w:rPr>
          <w:rFonts w:ascii="Times New Roman" w:eastAsia="Calibri" w:hAnsi="Times New Roman" w:cs="Times New Roman"/>
          <w:b/>
          <w:sz w:val="24"/>
          <w:szCs w:val="24"/>
        </w:rPr>
        <w:t>5. Права и обязанности сторон</w:t>
      </w:r>
    </w:p>
    <w:p w:rsidR="00C80F75" w:rsidRPr="00E35BFC" w:rsidRDefault="00C80F75" w:rsidP="00930BBA">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5.1. Поставщик обязан:</w:t>
      </w:r>
    </w:p>
    <w:p w:rsidR="00C80F75" w:rsidRPr="00E35BFC" w:rsidRDefault="00C80F75" w:rsidP="00930BBA">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C80F75" w:rsidRPr="00E35BFC" w:rsidRDefault="00C80F75" w:rsidP="00930BBA">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5.1.2. Представлять Покупателю:</w:t>
      </w:r>
    </w:p>
    <w:p w:rsidR="00C80F75" w:rsidRPr="00E35BFC" w:rsidRDefault="00C80F75" w:rsidP="00930BBA">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C80F75" w:rsidRPr="00E35BFC" w:rsidRDefault="00C80F75" w:rsidP="00930BBA">
      <w:pPr>
        <w:widowControl w:val="0"/>
        <w:spacing w:after="0" w:line="240" w:lineRule="auto"/>
        <w:ind w:firstLine="567"/>
        <w:jc w:val="both"/>
        <w:rPr>
          <w:rFonts w:ascii="Times New Roman" w:eastAsia="Calibri" w:hAnsi="Times New Roman" w:cs="Times New Roman"/>
          <w:sz w:val="24"/>
          <w:szCs w:val="24"/>
        </w:rPr>
      </w:pPr>
      <w:proofErr w:type="gramStart"/>
      <w:r w:rsidRPr="00E35BFC">
        <w:rPr>
          <w:rFonts w:ascii="Times New Roman" w:eastAsia="Calibri" w:hAnsi="Times New Roman" w:cs="Times New Roman"/>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w:t>
      </w:r>
      <w:r w:rsidRPr="00E35BFC">
        <w:rPr>
          <w:rFonts w:ascii="Times New Roman" w:eastAsia="Calibri" w:hAnsi="Times New Roman" w:cs="Times New Roman"/>
          <w:sz w:val="24"/>
          <w:szCs w:val="24"/>
        </w:rPr>
        <w:lastRenderedPageBreak/>
        <w:t>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5 к Договору;</w:t>
      </w:r>
      <w:proofErr w:type="gramEnd"/>
    </w:p>
    <w:p w:rsidR="00C80F75" w:rsidRPr="00E35BFC" w:rsidRDefault="00C80F75" w:rsidP="00930BBA">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w:t>
      </w:r>
      <w:proofErr w:type="gramStart"/>
      <w:r w:rsidRPr="00E35BFC">
        <w:rPr>
          <w:rFonts w:ascii="Times New Roman" w:eastAsia="Calibri" w:hAnsi="Times New Roman" w:cs="Times New Roman"/>
          <w:sz w:val="24"/>
          <w:szCs w:val="24"/>
        </w:rPr>
        <w:t>с даты наступления</w:t>
      </w:r>
      <w:proofErr w:type="gramEnd"/>
      <w:r w:rsidRPr="00E35BFC">
        <w:rPr>
          <w:rFonts w:ascii="Times New Roman" w:eastAsia="Calibri" w:hAnsi="Times New Roman" w:cs="Times New Roman"/>
          <w:sz w:val="24"/>
          <w:szCs w:val="24"/>
        </w:rPr>
        <w:t xml:space="preserve"> соответствующего события (юридического факта) способом, позволяющим подтвердить дату получения. </w:t>
      </w:r>
    </w:p>
    <w:p w:rsidR="00C80F75" w:rsidRPr="00E35BFC" w:rsidRDefault="00C80F75" w:rsidP="00930BBA">
      <w:pPr>
        <w:widowControl w:val="0"/>
        <w:spacing w:after="0" w:line="240" w:lineRule="auto"/>
        <w:ind w:firstLine="567"/>
        <w:jc w:val="both"/>
        <w:rPr>
          <w:rFonts w:ascii="Times New Roman" w:eastAsia="Calibri" w:hAnsi="Times New Roman" w:cs="Times New Roman"/>
          <w:sz w:val="24"/>
          <w:szCs w:val="24"/>
        </w:rPr>
      </w:pPr>
      <w:proofErr w:type="gramStart"/>
      <w:r w:rsidRPr="00E35BFC">
        <w:rPr>
          <w:rFonts w:ascii="Times New Roman" w:eastAsia="Calibri" w:hAnsi="Times New Roman" w:cs="Times New Roman"/>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5D08CE" w:rsidRPr="00E35BFC">
        <w:rPr>
          <w:rFonts w:ascii="Times New Roman" w:eastAsia="Calibri" w:hAnsi="Times New Roman" w:cs="Times New Roman"/>
          <w:sz w:val="24"/>
          <w:szCs w:val="24"/>
        </w:rPr>
        <w:t>9</w:t>
      </w:r>
      <w:r w:rsidRPr="00E35BFC">
        <w:rPr>
          <w:rFonts w:ascii="Times New Roman" w:eastAsia="Calibri" w:hAnsi="Times New Roman" w:cs="Times New Roman"/>
          <w:sz w:val="24"/>
          <w:szCs w:val="24"/>
        </w:rPr>
        <w:t xml:space="preserve"> к Договору.</w:t>
      </w:r>
      <w:proofErr w:type="gramEnd"/>
    </w:p>
    <w:p w:rsidR="00C80F75" w:rsidRPr="00E35BFC" w:rsidRDefault="00C80F75" w:rsidP="00F5606C">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5.1.</w:t>
      </w:r>
      <w:r w:rsidR="00C7681D" w:rsidRPr="00E35BFC">
        <w:rPr>
          <w:rFonts w:ascii="Times New Roman" w:eastAsia="Calibri" w:hAnsi="Times New Roman" w:cs="Times New Roman"/>
          <w:sz w:val="24"/>
          <w:szCs w:val="24"/>
        </w:rPr>
        <w:t>3</w:t>
      </w:r>
      <w:r w:rsidRPr="00E35BFC">
        <w:rPr>
          <w:rFonts w:ascii="Times New Roman" w:eastAsia="Calibri" w:hAnsi="Times New Roman" w:cs="Times New Roman"/>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C80F75" w:rsidRPr="00E35BFC" w:rsidRDefault="00C7681D" w:rsidP="00F5606C">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5.1.4</w:t>
      </w:r>
      <w:r w:rsidR="00C80F75" w:rsidRPr="00E35BFC">
        <w:rPr>
          <w:rFonts w:ascii="Times New Roman" w:eastAsia="Calibri"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C80F75" w:rsidRPr="00E35BFC" w:rsidRDefault="00C80F75" w:rsidP="00F5606C">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5.1.</w:t>
      </w:r>
      <w:r w:rsidR="00C7681D" w:rsidRPr="00E35BFC">
        <w:rPr>
          <w:rFonts w:ascii="Times New Roman" w:eastAsia="Calibri" w:hAnsi="Times New Roman" w:cs="Times New Roman"/>
          <w:sz w:val="24"/>
          <w:szCs w:val="24"/>
        </w:rPr>
        <w:t>5</w:t>
      </w:r>
      <w:r w:rsidRPr="00E35BFC">
        <w:rPr>
          <w:rFonts w:ascii="Times New Roman" w:eastAsia="Calibri"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C80F75" w:rsidRPr="00E35BFC" w:rsidRDefault="00C80F75" w:rsidP="00F5606C">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5.2. Поставщик имеет право с согласия Покупателя поставить Товар досрочно.</w:t>
      </w:r>
    </w:p>
    <w:p w:rsidR="00C80F75" w:rsidRPr="00E35BFC" w:rsidRDefault="00C80F75" w:rsidP="00F5606C">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5.3. Покупатель обязан:</w:t>
      </w:r>
    </w:p>
    <w:p w:rsidR="00C80F75" w:rsidRPr="00E35BFC" w:rsidRDefault="00C80F75" w:rsidP="00F5606C">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5.3.1.</w:t>
      </w:r>
      <w:r w:rsidRPr="00E35BFC">
        <w:rPr>
          <w:rFonts w:ascii="Times New Roman" w:eastAsia="Calibri" w:hAnsi="Times New Roman" w:cs="Times New Roman"/>
          <w:sz w:val="24"/>
          <w:szCs w:val="24"/>
        </w:rPr>
        <w:tab/>
        <w:t>Производить расчеты с Поставщиком в размере и в сроки, установленные Договором.</w:t>
      </w:r>
    </w:p>
    <w:p w:rsidR="009F1C1A" w:rsidRPr="00E35BFC" w:rsidRDefault="008505CD" w:rsidP="009F1C1A">
      <w:pPr>
        <w:widowControl w:val="0"/>
        <w:spacing w:after="0" w:line="240" w:lineRule="auto"/>
        <w:jc w:val="center"/>
        <w:rPr>
          <w:rFonts w:ascii="Times New Roman" w:eastAsia="Calibri" w:hAnsi="Times New Roman" w:cs="Times New Roman"/>
          <w:b/>
          <w:sz w:val="24"/>
          <w:szCs w:val="24"/>
        </w:rPr>
      </w:pPr>
      <w:r w:rsidRPr="00E35BFC">
        <w:rPr>
          <w:rFonts w:ascii="Times New Roman" w:eastAsia="Calibri" w:hAnsi="Times New Roman" w:cs="Times New Roman"/>
          <w:b/>
          <w:sz w:val="24"/>
          <w:szCs w:val="24"/>
        </w:rPr>
        <w:t>6</w:t>
      </w:r>
      <w:r w:rsidR="009F1C1A" w:rsidRPr="00E35BFC">
        <w:rPr>
          <w:rFonts w:ascii="Times New Roman" w:eastAsia="Calibri" w:hAnsi="Times New Roman" w:cs="Times New Roman"/>
          <w:b/>
          <w:sz w:val="24"/>
          <w:szCs w:val="24"/>
        </w:rPr>
        <w:t>. Порядок поставки</w:t>
      </w:r>
    </w:p>
    <w:p w:rsidR="009E29B4"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w:t>
      </w:r>
      <w:r w:rsidR="00220DA2" w:rsidRPr="00220DA2">
        <w:rPr>
          <w:rFonts w:ascii="Times New Roman" w:eastAsia="Calibri" w:hAnsi="Times New Roman" w:cs="Times New Roman"/>
          <w:sz w:val="24"/>
          <w:szCs w:val="24"/>
        </w:rPr>
        <w:t>Договором</w:t>
      </w:r>
      <w:r w:rsidRPr="00E35BFC">
        <w:rPr>
          <w:rFonts w:ascii="Times New Roman" w:eastAsia="Calibri" w:hAnsi="Times New Roman" w:cs="Times New Roman"/>
          <w:sz w:val="24"/>
          <w:szCs w:val="24"/>
        </w:rPr>
        <w:t>.</w:t>
      </w:r>
    </w:p>
    <w:p w:rsidR="009E29B4"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6.2.  Наименование, упаковка и маркировка Товара, страна происхождения Товара, а также документация должны строго соответствовать требованиям, предусмотренным в приложении 1 к Договору (технической части закупочной документации).</w:t>
      </w:r>
    </w:p>
    <w:p w:rsidR="009E29B4"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6.3. 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9E29B4"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6.4. Разгрузка осуществляется силами Поставщика</w:t>
      </w:r>
      <w:proofErr w:type="gramStart"/>
      <w:r w:rsidRPr="00E35BFC">
        <w:rPr>
          <w:rFonts w:ascii="Times New Roman" w:eastAsia="Calibri" w:hAnsi="Times New Roman" w:cs="Times New Roman"/>
          <w:sz w:val="24"/>
          <w:szCs w:val="24"/>
        </w:rPr>
        <w:t xml:space="preserve"> .</w:t>
      </w:r>
      <w:proofErr w:type="gramEnd"/>
    </w:p>
    <w:p w:rsidR="00BA3052"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6.5.  Поставщик ежемесячно, не позднее 10 числа каждого месяца, представляет Покупателю справку, со</w:t>
      </w:r>
      <w:r w:rsidR="00FB196D" w:rsidRPr="00E35BFC">
        <w:rPr>
          <w:rFonts w:ascii="Times New Roman" w:eastAsia="Calibri" w:hAnsi="Times New Roman" w:cs="Times New Roman"/>
          <w:sz w:val="24"/>
          <w:szCs w:val="24"/>
        </w:rPr>
        <w:t>ставленную по форме приложения 4</w:t>
      </w:r>
      <w:r w:rsidRPr="00E35BFC">
        <w:rPr>
          <w:rFonts w:ascii="Times New Roman" w:eastAsia="Calibri" w:hAnsi="Times New Roman" w:cs="Times New Roman"/>
          <w:sz w:val="24"/>
          <w:szCs w:val="24"/>
        </w:rPr>
        <w:t xml:space="preserve"> к Договору, о расчетах по </w:t>
      </w:r>
      <w:r w:rsidRPr="00E35BFC">
        <w:rPr>
          <w:rFonts w:ascii="Times New Roman" w:eastAsia="Calibri" w:hAnsi="Times New Roman" w:cs="Times New Roman"/>
          <w:sz w:val="24"/>
          <w:szCs w:val="24"/>
        </w:rPr>
        <w:lastRenderedPageBreak/>
        <w:t xml:space="preserve">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p>
    <w:p w:rsidR="009E29B4"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w:t>
      </w:r>
      <w:proofErr w:type="gramStart"/>
      <w:r w:rsidRPr="00E35BFC">
        <w:rPr>
          <w:rFonts w:ascii="Times New Roman" w:eastAsia="Calibri" w:hAnsi="Times New Roman" w:cs="Times New Roman"/>
          <w:sz w:val="24"/>
          <w:szCs w:val="24"/>
        </w:rPr>
        <w:t>меняет условий договора о порядке и условиях платежей и в отсутствие соглашения сторон об ином оплата Товара должна</w:t>
      </w:r>
      <w:proofErr w:type="gramEnd"/>
      <w:r w:rsidRPr="00E35BFC">
        <w:rPr>
          <w:rFonts w:ascii="Times New Roman" w:eastAsia="Calibri" w:hAnsi="Times New Roman" w:cs="Times New Roman"/>
          <w:sz w:val="24"/>
          <w:szCs w:val="24"/>
        </w:rPr>
        <w:t xml:space="preserve"> производиться в порядке и сроки, предусмотренные Договором применительно к установленному Договору сроку поставки.</w:t>
      </w:r>
    </w:p>
    <w:p w:rsidR="009E29B4"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9E29B4"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9E29B4" w:rsidRPr="00E35BFC" w:rsidRDefault="009E29B4" w:rsidP="009E29B4">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9E29B4" w:rsidRDefault="009E29B4" w:rsidP="009E29B4">
      <w:pPr>
        <w:widowControl w:val="0"/>
        <w:spacing w:after="0" w:line="240" w:lineRule="auto"/>
        <w:ind w:firstLine="567"/>
        <w:jc w:val="both"/>
        <w:rPr>
          <w:rFonts w:ascii="Times New Roman" w:eastAsia="Calibri" w:hAnsi="Times New Roman" w:cs="Times New Roman"/>
          <w:sz w:val="24"/>
          <w:szCs w:val="24"/>
        </w:rPr>
      </w:pPr>
      <w:proofErr w:type="gramStart"/>
      <w:r w:rsidRPr="00E35BFC">
        <w:rPr>
          <w:rFonts w:ascii="Times New Roman" w:eastAsia="Calibri"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roofErr w:type="gramEnd"/>
    </w:p>
    <w:p w:rsidR="00BC4C7F" w:rsidRPr="00503E30" w:rsidRDefault="00BC4C7F" w:rsidP="00BC4C7F">
      <w:pPr>
        <w:widowControl w:val="0"/>
        <w:tabs>
          <w:tab w:val="left" w:pos="0"/>
        </w:tabs>
        <w:spacing w:after="0" w:line="300" w:lineRule="exact"/>
        <w:ind w:firstLine="567"/>
        <w:jc w:val="both"/>
        <w:rPr>
          <w:rFonts w:ascii="Times New Roman" w:eastAsia="Calibri" w:hAnsi="Times New Roman" w:cs="Times New Roman"/>
          <w:sz w:val="24"/>
          <w:szCs w:val="24"/>
        </w:rPr>
      </w:pPr>
      <w:r w:rsidRPr="00503E30">
        <w:rPr>
          <w:rFonts w:ascii="Times New Roman" w:eastAsia="Calibri" w:hAnsi="Times New Roman" w:cs="Times New Roman"/>
          <w:sz w:val="24"/>
          <w:szCs w:val="24"/>
        </w:rPr>
        <w:t xml:space="preserve">6.8. 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C4C7F" w:rsidRPr="00503E30" w:rsidRDefault="00BC4C7F" w:rsidP="00BC4C7F">
      <w:pPr>
        <w:widowControl w:val="0"/>
        <w:tabs>
          <w:tab w:val="left" w:pos="0"/>
        </w:tabs>
        <w:spacing w:after="0" w:line="300" w:lineRule="exact"/>
        <w:ind w:firstLine="567"/>
        <w:jc w:val="both"/>
        <w:rPr>
          <w:rFonts w:ascii="Times New Roman" w:eastAsia="Calibri" w:hAnsi="Times New Roman" w:cs="Times New Roman"/>
          <w:sz w:val="24"/>
          <w:szCs w:val="24"/>
        </w:rPr>
      </w:pPr>
      <w:r w:rsidRPr="00503E30">
        <w:rPr>
          <w:rFonts w:ascii="Times New Roman" w:eastAsia="Calibri"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503E30">
        <w:rPr>
          <w:rFonts w:ascii="Times New Roman" w:eastAsia="Calibri" w:hAnsi="Times New Roman" w:cs="Times New Roman"/>
          <w:spacing w:val="-4"/>
          <w:sz w:val="24"/>
          <w:szCs w:val="24"/>
        </w:rPr>
        <w:t>в течение __ рабочих дней оформляет ее (подпись, печать, дата подписания)</w:t>
      </w:r>
      <w:r w:rsidRPr="00503E30">
        <w:rPr>
          <w:rFonts w:ascii="Times New Roman" w:eastAsia="Calibri"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w:t>
      </w:r>
      <w:proofErr w:type="gramStart"/>
      <w:r w:rsidRPr="00503E30">
        <w:rPr>
          <w:rFonts w:ascii="Times New Roman" w:eastAsia="Calibri" w:hAnsi="Times New Roman" w:cs="Times New Roman"/>
          <w:sz w:val="24"/>
          <w:szCs w:val="24"/>
        </w:rPr>
        <w:t>копия</w:t>
      </w:r>
      <w:proofErr w:type="gramEnd"/>
      <w:r w:rsidRPr="00503E30">
        <w:rPr>
          <w:rFonts w:ascii="Times New Roman" w:eastAsia="Calibri" w:hAnsi="Times New Roman" w:cs="Times New Roman"/>
          <w:sz w:val="24"/>
          <w:szCs w:val="24"/>
        </w:rPr>
        <w:t xml:space="preserve"> признается равнозначной оригиналу.</w:t>
      </w:r>
    </w:p>
    <w:p w:rsidR="00BC4C7F" w:rsidRPr="00BC4C7F" w:rsidRDefault="00BC4C7F" w:rsidP="00BC4C7F">
      <w:pPr>
        <w:widowControl w:val="0"/>
        <w:tabs>
          <w:tab w:val="left" w:pos="0"/>
        </w:tabs>
        <w:spacing w:after="0" w:line="300" w:lineRule="exact"/>
        <w:ind w:firstLine="567"/>
        <w:jc w:val="both"/>
        <w:rPr>
          <w:rFonts w:ascii="Times New Roman" w:eastAsia="Calibri" w:hAnsi="Times New Roman" w:cs="Times New Roman"/>
          <w:sz w:val="24"/>
          <w:szCs w:val="24"/>
        </w:rPr>
      </w:pPr>
      <w:r w:rsidRPr="00503E30">
        <w:rPr>
          <w:rFonts w:ascii="Times New Roman" w:eastAsia="Calibri"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w:t>
      </w:r>
      <w:proofErr w:type="gramStart"/>
      <w:r w:rsidRPr="00503E30">
        <w:rPr>
          <w:rFonts w:ascii="Times New Roman" w:eastAsia="Calibri" w:hAnsi="Times New Roman" w:cs="Times New Roman"/>
          <w:sz w:val="24"/>
          <w:szCs w:val="24"/>
        </w:rPr>
        <w:t xml:space="preserve">сроки) </w:t>
      </w:r>
      <w:proofErr w:type="gramEnd"/>
      <w:r w:rsidRPr="00503E30">
        <w:rPr>
          <w:rFonts w:ascii="Times New Roman" w:eastAsia="Calibri" w:hAnsi="Times New Roman" w:cs="Times New Roman"/>
          <w:sz w:val="24"/>
          <w:szCs w:val="24"/>
        </w:rPr>
        <w:t>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w:t>
      </w:r>
      <w:proofErr w:type="gramStart"/>
      <w:r w:rsidRPr="00503E30">
        <w:rPr>
          <w:rFonts w:ascii="Times New Roman" w:eastAsia="Calibri" w:hAnsi="Times New Roman" w:cs="Times New Roman"/>
          <w:sz w:val="24"/>
          <w:szCs w:val="24"/>
        </w:rPr>
        <w:t xml:space="preserve">сроки) </w:t>
      </w:r>
      <w:proofErr w:type="gramEnd"/>
      <w:r w:rsidRPr="00503E30">
        <w:rPr>
          <w:rFonts w:ascii="Times New Roman" w:eastAsia="Calibri" w:hAnsi="Times New Roman" w:cs="Times New Roman"/>
          <w:sz w:val="24"/>
          <w:szCs w:val="24"/>
        </w:rPr>
        <w:t>поставки не указан в самой Заявке.</w:t>
      </w:r>
    </w:p>
    <w:p w:rsidR="00CA37FA" w:rsidRPr="00E35BFC" w:rsidRDefault="00CA37FA" w:rsidP="00CA37FA">
      <w:pPr>
        <w:widowControl w:val="0"/>
        <w:spacing w:after="0" w:line="240" w:lineRule="auto"/>
        <w:ind w:firstLine="567"/>
        <w:jc w:val="center"/>
        <w:rPr>
          <w:rFonts w:ascii="Times New Roman" w:eastAsia="Calibri" w:hAnsi="Times New Roman" w:cs="Times New Roman"/>
          <w:b/>
          <w:sz w:val="24"/>
          <w:szCs w:val="24"/>
        </w:rPr>
      </w:pPr>
      <w:r w:rsidRPr="00E35BFC">
        <w:rPr>
          <w:rFonts w:ascii="Times New Roman" w:eastAsia="Calibri" w:hAnsi="Times New Roman" w:cs="Times New Roman"/>
          <w:b/>
          <w:sz w:val="24"/>
          <w:szCs w:val="24"/>
        </w:rPr>
        <w:t>7. Документация</w:t>
      </w:r>
    </w:p>
    <w:p w:rsidR="00CA37FA" w:rsidRPr="00E35BFC" w:rsidRDefault="00CA37FA" w:rsidP="00AF213D">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7.1. Товар должен соответствовать требованиям закупочной документации, обязательным нормативно-техническим документам группы компаний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 xml:space="preserve">», быть </w:t>
      </w:r>
      <w:r w:rsidRPr="00E35BFC">
        <w:rPr>
          <w:rFonts w:ascii="Times New Roman" w:eastAsia="Calibri" w:hAnsi="Times New Roman" w:cs="Times New Roman"/>
          <w:sz w:val="24"/>
          <w:szCs w:val="24"/>
        </w:rPr>
        <w:lastRenderedPageBreak/>
        <w:t>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CA37FA" w:rsidRPr="00E35BFC" w:rsidRDefault="00CA37FA" w:rsidP="00AF213D">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CA37FA" w:rsidRPr="00E35BFC" w:rsidRDefault="00CA37FA" w:rsidP="00AF213D">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7.2.1.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CA37FA" w:rsidRPr="00E35BFC" w:rsidRDefault="00CA37FA" w:rsidP="00AF213D">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7.2.2. Гарантийные свидетельства.</w:t>
      </w:r>
    </w:p>
    <w:p w:rsidR="00CA37FA" w:rsidRPr="00E35BFC" w:rsidRDefault="00CA37FA" w:rsidP="00AF213D">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CA37FA" w:rsidRPr="00E35BFC" w:rsidRDefault="00CA37FA" w:rsidP="00AF213D">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7.2.4. Документ, подтверждающий страну происхождения Товара.</w:t>
      </w:r>
    </w:p>
    <w:p w:rsidR="00CA37FA" w:rsidRPr="00E35BFC" w:rsidRDefault="00CA37FA" w:rsidP="00AF213D">
      <w:pPr>
        <w:widowControl w:val="0"/>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7.3.  </w:t>
      </w:r>
      <w:proofErr w:type="gramStart"/>
      <w:r w:rsidRPr="00E35BFC">
        <w:rPr>
          <w:rFonts w:ascii="Times New Roman" w:eastAsia="Calibri" w:hAnsi="Times New Roman" w:cs="Times New Roman"/>
          <w:sz w:val="24"/>
          <w:szCs w:val="24"/>
        </w:rPr>
        <w:t>Для оборудования, систем и материалов включенных в перечни, размещенные в сети Интернет по адресу: http://www.rosseti.ru/investment/science/attestation/» при поставке товара 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E35BFC">
        <w:rPr>
          <w:rFonts w:ascii="Times New Roman" w:eastAsia="Calibri" w:hAnsi="Times New Roman" w:cs="Times New Roman"/>
          <w:sz w:val="24"/>
          <w:szCs w:val="24"/>
        </w:rPr>
        <w:t>Россети</w:t>
      </w:r>
      <w:proofErr w:type="spellEnd"/>
      <w:r w:rsidRPr="00E35BFC">
        <w:rPr>
          <w:rFonts w:ascii="Times New Roman" w:eastAsia="Calibri" w:hAnsi="Times New Roman" w:cs="Times New Roman"/>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w:t>
      </w:r>
      <w:proofErr w:type="gramEnd"/>
      <w:r w:rsidRPr="00E35BFC">
        <w:rPr>
          <w:rFonts w:ascii="Times New Roman" w:eastAsia="Calibri" w:hAnsi="Times New Roman" w:cs="Times New Roman"/>
          <w:sz w:val="24"/>
          <w:szCs w:val="24"/>
        </w:rPr>
        <w:t xml:space="preserve"> в Регламенте работы КДО).</w:t>
      </w:r>
    </w:p>
    <w:p w:rsidR="009F1C1A" w:rsidRPr="00E35BFC" w:rsidRDefault="0024060A" w:rsidP="009F1C1A">
      <w:pPr>
        <w:tabs>
          <w:tab w:val="left" w:pos="993"/>
          <w:tab w:val="num" w:pos="1985"/>
          <w:tab w:val="num" w:pos="2345"/>
        </w:tabs>
        <w:spacing w:after="0" w:line="240" w:lineRule="auto"/>
        <w:jc w:val="center"/>
        <w:rPr>
          <w:rFonts w:ascii="Times New Roman" w:eastAsia="Calibri" w:hAnsi="Times New Roman" w:cs="Times New Roman"/>
          <w:b/>
          <w:bCs/>
          <w:sz w:val="24"/>
          <w:szCs w:val="24"/>
        </w:rPr>
      </w:pPr>
      <w:r w:rsidRPr="00E35BFC">
        <w:rPr>
          <w:rFonts w:ascii="Times New Roman" w:eastAsia="Calibri" w:hAnsi="Times New Roman" w:cs="Times New Roman"/>
          <w:b/>
          <w:bCs/>
          <w:sz w:val="24"/>
          <w:szCs w:val="24"/>
        </w:rPr>
        <w:t>8</w:t>
      </w:r>
      <w:r w:rsidR="009F1C1A" w:rsidRPr="00E35BFC">
        <w:rPr>
          <w:rFonts w:ascii="Times New Roman" w:eastAsia="Calibri" w:hAnsi="Times New Roman" w:cs="Times New Roman"/>
          <w:b/>
          <w:bCs/>
          <w:sz w:val="24"/>
          <w:szCs w:val="24"/>
        </w:rPr>
        <w:t>. Порядок приема-передачи Товара</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8.1. Поставщик обязан не </w:t>
      </w:r>
      <w:proofErr w:type="gramStart"/>
      <w:r w:rsidRPr="00E35BFC">
        <w:rPr>
          <w:rFonts w:ascii="Times New Roman" w:eastAsia="Calibri" w:hAnsi="Times New Roman" w:cs="Times New Roman"/>
          <w:bCs/>
          <w:sz w:val="24"/>
          <w:szCs w:val="24"/>
        </w:rPr>
        <w:t>позднее</w:t>
      </w:r>
      <w:proofErr w:type="gramEnd"/>
      <w:r w:rsidRPr="00E35BFC">
        <w:rPr>
          <w:rFonts w:ascii="Times New Roman" w:eastAsia="Calibri" w:hAnsi="Times New Roman" w:cs="Times New Roman"/>
          <w:bCs/>
          <w:sz w:val="24"/>
          <w:szCs w:val="24"/>
        </w:rPr>
        <w:t xml:space="preserve">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8.2. Приемка по качеству производится в соответствии с законодательством Российской Федерации (ст. </w:t>
      </w:r>
      <w:r w:rsidR="003B05C3">
        <w:rPr>
          <w:rFonts w:ascii="Times New Roman" w:eastAsia="Calibri" w:hAnsi="Times New Roman" w:cs="Times New Roman"/>
          <w:bCs/>
          <w:sz w:val="24"/>
          <w:szCs w:val="24"/>
        </w:rPr>
        <w:t>513 ГК РФ) и условиями Договора</w:t>
      </w:r>
      <w:r w:rsidRPr="00E35BFC">
        <w:rPr>
          <w:rFonts w:ascii="Times New Roman" w:eastAsia="Calibri" w:hAnsi="Times New Roman" w:cs="Times New Roman"/>
          <w:bCs/>
          <w:sz w:val="24"/>
          <w:szCs w:val="24"/>
        </w:rPr>
        <w:t>.</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8.3. Приемка по количеству производится в соответствии с законодательством Российской Федерации (ст. 513 ГК РФ) и условиями Договора .</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8.4. Поставщик </w:t>
      </w:r>
      <w:proofErr w:type="gramStart"/>
      <w:r w:rsidRPr="00E35BFC">
        <w:rPr>
          <w:rFonts w:ascii="Times New Roman" w:eastAsia="Calibri" w:hAnsi="Times New Roman" w:cs="Times New Roman"/>
          <w:bCs/>
          <w:sz w:val="24"/>
          <w:szCs w:val="24"/>
        </w:rPr>
        <w:t>предъявляет Товар для осмотра Покупателю и передает</w:t>
      </w:r>
      <w:proofErr w:type="gramEnd"/>
      <w:r w:rsidRPr="00E35BFC">
        <w:rPr>
          <w:rFonts w:ascii="Times New Roman" w:eastAsia="Calibri" w:hAnsi="Times New Roman" w:cs="Times New Roman"/>
          <w:bCs/>
          <w:sz w:val="24"/>
          <w:szCs w:val="24"/>
        </w:rPr>
        <w:t xml:space="preserve"> документы, указанные в п. 7.2 Договора. При приемке Товара представители Поставщика и Покупателя осуществляют:</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w:t>
      </w:r>
      <w:r w:rsidRPr="00E35BFC">
        <w:rPr>
          <w:rFonts w:ascii="Times New Roman" w:eastAsia="Calibri" w:hAnsi="Times New Roman" w:cs="Times New Roman"/>
          <w:bCs/>
          <w:sz w:val="24"/>
          <w:szCs w:val="24"/>
        </w:rPr>
        <w:tab/>
        <w:t>внешний осмотр тары и упаковки;</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w:t>
      </w:r>
      <w:r w:rsidRPr="00E35BFC">
        <w:rPr>
          <w:rFonts w:ascii="Times New Roman" w:eastAsia="Calibri" w:hAnsi="Times New Roman" w:cs="Times New Roman"/>
          <w:bCs/>
          <w:sz w:val="24"/>
          <w:szCs w:val="24"/>
        </w:rPr>
        <w:tab/>
        <w:t>проверку соответствия количества отгруженных и поступивших поставочных мест;</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w:t>
      </w:r>
      <w:r w:rsidRPr="00E35BFC">
        <w:rPr>
          <w:rFonts w:ascii="Times New Roman" w:eastAsia="Calibri" w:hAnsi="Times New Roman" w:cs="Times New Roman"/>
          <w:bCs/>
          <w:sz w:val="24"/>
          <w:szCs w:val="24"/>
        </w:rPr>
        <w:tab/>
        <w:t>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24060A" w:rsidRPr="00E35BFC" w:rsidRDefault="003B05C3" w:rsidP="0024060A">
      <w:pPr>
        <w:tabs>
          <w:tab w:val="left" w:pos="993"/>
          <w:tab w:val="num" w:pos="1985"/>
          <w:tab w:val="num" w:pos="234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0024060A" w:rsidRPr="00E35BFC">
        <w:rPr>
          <w:rFonts w:ascii="Times New Roman" w:eastAsia="Calibri" w:hAnsi="Times New Roman" w:cs="Times New Roman"/>
          <w:bCs/>
          <w:sz w:val="24"/>
          <w:szCs w:val="24"/>
        </w:rPr>
        <w:t>Результаты приемки оформляются Товарной накладной</w:t>
      </w:r>
      <w:r>
        <w:rPr>
          <w:rFonts w:ascii="Times New Roman" w:eastAsia="Calibri" w:hAnsi="Times New Roman" w:cs="Times New Roman"/>
          <w:bCs/>
          <w:sz w:val="24"/>
          <w:szCs w:val="24"/>
        </w:rPr>
        <w:t>/Универсальным передаточным документом</w:t>
      </w:r>
      <w:r w:rsidR="0024060A" w:rsidRPr="00E35BFC">
        <w:rPr>
          <w:rFonts w:ascii="Times New Roman" w:eastAsia="Calibri" w:hAnsi="Times New Roman" w:cs="Times New Roman"/>
          <w:bCs/>
          <w:sz w:val="24"/>
          <w:szCs w:val="24"/>
        </w:rPr>
        <w:t xml:space="preserve">. </w:t>
      </w:r>
    </w:p>
    <w:p w:rsidR="0024060A" w:rsidRPr="00E35BFC" w:rsidRDefault="003B05C3" w:rsidP="0024060A">
      <w:pPr>
        <w:tabs>
          <w:tab w:val="left" w:pos="993"/>
          <w:tab w:val="num" w:pos="1985"/>
          <w:tab w:val="num" w:pos="234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0024060A" w:rsidRPr="00E35BFC">
        <w:rPr>
          <w:rFonts w:ascii="Times New Roman" w:eastAsia="Calibri" w:hAnsi="Times New Roman" w:cs="Times New Roman"/>
          <w:bCs/>
          <w:sz w:val="24"/>
          <w:szCs w:val="24"/>
        </w:rPr>
        <w:t>Передача товара без уполномоченного представителя Покупателя не допускается.</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8.5. Поставщик одновременно с передачей Товара направляет Покупателю:</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w:t>
      </w:r>
      <w:r w:rsidRPr="00E35BFC">
        <w:rPr>
          <w:rFonts w:ascii="Times New Roman" w:eastAsia="Calibri" w:hAnsi="Times New Roman" w:cs="Times New Roman"/>
          <w:bCs/>
          <w:sz w:val="24"/>
          <w:szCs w:val="24"/>
        </w:rPr>
        <w:tab/>
        <w:t>Счет-фактуру</w:t>
      </w:r>
      <w:r w:rsidR="006736D9" w:rsidRPr="00E35BFC">
        <w:rPr>
          <w:rFonts w:ascii="Times New Roman" w:eastAsia="Calibri" w:hAnsi="Times New Roman" w:cs="Times New Roman"/>
          <w:bCs/>
          <w:sz w:val="24"/>
          <w:szCs w:val="24"/>
        </w:rPr>
        <w:t>/УПД</w:t>
      </w:r>
      <w:r w:rsidRPr="00E35BFC">
        <w:rPr>
          <w:rFonts w:ascii="Times New Roman" w:eastAsia="Calibri" w:hAnsi="Times New Roman" w:cs="Times New Roman"/>
          <w:bCs/>
          <w:sz w:val="24"/>
          <w:szCs w:val="24"/>
        </w:rPr>
        <w:t xml:space="preserve">, </w:t>
      </w:r>
      <w:proofErr w:type="gramStart"/>
      <w:r w:rsidRPr="00E35BFC">
        <w:rPr>
          <w:rFonts w:ascii="Times New Roman" w:eastAsia="Calibri" w:hAnsi="Times New Roman" w:cs="Times New Roman"/>
          <w:bCs/>
          <w:sz w:val="24"/>
          <w:szCs w:val="24"/>
        </w:rPr>
        <w:t>оформленную</w:t>
      </w:r>
      <w:proofErr w:type="gramEnd"/>
      <w:r w:rsidRPr="00E35BFC">
        <w:rPr>
          <w:rFonts w:ascii="Times New Roman" w:eastAsia="Calibri" w:hAnsi="Times New Roman" w:cs="Times New Roman"/>
          <w:bCs/>
          <w:sz w:val="24"/>
          <w:szCs w:val="24"/>
        </w:rPr>
        <w:t xml:space="preserve"> в соответствии с требованиями налогового законо</w:t>
      </w:r>
      <w:r w:rsidR="004B24E2">
        <w:rPr>
          <w:rFonts w:ascii="Times New Roman" w:eastAsia="Calibri" w:hAnsi="Times New Roman" w:cs="Times New Roman"/>
          <w:bCs/>
          <w:sz w:val="24"/>
          <w:szCs w:val="24"/>
        </w:rPr>
        <w:t>дательства Российской Федерации</w:t>
      </w:r>
      <w:r w:rsidRPr="00E35BFC">
        <w:rPr>
          <w:rFonts w:ascii="Times New Roman" w:eastAsia="Calibri" w:hAnsi="Times New Roman" w:cs="Times New Roman"/>
          <w:bCs/>
          <w:sz w:val="24"/>
          <w:szCs w:val="24"/>
        </w:rPr>
        <w:t>.</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w:t>
      </w:r>
      <w:r w:rsidRPr="00E35BFC">
        <w:rPr>
          <w:rFonts w:ascii="Times New Roman" w:eastAsia="Calibri" w:hAnsi="Times New Roman" w:cs="Times New Roman"/>
          <w:bCs/>
          <w:sz w:val="24"/>
          <w:szCs w:val="24"/>
        </w:rPr>
        <w:tab/>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w:t>
      </w:r>
      <w:r w:rsidRPr="00E35BFC">
        <w:rPr>
          <w:rFonts w:ascii="Times New Roman" w:eastAsia="Calibri" w:hAnsi="Times New Roman" w:cs="Times New Roman"/>
          <w:bCs/>
          <w:sz w:val="24"/>
          <w:szCs w:val="24"/>
        </w:rPr>
        <w:tab/>
        <w:t>При поставке импортного Товара - документы, указанные в п. 7.2.3 Договора.</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lastRenderedPageBreak/>
        <w:t>-</w:t>
      </w:r>
      <w:r w:rsidRPr="00E35BFC">
        <w:rPr>
          <w:rFonts w:ascii="Times New Roman" w:eastAsia="Calibri" w:hAnsi="Times New Roman" w:cs="Times New Roman"/>
          <w:bCs/>
          <w:sz w:val="24"/>
          <w:szCs w:val="24"/>
        </w:rPr>
        <w:tab/>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w:t>
      </w:r>
      <w:r w:rsidRPr="00E35BFC">
        <w:rPr>
          <w:rFonts w:ascii="Times New Roman" w:eastAsia="Calibri" w:hAnsi="Times New Roman" w:cs="Times New Roman"/>
          <w:bCs/>
          <w:sz w:val="24"/>
          <w:szCs w:val="24"/>
        </w:rPr>
        <w:tab/>
        <w:t>Транспортную железнодорожную накладную (в случае, если доставка Товара осуществлялась железнодорожным транспортом).</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8.6. При обнаружении Покупателем в ходе </w:t>
      </w:r>
      <w:proofErr w:type="gramStart"/>
      <w:r w:rsidRPr="00E35BFC">
        <w:rPr>
          <w:rFonts w:ascii="Times New Roman" w:eastAsia="Calibri" w:hAnsi="Times New Roman" w:cs="Times New Roman"/>
          <w:bCs/>
          <w:sz w:val="24"/>
          <w:szCs w:val="24"/>
        </w:rPr>
        <w:t>приемки Товара нарушений требований Договора</w:t>
      </w:r>
      <w:proofErr w:type="gramEnd"/>
      <w:r w:rsidRPr="00E35BFC">
        <w:rPr>
          <w:rFonts w:ascii="Times New Roman" w:eastAsia="Calibri" w:hAnsi="Times New Roman" w:cs="Times New Roman"/>
          <w:bCs/>
          <w:sz w:val="24"/>
          <w:szCs w:val="24"/>
        </w:rPr>
        <w:t xml:space="preserve">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w:t>
      </w:r>
      <w:proofErr w:type="gramStart"/>
      <w:r w:rsidRPr="00E35BFC">
        <w:rPr>
          <w:rFonts w:ascii="Times New Roman" w:eastAsia="Calibri" w:hAnsi="Times New Roman" w:cs="Times New Roman"/>
          <w:bCs/>
          <w:sz w:val="24"/>
          <w:szCs w:val="24"/>
        </w:rPr>
        <w:t>принимать и не оплачивать</w:t>
      </w:r>
      <w:proofErr w:type="gramEnd"/>
      <w:r w:rsidRPr="00E35BFC">
        <w:rPr>
          <w:rFonts w:ascii="Times New Roman" w:eastAsia="Calibri" w:hAnsi="Times New Roman" w:cs="Times New Roman"/>
          <w:bCs/>
          <w:sz w:val="24"/>
          <w:szCs w:val="24"/>
        </w:rPr>
        <w:t xml:space="preserve"> Товар, поставленный с нарушением условий Договора.</w:t>
      </w:r>
    </w:p>
    <w:p w:rsidR="0024060A" w:rsidRPr="00E35BFC" w:rsidRDefault="0024060A" w:rsidP="0024060A">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24060A" w:rsidRPr="00E35BFC" w:rsidRDefault="0024060A" w:rsidP="00293230">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361DE7" w:rsidRPr="00E35BFC">
        <w:rPr>
          <w:rFonts w:ascii="Times New Roman" w:eastAsia="Calibri" w:hAnsi="Times New Roman" w:cs="Times New Roman"/>
          <w:bCs/>
          <w:sz w:val="24"/>
          <w:szCs w:val="24"/>
        </w:rPr>
        <w:t>30</w:t>
      </w:r>
      <w:r w:rsidRPr="00E35BFC">
        <w:rPr>
          <w:rFonts w:ascii="Times New Roman" w:eastAsia="Calibri" w:hAnsi="Times New Roman" w:cs="Times New Roman"/>
          <w:bCs/>
          <w:sz w:val="24"/>
          <w:szCs w:val="24"/>
        </w:rPr>
        <w:t xml:space="preserve"> дней </w:t>
      </w:r>
      <w:proofErr w:type="gramStart"/>
      <w:r w:rsidRPr="00E35BFC">
        <w:rPr>
          <w:rFonts w:ascii="Times New Roman" w:eastAsia="Calibri" w:hAnsi="Times New Roman" w:cs="Times New Roman"/>
          <w:bCs/>
          <w:sz w:val="24"/>
          <w:szCs w:val="24"/>
        </w:rPr>
        <w:t>с даты подписания</w:t>
      </w:r>
      <w:proofErr w:type="gramEnd"/>
      <w:r w:rsidRPr="00E35BFC">
        <w:rPr>
          <w:rFonts w:ascii="Times New Roman" w:eastAsia="Calibri" w:hAnsi="Times New Roman" w:cs="Times New Roman"/>
          <w:bCs/>
          <w:sz w:val="24"/>
          <w:szCs w:val="24"/>
        </w:rPr>
        <w:t xml:space="preserve"> Товарной </w:t>
      </w:r>
      <w:r w:rsidR="006736D9" w:rsidRPr="00E35BFC">
        <w:rPr>
          <w:rFonts w:ascii="Times New Roman" w:eastAsia="Calibri" w:hAnsi="Times New Roman" w:cs="Times New Roman"/>
          <w:bCs/>
          <w:sz w:val="24"/>
          <w:szCs w:val="24"/>
        </w:rPr>
        <w:t xml:space="preserve">           </w:t>
      </w:r>
      <w:r w:rsidRPr="00E35BFC">
        <w:rPr>
          <w:rFonts w:ascii="Times New Roman" w:eastAsia="Calibri" w:hAnsi="Times New Roman" w:cs="Times New Roman"/>
          <w:bCs/>
          <w:sz w:val="24"/>
          <w:szCs w:val="24"/>
        </w:rPr>
        <w:t xml:space="preserve">накладной </w:t>
      </w:r>
      <w:r w:rsidR="006736D9" w:rsidRPr="00E35BFC">
        <w:rPr>
          <w:rFonts w:ascii="Times New Roman" w:eastAsia="Calibri" w:hAnsi="Times New Roman" w:cs="Times New Roman"/>
          <w:bCs/>
          <w:sz w:val="24"/>
          <w:szCs w:val="24"/>
        </w:rPr>
        <w:t>/УПД</w:t>
      </w:r>
      <w:r w:rsidRPr="00E35BFC">
        <w:rPr>
          <w:rFonts w:ascii="Times New Roman" w:eastAsia="Calibri" w:hAnsi="Times New Roman" w:cs="Times New Roman"/>
          <w:bCs/>
          <w:sz w:val="24"/>
          <w:szCs w:val="24"/>
        </w:rPr>
        <w:t>. В этом случае Поставщик обязан устранить выявленные нар</w:t>
      </w:r>
      <w:r w:rsidR="00CC10FA" w:rsidRPr="00E35BFC">
        <w:rPr>
          <w:rFonts w:ascii="Times New Roman" w:eastAsia="Calibri" w:hAnsi="Times New Roman" w:cs="Times New Roman"/>
          <w:bCs/>
          <w:sz w:val="24"/>
          <w:szCs w:val="24"/>
        </w:rPr>
        <w:t>ушения в сроки, указанные в п. 8</w:t>
      </w:r>
      <w:r w:rsidRPr="00E35BFC">
        <w:rPr>
          <w:rFonts w:ascii="Times New Roman" w:eastAsia="Calibri" w:hAnsi="Times New Roman" w:cs="Times New Roman"/>
          <w:bCs/>
          <w:sz w:val="24"/>
          <w:szCs w:val="24"/>
        </w:rPr>
        <w:t>.9 Договора.</w:t>
      </w:r>
    </w:p>
    <w:p w:rsidR="0024060A" w:rsidRPr="00E35BFC" w:rsidRDefault="00293230" w:rsidP="00293230">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8</w:t>
      </w:r>
      <w:r w:rsidR="0024060A" w:rsidRPr="00E35BFC">
        <w:rPr>
          <w:rFonts w:ascii="Times New Roman" w:eastAsia="Calibri" w:hAnsi="Times New Roman" w:cs="Times New Roman"/>
          <w:bCs/>
          <w:sz w:val="24"/>
          <w:szCs w:val="24"/>
        </w:rPr>
        <w:t xml:space="preserve">.8. Покупатель вправе принять Товар без проведения предварительной проверки его качества, если Товар </w:t>
      </w:r>
      <w:proofErr w:type="gramStart"/>
      <w:r w:rsidR="0024060A" w:rsidRPr="00E35BFC">
        <w:rPr>
          <w:rFonts w:ascii="Times New Roman" w:eastAsia="Calibri" w:hAnsi="Times New Roman" w:cs="Times New Roman"/>
          <w:bCs/>
          <w:sz w:val="24"/>
          <w:szCs w:val="24"/>
        </w:rPr>
        <w:t>находится в надлежащей таре и упаковке и у него отсутствуют</w:t>
      </w:r>
      <w:proofErr w:type="gramEnd"/>
      <w:r w:rsidR="0024060A" w:rsidRPr="00E35BFC">
        <w:rPr>
          <w:rFonts w:ascii="Times New Roman" w:eastAsia="Calibri" w:hAnsi="Times New Roman" w:cs="Times New Roman"/>
          <w:bCs/>
          <w:sz w:val="24"/>
          <w:szCs w:val="24"/>
        </w:rPr>
        <w:t xml:space="preserve">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Pr="00E35BFC">
        <w:rPr>
          <w:rFonts w:ascii="Times New Roman" w:eastAsia="Calibri" w:hAnsi="Times New Roman" w:cs="Times New Roman"/>
          <w:bCs/>
          <w:sz w:val="24"/>
          <w:szCs w:val="24"/>
        </w:rPr>
        <w:t>8</w:t>
      </w:r>
      <w:r w:rsidR="0024060A" w:rsidRPr="00E35BFC">
        <w:rPr>
          <w:rFonts w:ascii="Times New Roman" w:eastAsia="Calibri" w:hAnsi="Times New Roman" w:cs="Times New Roman"/>
          <w:bCs/>
          <w:sz w:val="24"/>
          <w:szCs w:val="24"/>
        </w:rPr>
        <w:t>.9 Договора.</w:t>
      </w:r>
    </w:p>
    <w:p w:rsidR="0024060A" w:rsidRPr="00E35BFC" w:rsidRDefault="00293230" w:rsidP="00293230">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8</w:t>
      </w:r>
      <w:r w:rsidR="0024060A" w:rsidRPr="00E35BFC">
        <w:rPr>
          <w:rFonts w:ascii="Times New Roman" w:eastAsia="Calibri" w:hAnsi="Times New Roman" w:cs="Times New Roman"/>
          <w:bCs/>
          <w:sz w:val="24"/>
          <w:szCs w:val="24"/>
        </w:rPr>
        <w:t xml:space="preserve">.9. </w:t>
      </w:r>
      <w:proofErr w:type="gramStart"/>
      <w:r w:rsidR="0024060A" w:rsidRPr="00E35BFC">
        <w:rPr>
          <w:rFonts w:ascii="Times New Roman" w:eastAsia="Calibri" w:hAnsi="Times New Roman" w:cs="Times New Roman"/>
          <w:bCs/>
          <w:sz w:val="24"/>
          <w:szCs w:val="24"/>
        </w:rPr>
        <w:t xml:space="preserve">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361DE7" w:rsidRPr="00E35BFC">
        <w:rPr>
          <w:rFonts w:ascii="Times New Roman" w:eastAsia="Calibri" w:hAnsi="Times New Roman" w:cs="Times New Roman"/>
          <w:bCs/>
          <w:sz w:val="24"/>
          <w:szCs w:val="24"/>
        </w:rPr>
        <w:t>30</w:t>
      </w:r>
      <w:r w:rsidR="0024060A" w:rsidRPr="00E35BFC">
        <w:rPr>
          <w:rFonts w:ascii="Times New Roman" w:eastAsia="Calibri" w:hAnsi="Times New Roman" w:cs="Times New Roman"/>
          <w:bCs/>
          <w:sz w:val="24"/>
          <w:szCs w:val="24"/>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Pr="00E35BFC">
        <w:rPr>
          <w:rFonts w:ascii="Times New Roman" w:eastAsia="Calibri" w:hAnsi="Times New Roman" w:cs="Times New Roman"/>
          <w:bCs/>
          <w:sz w:val="24"/>
          <w:szCs w:val="24"/>
        </w:rPr>
        <w:t>0</w:t>
      </w:r>
      <w:r w:rsidR="0024060A" w:rsidRPr="00E35BFC">
        <w:rPr>
          <w:rFonts w:ascii="Times New Roman" w:eastAsia="Calibri" w:hAnsi="Times New Roman" w:cs="Times New Roman"/>
          <w:bCs/>
          <w:sz w:val="24"/>
          <w:szCs w:val="24"/>
        </w:rPr>
        <w:t>.8 Договора.</w:t>
      </w:r>
      <w:proofErr w:type="gramEnd"/>
      <w:r w:rsidR="0024060A" w:rsidRPr="00E35BFC">
        <w:rPr>
          <w:rFonts w:ascii="Times New Roman" w:eastAsia="Calibri" w:hAnsi="Times New Roman" w:cs="Times New Roman"/>
          <w:bCs/>
          <w:sz w:val="24"/>
          <w:szCs w:val="24"/>
        </w:rPr>
        <w:t xml:space="preserve">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24060A" w:rsidRPr="00E35BFC" w:rsidRDefault="00293230" w:rsidP="00293230">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8</w:t>
      </w:r>
      <w:r w:rsidR="0024060A" w:rsidRPr="00E35BFC">
        <w:rPr>
          <w:rFonts w:ascii="Times New Roman" w:eastAsia="Calibri" w:hAnsi="Times New Roman" w:cs="Times New Roman"/>
          <w:bCs/>
          <w:sz w:val="24"/>
          <w:szCs w:val="24"/>
        </w:rPr>
        <w:t xml:space="preserve">.10. Покупатель вправе отказаться от Товара, поставленного с нарушением номенклатуры, комплектности, количества и/или качества, срока поставки. В этом случае Товар не принимается, не </w:t>
      </w:r>
      <w:proofErr w:type="gramStart"/>
      <w:r w:rsidR="0024060A" w:rsidRPr="00E35BFC">
        <w:rPr>
          <w:rFonts w:ascii="Times New Roman" w:eastAsia="Calibri" w:hAnsi="Times New Roman" w:cs="Times New Roman"/>
          <w:bCs/>
          <w:sz w:val="24"/>
          <w:szCs w:val="24"/>
        </w:rPr>
        <w:t>оплачивается и передается</w:t>
      </w:r>
      <w:proofErr w:type="gramEnd"/>
      <w:r w:rsidR="0024060A" w:rsidRPr="00E35BFC">
        <w:rPr>
          <w:rFonts w:ascii="Times New Roman" w:eastAsia="Calibri" w:hAnsi="Times New Roman" w:cs="Times New Roman"/>
          <w:bCs/>
          <w:sz w:val="24"/>
          <w:szCs w:val="24"/>
        </w:rPr>
        <w:t xml:space="preserve">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 514 ГК РФ.</w:t>
      </w:r>
    </w:p>
    <w:p w:rsidR="0024060A" w:rsidRPr="00E35BFC" w:rsidRDefault="00293230" w:rsidP="00293230">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8</w:t>
      </w:r>
      <w:r w:rsidR="0024060A" w:rsidRPr="00E35BFC">
        <w:rPr>
          <w:rFonts w:ascii="Times New Roman" w:eastAsia="Calibri" w:hAnsi="Times New Roman" w:cs="Times New Roman"/>
          <w:bCs/>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4060A" w:rsidRPr="00E35BFC" w:rsidRDefault="00293230" w:rsidP="00293230">
      <w:pPr>
        <w:tabs>
          <w:tab w:val="left" w:pos="993"/>
          <w:tab w:val="num" w:pos="1985"/>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8</w:t>
      </w:r>
      <w:r w:rsidR="0024060A" w:rsidRPr="00E35BFC">
        <w:rPr>
          <w:rFonts w:ascii="Times New Roman" w:eastAsia="Calibri" w:hAnsi="Times New Roman" w:cs="Times New Roman"/>
          <w:bCs/>
          <w:sz w:val="24"/>
          <w:szCs w:val="24"/>
        </w:rPr>
        <w:t xml:space="preserve">.12. </w:t>
      </w:r>
      <w:proofErr w:type="gramStart"/>
      <w:r w:rsidR="0024060A" w:rsidRPr="00E35BFC">
        <w:rPr>
          <w:rFonts w:ascii="Times New Roman" w:eastAsia="Calibri" w:hAnsi="Times New Roman" w:cs="Times New Roman"/>
          <w:bCs/>
          <w:sz w:val="24"/>
          <w:szCs w:val="24"/>
        </w:rPr>
        <w:t xml:space="preserve">Стороны оформляют Товарные накладные/Универсальные передаточные документы на товары, подлежащих </w:t>
      </w:r>
      <w:proofErr w:type="spellStart"/>
      <w:r w:rsidR="0024060A" w:rsidRPr="00E35BFC">
        <w:rPr>
          <w:rFonts w:ascii="Times New Roman" w:eastAsia="Calibri" w:hAnsi="Times New Roman" w:cs="Times New Roman"/>
          <w:bCs/>
          <w:sz w:val="24"/>
          <w:szCs w:val="24"/>
        </w:rPr>
        <w:t>прослеживаемости</w:t>
      </w:r>
      <w:proofErr w:type="spellEnd"/>
      <w:r w:rsidR="0024060A" w:rsidRPr="00E35BFC">
        <w:rPr>
          <w:rFonts w:ascii="Times New Roman" w:eastAsia="Calibri" w:hAnsi="Times New Roman" w:cs="Times New Roman"/>
          <w:bCs/>
          <w:sz w:val="24"/>
          <w:szCs w:val="24"/>
        </w:rPr>
        <w:t xml:space="preserve">, а в случае изменения стоимости в </w:t>
      </w:r>
      <w:r w:rsidR="0024060A" w:rsidRPr="00E35BFC">
        <w:rPr>
          <w:rFonts w:ascii="Times New Roman" w:eastAsia="Calibri" w:hAnsi="Times New Roman" w:cs="Times New Roman"/>
          <w:bCs/>
          <w:sz w:val="24"/>
          <w:szCs w:val="24"/>
        </w:rPr>
        <w:lastRenderedPageBreak/>
        <w:t xml:space="preserve">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24060A" w:rsidRPr="00E35BFC">
        <w:rPr>
          <w:rFonts w:ascii="Times New Roman" w:eastAsia="Calibri" w:hAnsi="Times New Roman" w:cs="Times New Roman"/>
          <w:bCs/>
          <w:sz w:val="24"/>
          <w:szCs w:val="24"/>
        </w:rPr>
        <w:t>прослеживаемости</w:t>
      </w:r>
      <w:proofErr w:type="spellEnd"/>
      <w:r w:rsidR="0024060A" w:rsidRPr="00E35BFC">
        <w:rPr>
          <w:rFonts w:ascii="Times New Roman" w:eastAsia="Calibri" w:hAnsi="Times New Roman" w:cs="Times New Roman"/>
          <w:bCs/>
          <w:sz w:val="24"/>
          <w:szCs w:val="24"/>
        </w:rPr>
        <w:t xml:space="preserve"> и передают по телекоммуникационным каналам</w:t>
      </w:r>
      <w:proofErr w:type="gramEnd"/>
      <w:r w:rsidR="0024060A" w:rsidRPr="00E35BFC">
        <w:rPr>
          <w:rFonts w:ascii="Times New Roman" w:eastAsia="Calibri" w:hAnsi="Times New Roman" w:cs="Times New Roman"/>
          <w:bCs/>
          <w:sz w:val="24"/>
          <w:szCs w:val="24"/>
        </w:rPr>
        <w:t xml:space="preserve">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9F1C1A" w:rsidRPr="00E35BFC" w:rsidRDefault="009F1C1A" w:rsidP="00332EBB">
      <w:pPr>
        <w:tabs>
          <w:tab w:val="left" w:pos="709"/>
          <w:tab w:val="num" w:pos="1985"/>
          <w:tab w:val="num" w:pos="2345"/>
        </w:tabs>
        <w:spacing w:after="0" w:line="240" w:lineRule="auto"/>
        <w:jc w:val="both"/>
        <w:rPr>
          <w:rFonts w:ascii="Times New Roman" w:eastAsia="Calibri" w:hAnsi="Times New Roman" w:cs="Times New Roman"/>
          <w:sz w:val="24"/>
          <w:szCs w:val="24"/>
        </w:rPr>
      </w:pPr>
      <w:r w:rsidRPr="00E35BFC">
        <w:rPr>
          <w:rFonts w:ascii="Times New Roman" w:eastAsia="Arial Unicode MS" w:hAnsi="Times New Roman" w:cs="Times New Roman"/>
          <w:color w:val="000000"/>
          <w:sz w:val="24"/>
          <w:szCs w:val="24"/>
          <w:u w:color="000000"/>
          <w:bdr w:val="nil"/>
          <w:lang w:eastAsia="ru-RU"/>
        </w:rPr>
        <w:t xml:space="preserve">        </w:t>
      </w:r>
      <w:r w:rsidR="00332EBB" w:rsidRPr="00E35BFC">
        <w:rPr>
          <w:rFonts w:ascii="Times New Roman" w:eastAsia="Calibri" w:hAnsi="Times New Roman" w:cs="Times New Roman"/>
          <w:sz w:val="24"/>
          <w:szCs w:val="24"/>
        </w:rPr>
        <w:t xml:space="preserve"> 8.13</w:t>
      </w:r>
      <w:r w:rsidRPr="00E35BFC">
        <w:rPr>
          <w:rFonts w:ascii="Times New Roman" w:eastAsia="Calibri" w:hAnsi="Times New Roman" w:cs="Times New Roman"/>
          <w:sz w:val="24"/>
          <w:szCs w:val="24"/>
        </w:rPr>
        <w:t xml:space="preserve">. </w:t>
      </w:r>
      <w:r w:rsidR="000236CF" w:rsidRPr="00E35BFC">
        <w:rPr>
          <w:rFonts w:ascii="Times New Roman" w:eastAsia="Calibri" w:hAnsi="Times New Roman" w:cs="Times New Roman"/>
          <w:sz w:val="24"/>
          <w:szCs w:val="24"/>
        </w:rPr>
        <w:t>Поставщик подтверждает, что форма документа об исполнении своих обязательств (Товарная накладная ТОРГ-12</w:t>
      </w:r>
      <w:r w:rsidR="008A3FC1">
        <w:rPr>
          <w:rFonts w:ascii="Times New Roman" w:eastAsia="Calibri" w:hAnsi="Times New Roman" w:cs="Times New Roman"/>
          <w:sz w:val="24"/>
          <w:szCs w:val="24"/>
        </w:rPr>
        <w:t>/УПД</w:t>
      </w:r>
      <w:r w:rsidR="000236CF" w:rsidRPr="00E35BFC">
        <w:rPr>
          <w:rFonts w:ascii="Times New Roman" w:eastAsia="Calibri" w:hAnsi="Times New Roman" w:cs="Times New Roman"/>
          <w:sz w:val="24"/>
          <w:szCs w:val="24"/>
        </w:rPr>
        <w:t xml:space="preserve">), приведенная в </w:t>
      </w:r>
      <w:r w:rsidR="000236CF" w:rsidRPr="00366193">
        <w:rPr>
          <w:rFonts w:ascii="Times New Roman" w:eastAsia="Calibri" w:hAnsi="Times New Roman" w:cs="Times New Roman"/>
          <w:sz w:val="24"/>
          <w:szCs w:val="24"/>
        </w:rPr>
        <w:t>Приложении №</w:t>
      </w:r>
      <w:r w:rsidR="00366193" w:rsidRPr="00366193">
        <w:rPr>
          <w:rFonts w:ascii="Times New Roman" w:eastAsia="Calibri" w:hAnsi="Times New Roman" w:cs="Times New Roman"/>
          <w:sz w:val="24"/>
          <w:szCs w:val="24"/>
        </w:rPr>
        <w:t>10</w:t>
      </w:r>
      <w:r w:rsidR="000236CF" w:rsidRPr="00366193">
        <w:rPr>
          <w:rFonts w:ascii="Times New Roman" w:eastAsia="Calibri" w:hAnsi="Times New Roman" w:cs="Times New Roman"/>
          <w:sz w:val="24"/>
          <w:szCs w:val="24"/>
        </w:rPr>
        <w:t xml:space="preserve"> к</w:t>
      </w:r>
      <w:r w:rsidR="000236CF" w:rsidRPr="00E35BFC">
        <w:rPr>
          <w:rFonts w:ascii="Times New Roman" w:eastAsia="Calibri" w:hAnsi="Times New Roman" w:cs="Times New Roman"/>
          <w:sz w:val="24"/>
          <w:szCs w:val="24"/>
        </w:rPr>
        <w:t xml:space="preserve"> настоящему договору, является формой первичного учетного документа, утвержденного Приказом </w:t>
      </w:r>
      <w:r w:rsidR="008A3FC1">
        <w:rPr>
          <w:rFonts w:ascii="Times New Roman" w:eastAsia="Calibri" w:hAnsi="Times New Roman" w:cs="Times New Roman"/>
          <w:sz w:val="24"/>
          <w:szCs w:val="24"/>
        </w:rPr>
        <w:t>_______</w:t>
      </w:r>
      <w:r w:rsidR="005C1A95">
        <w:rPr>
          <w:rFonts w:ascii="Times New Roman" w:eastAsia="Calibri" w:hAnsi="Times New Roman" w:cs="Times New Roman"/>
          <w:sz w:val="24"/>
          <w:szCs w:val="24"/>
        </w:rPr>
        <w:t>____________________________</w:t>
      </w:r>
      <w:r w:rsidR="008A3FC1">
        <w:rPr>
          <w:rFonts w:ascii="Times New Roman" w:eastAsia="Calibri" w:hAnsi="Times New Roman" w:cs="Times New Roman"/>
          <w:sz w:val="24"/>
          <w:szCs w:val="24"/>
        </w:rPr>
        <w:t>__________</w:t>
      </w:r>
      <w:r w:rsidR="00652EC6" w:rsidRPr="00E35BFC">
        <w:rPr>
          <w:rFonts w:ascii="Times New Roman" w:eastAsia="Calibri" w:hAnsi="Times New Roman" w:cs="Times New Roman"/>
          <w:sz w:val="24"/>
          <w:szCs w:val="24"/>
        </w:rPr>
        <w:t>.</w:t>
      </w:r>
    </w:p>
    <w:p w:rsidR="009F1C1A" w:rsidRPr="00E35BFC" w:rsidRDefault="001D64DB" w:rsidP="009F1C1A">
      <w:pPr>
        <w:tabs>
          <w:tab w:val="num" w:pos="1701"/>
          <w:tab w:val="num" w:pos="1909"/>
        </w:tabs>
        <w:spacing w:after="0" w:line="240" w:lineRule="auto"/>
        <w:jc w:val="center"/>
        <w:rPr>
          <w:rFonts w:ascii="Times New Roman" w:eastAsia="Calibri" w:hAnsi="Times New Roman" w:cs="Times New Roman"/>
          <w:b/>
          <w:sz w:val="24"/>
          <w:szCs w:val="24"/>
        </w:rPr>
      </w:pPr>
      <w:r w:rsidRPr="00E35BFC">
        <w:rPr>
          <w:rFonts w:ascii="Times New Roman" w:eastAsia="Calibri" w:hAnsi="Times New Roman" w:cs="Times New Roman"/>
          <w:b/>
          <w:sz w:val="24"/>
          <w:szCs w:val="24"/>
        </w:rPr>
        <w:t>9</w:t>
      </w:r>
      <w:r w:rsidR="009F1C1A" w:rsidRPr="00E35BFC">
        <w:rPr>
          <w:rFonts w:ascii="Times New Roman" w:eastAsia="Calibri" w:hAnsi="Times New Roman" w:cs="Times New Roman"/>
          <w:b/>
          <w:sz w:val="24"/>
          <w:szCs w:val="24"/>
        </w:rPr>
        <w:t>. Переход права собственности на Товар</w:t>
      </w:r>
    </w:p>
    <w:p w:rsidR="001D64DB" w:rsidRPr="00E35BFC" w:rsidRDefault="001D64DB" w:rsidP="001D64DB">
      <w:pPr>
        <w:tabs>
          <w:tab w:val="num" w:pos="1701"/>
          <w:tab w:val="num" w:pos="1909"/>
        </w:tabs>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9.1. Право собственности на Товар переходит к Покупателю после фактической передачи Товара Покупателю по Товарной накладной</w:t>
      </w:r>
      <w:r w:rsidR="004B280D">
        <w:rPr>
          <w:rFonts w:ascii="Times New Roman" w:eastAsia="Calibri" w:hAnsi="Times New Roman" w:cs="Times New Roman"/>
          <w:sz w:val="24"/>
          <w:szCs w:val="24"/>
        </w:rPr>
        <w:t>/Универсальному передаточному документу</w:t>
      </w:r>
      <w:r w:rsidRPr="00E35BFC">
        <w:rPr>
          <w:rFonts w:ascii="Times New Roman" w:eastAsia="Calibri" w:hAnsi="Times New Roman" w:cs="Times New Roman"/>
          <w:sz w:val="24"/>
          <w:szCs w:val="24"/>
        </w:rPr>
        <w:t xml:space="preserve">. </w:t>
      </w:r>
    </w:p>
    <w:p w:rsidR="001D64DB" w:rsidRPr="00E35BFC" w:rsidRDefault="001D64DB" w:rsidP="001D64DB">
      <w:pPr>
        <w:tabs>
          <w:tab w:val="num" w:pos="1701"/>
          <w:tab w:val="num" w:pos="1909"/>
        </w:tabs>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9.2. Риски случайной гибели или случайного повреждения Товара несет Поставщик до подписания Товарной накладной</w:t>
      </w:r>
      <w:r w:rsidR="004B280D">
        <w:rPr>
          <w:rFonts w:ascii="Times New Roman" w:eastAsia="Calibri" w:hAnsi="Times New Roman" w:cs="Times New Roman"/>
          <w:sz w:val="24"/>
          <w:szCs w:val="24"/>
        </w:rPr>
        <w:t>/Универсального передаточного документа</w:t>
      </w:r>
      <w:r w:rsidRPr="00E35BFC">
        <w:rPr>
          <w:rFonts w:ascii="Times New Roman" w:eastAsia="Calibri" w:hAnsi="Times New Roman" w:cs="Times New Roman"/>
          <w:sz w:val="24"/>
          <w:szCs w:val="24"/>
        </w:rPr>
        <w:t>.</w:t>
      </w:r>
    </w:p>
    <w:p w:rsidR="001D64DB" w:rsidRPr="00E35BFC" w:rsidRDefault="001D64DB" w:rsidP="001D64DB">
      <w:pPr>
        <w:tabs>
          <w:tab w:val="num" w:pos="1701"/>
          <w:tab w:val="num" w:pos="1909"/>
        </w:tabs>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9F1C1A" w:rsidRPr="00E35BFC" w:rsidRDefault="00F8686B" w:rsidP="009F1C1A">
      <w:pPr>
        <w:tabs>
          <w:tab w:val="left" w:pos="426"/>
          <w:tab w:val="num" w:pos="1843"/>
          <w:tab w:val="num" w:pos="2345"/>
        </w:tabs>
        <w:spacing w:after="0" w:line="240" w:lineRule="auto"/>
        <w:jc w:val="center"/>
        <w:rPr>
          <w:rFonts w:ascii="Times New Roman" w:eastAsia="Calibri" w:hAnsi="Times New Roman" w:cs="Times New Roman"/>
          <w:b/>
          <w:bCs/>
          <w:sz w:val="24"/>
          <w:szCs w:val="24"/>
        </w:rPr>
      </w:pPr>
      <w:r w:rsidRPr="00E35BFC">
        <w:rPr>
          <w:rFonts w:ascii="Times New Roman" w:eastAsia="Calibri" w:hAnsi="Times New Roman" w:cs="Times New Roman"/>
          <w:b/>
          <w:sz w:val="24"/>
          <w:szCs w:val="24"/>
        </w:rPr>
        <w:t>10</w:t>
      </w:r>
      <w:r w:rsidR="009F1C1A" w:rsidRPr="00E35BFC">
        <w:rPr>
          <w:rFonts w:ascii="Times New Roman" w:eastAsia="Calibri" w:hAnsi="Times New Roman" w:cs="Times New Roman"/>
          <w:b/>
          <w:sz w:val="24"/>
          <w:szCs w:val="24"/>
        </w:rPr>
        <w:t xml:space="preserve"> . </w:t>
      </w:r>
      <w:r w:rsidR="009F1C1A" w:rsidRPr="00E35BFC">
        <w:rPr>
          <w:rFonts w:ascii="Times New Roman" w:eastAsia="Calibri" w:hAnsi="Times New Roman" w:cs="Times New Roman"/>
          <w:b/>
          <w:bCs/>
          <w:sz w:val="24"/>
          <w:szCs w:val="24"/>
        </w:rPr>
        <w:t>Гарантии качества</w:t>
      </w:r>
    </w:p>
    <w:p w:rsidR="00F8686B" w:rsidRPr="00E35BFC" w:rsidRDefault="00F8686B"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гарантирует соответствие качества Товара требованиям Договора, сертификатам качества, требованиям ГОСТов, технических регламентов, национальных стандартов. </w:t>
      </w:r>
    </w:p>
    <w:p w:rsidR="00F8686B" w:rsidRPr="00E35BFC" w:rsidRDefault="00F8686B"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10.2. Покупатель обязан оперативно уведомить Поставщика в письменной форме обо всех претензиях, связанных с невыполнением требований п. 10.1 Договора. После получения уведомления Поставщик обязан за свой счет устранить выявленные недостатки в сроки, не превышающие 10 рабочих дней.</w:t>
      </w:r>
    </w:p>
    <w:p w:rsidR="00F8686B" w:rsidRPr="00E35BFC" w:rsidRDefault="00F8686B"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10.3. Если Поставщик, получив уведомление, не исправит недостатки в сроки, указанные в п. 1</w:t>
      </w:r>
      <w:r w:rsidR="00BC2879" w:rsidRPr="00E35BFC">
        <w:rPr>
          <w:rFonts w:ascii="Times New Roman" w:eastAsia="Calibri" w:hAnsi="Times New Roman" w:cs="Times New Roman"/>
          <w:bCs/>
          <w:sz w:val="24"/>
          <w:szCs w:val="24"/>
        </w:rPr>
        <w:t>0</w:t>
      </w:r>
      <w:r w:rsidRPr="00E35BFC">
        <w:rPr>
          <w:rFonts w:ascii="Times New Roman" w:eastAsia="Calibri" w:hAnsi="Times New Roman" w:cs="Times New Roman"/>
          <w:bCs/>
          <w:sz w:val="24"/>
          <w:szCs w:val="24"/>
        </w:rPr>
        <w:t>.2 Договора, Покупатель вправе применить санкции, указанные в п. 1</w:t>
      </w:r>
      <w:r w:rsidR="009B1D3F" w:rsidRPr="00E35BFC">
        <w:rPr>
          <w:rFonts w:ascii="Times New Roman" w:eastAsia="Calibri" w:hAnsi="Times New Roman" w:cs="Times New Roman"/>
          <w:bCs/>
          <w:sz w:val="24"/>
          <w:szCs w:val="24"/>
        </w:rPr>
        <w:t>3</w:t>
      </w:r>
      <w:r w:rsidRPr="00E35BFC">
        <w:rPr>
          <w:rFonts w:ascii="Times New Roman" w:eastAsia="Calibri" w:hAnsi="Times New Roman" w:cs="Times New Roman"/>
          <w:bCs/>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rsidR="00892637" w:rsidRPr="00E35BFC" w:rsidRDefault="00F8686B" w:rsidP="00892637">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10.4. </w:t>
      </w:r>
      <w:r w:rsidR="00892637" w:rsidRPr="00E35BFC">
        <w:rPr>
          <w:rFonts w:ascii="Times New Roman" w:eastAsia="Calibri" w:hAnsi="Times New Roman" w:cs="Times New Roman"/>
          <w:bCs/>
          <w:sz w:val="24"/>
          <w:szCs w:val="24"/>
        </w:rPr>
        <w:t>Гарантийные сроки на Товар устанавливаются в Технических требованиях (приложение 1 к Договору) и технической документации на Товар.</w:t>
      </w:r>
    </w:p>
    <w:p w:rsidR="00F8686B" w:rsidRPr="00E35BFC" w:rsidRDefault="004218E4"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Время начала исчисления гарантийного срока - с момента ввода продукции в эксплуатацию.</w:t>
      </w:r>
    </w:p>
    <w:p w:rsidR="00F8686B" w:rsidRPr="00E35BFC" w:rsidRDefault="00F8686B"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10 рабочих дней </w:t>
      </w:r>
      <w:proofErr w:type="gramStart"/>
      <w:r w:rsidRPr="00E35BFC">
        <w:rPr>
          <w:rFonts w:ascii="Times New Roman" w:eastAsia="Calibri" w:hAnsi="Times New Roman" w:cs="Times New Roman"/>
          <w:bCs/>
          <w:sz w:val="24"/>
          <w:szCs w:val="24"/>
        </w:rPr>
        <w:t>с даты получения</w:t>
      </w:r>
      <w:proofErr w:type="gramEnd"/>
      <w:r w:rsidRPr="00E35BFC">
        <w:rPr>
          <w:rFonts w:ascii="Times New Roman" w:eastAsia="Calibri" w:hAnsi="Times New Roman" w:cs="Times New Roman"/>
          <w:bCs/>
          <w:sz w:val="24"/>
          <w:szCs w:val="24"/>
        </w:rPr>
        <w:t xml:space="preserve"> письменного уведомления Покупателя.</w:t>
      </w:r>
    </w:p>
    <w:p w:rsidR="00F8686B" w:rsidRPr="00E35BFC" w:rsidRDefault="00F8686B"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F8686B" w:rsidRPr="00E35BFC" w:rsidRDefault="00F8686B"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w:t>
      </w:r>
      <w:r w:rsidRPr="00E35BFC">
        <w:rPr>
          <w:rFonts w:ascii="Times New Roman" w:eastAsia="Calibri" w:hAnsi="Times New Roman" w:cs="Times New Roman"/>
          <w:bCs/>
          <w:sz w:val="24"/>
          <w:szCs w:val="24"/>
        </w:rPr>
        <w:lastRenderedPageBreak/>
        <w:t xml:space="preserve">будет продлен на время, в течение которого Товар не использовался из-за обнаруженных в нем недостатков. </w:t>
      </w:r>
    </w:p>
    <w:p w:rsidR="00F8686B" w:rsidRPr="00E35BFC" w:rsidRDefault="00F8686B"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10.8. 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рабочих дней со дня предъявления Покупателем соответствующего требования.</w:t>
      </w:r>
    </w:p>
    <w:p w:rsidR="00F8686B" w:rsidRPr="00E35BFC" w:rsidRDefault="00F8686B" w:rsidP="00F8686B">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10.9. Истечение срока и/или досрочное расторжение (отказ от исполнения и/или прекращение по иным основаниям) Договора не затрагивает обязательства Поставщика, предусмотренные разделом 10 Договора.</w:t>
      </w:r>
    </w:p>
    <w:p w:rsidR="009F1C1A" w:rsidRPr="00E35BFC" w:rsidRDefault="00F8686B" w:rsidP="009F1C1A">
      <w:pPr>
        <w:widowControl w:val="0"/>
        <w:spacing w:after="0" w:line="240" w:lineRule="auto"/>
        <w:jc w:val="center"/>
        <w:rPr>
          <w:rFonts w:ascii="Times New Roman" w:eastAsia="Calibri" w:hAnsi="Times New Roman" w:cs="Times New Roman"/>
          <w:b/>
          <w:sz w:val="24"/>
          <w:szCs w:val="24"/>
        </w:rPr>
      </w:pPr>
      <w:r w:rsidRPr="00E35BFC">
        <w:rPr>
          <w:rFonts w:ascii="Times New Roman" w:eastAsia="Calibri" w:hAnsi="Times New Roman" w:cs="Times New Roman"/>
          <w:b/>
          <w:sz w:val="24"/>
          <w:szCs w:val="24"/>
        </w:rPr>
        <w:t>11</w:t>
      </w:r>
      <w:r w:rsidR="009F1C1A" w:rsidRPr="00E35BFC">
        <w:rPr>
          <w:rFonts w:ascii="Times New Roman" w:eastAsia="Calibri" w:hAnsi="Times New Roman" w:cs="Times New Roman"/>
          <w:b/>
          <w:sz w:val="24"/>
          <w:szCs w:val="24"/>
        </w:rPr>
        <w:t>. Антикоррупционная оговорка</w:t>
      </w:r>
    </w:p>
    <w:p w:rsidR="00E017CF" w:rsidRPr="00E35BFC" w:rsidRDefault="00C74E51" w:rsidP="00E017CF">
      <w:pPr>
        <w:spacing w:after="0" w:line="240" w:lineRule="auto"/>
        <w:ind w:firstLine="709"/>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11.1</w:t>
      </w:r>
      <w:r w:rsidR="00E017CF" w:rsidRPr="00E35BFC">
        <w:rPr>
          <w:rFonts w:ascii="Times New Roman" w:eastAsia="Calibri" w:hAnsi="Times New Roman" w:cs="Times New Roman"/>
          <w:sz w:val="24"/>
          <w:szCs w:val="24"/>
        </w:rPr>
        <w:t xml:space="preserve">. </w:t>
      </w:r>
      <w:proofErr w:type="gramStart"/>
      <w:r w:rsidR="00E017CF" w:rsidRPr="00E35BFC">
        <w:rPr>
          <w:rFonts w:ascii="Times New Roman" w:eastAsia="Calibri" w:hAnsi="Times New Roman" w:cs="Times New Roman"/>
          <w:sz w:val="24"/>
          <w:szCs w:val="24"/>
        </w:rPr>
        <w:t>Поставщику известно о том, что ПАО «</w:t>
      </w:r>
      <w:proofErr w:type="spellStart"/>
      <w:r w:rsidR="00FB1019" w:rsidRPr="00E35BFC">
        <w:rPr>
          <w:rFonts w:ascii="Times New Roman" w:eastAsia="Calibri" w:hAnsi="Times New Roman" w:cs="Times New Roman"/>
          <w:sz w:val="24"/>
          <w:szCs w:val="24"/>
        </w:rPr>
        <w:t>Россети</w:t>
      </w:r>
      <w:proofErr w:type="spellEnd"/>
      <w:r w:rsidR="00FB1019" w:rsidRPr="00E35BFC">
        <w:rPr>
          <w:rFonts w:ascii="Times New Roman" w:eastAsia="Calibri" w:hAnsi="Times New Roman" w:cs="Times New Roman"/>
          <w:sz w:val="24"/>
          <w:szCs w:val="24"/>
        </w:rPr>
        <w:t xml:space="preserve"> Центр</w:t>
      </w:r>
      <w:r w:rsidR="00E017CF" w:rsidRPr="00E35BFC">
        <w:rPr>
          <w:rFonts w:ascii="Times New Roman" w:eastAsia="Calibri"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r w:rsidR="001D2AEA" w:rsidRPr="00E35BFC">
        <w:rPr>
          <w:rFonts w:ascii="Times New Roman" w:eastAsia="Calibri" w:hAnsi="Times New Roman" w:cs="Times New Roman"/>
          <w:sz w:val="24"/>
          <w:szCs w:val="24"/>
        </w:rPr>
        <w:t>МРСК Центра</w:t>
      </w:r>
      <w:r w:rsidR="00E017CF" w:rsidRPr="00E35BFC">
        <w:rPr>
          <w:rFonts w:ascii="Times New Roman" w:eastAsia="Calibri" w:hAnsi="Times New Roman" w:cs="Times New Roman"/>
          <w:sz w:val="24"/>
          <w:szCs w:val="24"/>
        </w:rPr>
        <w:t>»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w:t>
      </w:r>
      <w:proofErr w:type="gramEnd"/>
      <w:r w:rsidR="00E017CF" w:rsidRPr="00E35BFC">
        <w:rPr>
          <w:rFonts w:ascii="Times New Roman" w:eastAsia="Calibri" w:hAnsi="Times New Roman" w:cs="Times New Roman"/>
          <w:sz w:val="24"/>
          <w:szCs w:val="24"/>
        </w:rPr>
        <w:t xml:space="preserve"> добросовестность своих партнеров и поддерживают антикоррупционные стандарты ведения бизнеса.</w:t>
      </w:r>
    </w:p>
    <w:p w:rsidR="00E017CF" w:rsidRPr="00E35BFC" w:rsidRDefault="00E017CF" w:rsidP="00E017CF">
      <w:pPr>
        <w:spacing w:after="0" w:line="240" w:lineRule="auto"/>
        <w:ind w:firstLine="709"/>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FB1019" w:rsidRPr="00E35BFC">
        <w:rPr>
          <w:rFonts w:ascii="Times New Roman" w:eastAsia="Calibri" w:hAnsi="Times New Roman" w:cs="Times New Roman"/>
          <w:sz w:val="24"/>
          <w:szCs w:val="24"/>
        </w:rPr>
        <w:t>1</w:t>
      </w:r>
      <w:r w:rsidRPr="00E35BFC">
        <w:rPr>
          <w:rFonts w:ascii="Times New Roman" w:eastAsia="Calibri" w:hAnsi="Times New Roman" w:cs="Times New Roman"/>
          <w:sz w:val="24"/>
          <w:szCs w:val="24"/>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FB1019" w:rsidRPr="00E35BFC">
        <w:rPr>
          <w:rFonts w:ascii="Times New Roman" w:eastAsia="Calibri" w:hAnsi="Times New Roman" w:cs="Times New Roman"/>
          <w:sz w:val="24"/>
          <w:szCs w:val="24"/>
        </w:rPr>
        <w:t>Россети</w:t>
      </w:r>
      <w:proofErr w:type="spellEnd"/>
      <w:r w:rsidR="00FB1019" w:rsidRPr="00E35BFC">
        <w:rPr>
          <w:rFonts w:ascii="Times New Roman" w:eastAsia="Calibri" w:hAnsi="Times New Roman" w:cs="Times New Roman"/>
          <w:sz w:val="24"/>
          <w:szCs w:val="24"/>
        </w:rPr>
        <w:t xml:space="preserve"> Центр</w:t>
      </w:r>
      <w:r w:rsidRPr="00E35BFC">
        <w:rPr>
          <w:rFonts w:ascii="Times New Roman" w:eastAsia="Calibri" w:hAnsi="Times New Roman" w:cs="Times New Roman"/>
          <w:sz w:val="24"/>
          <w:szCs w:val="24"/>
        </w:rPr>
        <w:t>»  (представленными на официальном сайте ПАО «</w:t>
      </w:r>
      <w:proofErr w:type="spellStart"/>
      <w:r w:rsidR="00FB1019" w:rsidRPr="00E35BFC">
        <w:rPr>
          <w:rFonts w:ascii="Times New Roman" w:eastAsia="Calibri" w:hAnsi="Times New Roman" w:cs="Times New Roman"/>
          <w:sz w:val="24"/>
          <w:szCs w:val="24"/>
        </w:rPr>
        <w:t>Россети</w:t>
      </w:r>
      <w:proofErr w:type="spellEnd"/>
      <w:r w:rsidR="00FB1019" w:rsidRPr="00E35BFC">
        <w:rPr>
          <w:rFonts w:ascii="Times New Roman" w:eastAsia="Calibri" w:hAnsi="Times New Roman" w:cs="Times New Roman"/>
          <w:sz w:val="24"/>
          <w:szCs w:val="24"/>
        </w:rPr>
        <w:t xml:space="preserve"> Центр</w:t>
      </w:r>
      <w:r w:rsidRPr="00E35BFC">
        <w:rPr>
          <w:rFonts w:ascii="Times New Roman" w:eastAsia="Calibri" w:hAnsi="Times New Roman" w:cs="Times New Roman"/>
          <w:sz w:val="24"/>
          <w:szCs w:val="24"/>
        </w:rPr>
        <w:t>»</w:t>
      </w:r>
      <w:proofErr w:type="gramStart"/>
      <w:r w:rsidRPr="00E35BFC">
        <w:rPr>
          <w:rFonts w:ascii="Times New Roman" w:eastAsia="Calibri" w:hAnsi="Times New Roman" w:cs="Times New Roman"/>
          <w:sz w:val="24"/>
          <w:szCs w:val="24"/>
        </w:rPr>
        <w:t xml:space="preserve"> )</w:t>
      </w:r>
      <w:proofErr w:type="gramEnd"/>
      <w:r w:rsidRPr="00E35BFC">
        <w:rPr>
          <w:rFonts w:ascii="Times New Roman" w:eastAsia="Calibri" w:hAnsi="Times New Roman" w:cs="Times New Roman"/>
          <w:sz w:val="24"/>
          <w:szCs w:val="24"/>
        </w:rPr>
        <w:t>, полностью принимает положения Антикоррупционной политики  ПАО «</w:t>
      </w:r>
      <w:proofErr w:type="spellStart"/>
      <w:r w:rsidR="00FB1019" w:rsidRPr="00E35BFC">
        <w:rPr>
          <w:rFonts w:ascii="Times New Roman" w:eastAsia="Calibri" w:hAnsi="Times New Roman" w:cs="Times New Roman"/>
          <w:sz w:val="24"/>
          <w:szCs w:val="24"/>
        </w:rPr>
        <w:t>Россети</w:t>
      </w:r>
      <w:proofErr w:type="spellEnd"/>
      <w:r w:rsidR="00FB1019" w:rsidRPr="00E35BFC">
        <w:rPr>
          <w:rFonts w:ascii="Times New Roman" w:eastAsia="Calibri" w:hAnsi="Times New Roman" w:cs="Times New Roman"/>
          <w:sz w:val="24"/>
          <w:szCs w:val="24"/>
        </w:rPr>
        <w:t xml:space="preserve"> Центр</w:t>
      </w:r>
      <w:r w:rsidRPr="00E35BFC">
        <w:rPr>
          <w:rFonts w:ascii="Times New Roman" w:eastAsia="Calibri"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017CF" w:rsidRPr="00E35BFC" w:rsidRDefault="00E017CF" w:rsidP="00E017CF">
      <w:pPr>
        <w:spacing w:after="0" w:line="240" w:lineRule="auto"/>
        <w:ind w:firstLine="709"/>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FB1019" w:rsidRPr="00E35BFC">
        <w:rPr>
          <w:rFonts w:ascii="Times New Roman" w:eastAsia="Calibri" w:hAnsi="Times New Roman" w:cs="Times New Roman"/>
          <w:sz w:val="24"/>
          <w:szCs w:val="24"/>
        </w:rPr>
        <w:t>1</w:t>
      </w:r>
      <w:r w:rsidRPr="00E35BFC">
        <w:rPr>
          <w:rFonts w:ascii="Times New Roman" w:eastAsia="Calibri" w:hAnsi="Times New Roman" w:cs="Times New Roman"/>
          <w:sz w:val="24"/>
          <w:szCs w:val="24"/>
        </w:rPr>
        <w:t xml:space="preserve">.3. </w:t>
      </w:r>
      <w:proofErr w:type="gramStart"/>
      <w:r w:rsidRPr="00E35BFC">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E017CF" w:rsidRPr="00E35BFC" w:rsidRDefault="00E017CF" w:rsidP="00E017CF">
      <w:pPr>
        <w:spacing w:after="0" w:line="240" w:lineRule="auto"/>
        <w:ind w:firstLine="709"/>
        <w:jc w:val="both"/>
        <w:rPr>
          <w:rFonts w:ascii="Times New Roman" w:eastAsia="Calibri" w:hAnsi="Times New Roman" w:cs="Times New Roman"/>
          <w:sz w:val="24"/>
          <w:szCs w:val="24"/>
        </w:rPr>
      </w:pPr>
      <w:proofErr w:type="gramStart"/>
      <w:r w:rsidRPr="00E35BFC">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rsidR="00E017CF" w:rsidRPr="00E35BFC" w:rsidRDefault="00994A1A" w:rsidP="00E017CF">
      <w:pPr>
        <w:spacing w:after="0" w:line="240" w:lineRule="auto"/>
        <w:ind w:firstLine="709"/>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FB1019" w:rsidRPr="00E35BFC">
        <w:rPr>
          <w:rFonts w:ascii="Times New Roman" w:eastAsia="Calibri" w:hAnsi="Times New Roman" w:cs="Times New Roman"/>
          <w:sz w:val="24"/>
          <w:szCs w:val="24"/>
        </w:rPr>
        <w:t>1</w:t>
      </w:r>
      <w:r w:rsidR="00E017CF" w:rsidRPr="00E35BFC">
        <w:rPr>
          <w:rFonts w:ascii="Times New Roman" w:eastAsia="Calibri"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w:t>
      </w:r>
      <w:r w:rsidR="00FB1019" w:rsidRPr="00E35BFC">
        <w:rPr>
          <w:rFonts w:ascii="Times New Roman" w:eastAsia="Calibri" w:hAnsi="Times New Roman" w:cs="Times New Roman"/>
          <w:sz w:val="24"/>
          <w:szCs w:val="24"/>
        </w:rPr>
        <w:t>1</w:t>
      </w:r>
      <w:r w:rsidR="00E017CF" w:rsidRPr="00E35BFC">
        <w:rPr>
          <w:rFonts w:ascii="Times New Roman" w:eastAsia="Calibri" w:hAnsi="Times New Roman" w:cs="Times New Roman"/>
          <w:sz w:val="24"/>
          <w:szCs w:val="24"/>
        </w:rPr>
        <w:t>.1 – 1</w:t>
      </w:r>
      <w:r w:rsidR="00FB1019" w:rsidRPr="00E35BFC">
        <w:rPr>
          <w:rFonts w:ascii="Times New Roman" w:eastAsia="Calibri" w:hAnsi="Times New Roman" w:cs="Times New Roman"/>
          <w:sz w:val="24"/>
          <w:szCs w:val="24"/>
        </w:rPr>
        <w:t>1</w:t>
      </w:r>
      <w:r w:rsidR="00E017CF" w:rsidRPr="00E35BFC">
        <w:rPr>
          <w:rFonts w:ascii="Times New Roman" w:eastAsia="Calibri" w:hAnsi="Times New Roman" w:cs="Times New Roman"/>
          <w:sz w:val="24"/>
          <w:szCs w:val="24"/>
        </w:rPr>
        <w:t xml:space="preserve">.3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00E017CF" w:rsidRPr="00E35BFC">
        <w:rPr>
          <w:rFonts w:ascii="Times New Roman" w:eastAsia="Calibri" w:hAnsi="Times New Roman" w:cs="Times New Roman"/>
          <w:sz w:val="24"/>
          <w:szCs w:val="24"/>
        </w:rPr>
        <w:t>с даты направления</w:t>
      </w:r>
      <w:proofErr w:type="gramEnd"/>
      <w:r w:rsidR="00E017CF" w:rsidRPr="00E35BFC">
        <w:rPr>
          <w:rFonts w:ascii="Times New Roman" w:eastAsia="Calibri" w:hAnsi="Times New Roman" w:cs="Times New Roman"/>
          <w:sz w:val="24"/>
          <w:szCs w:val="24"/>
        </w:rPr>
        <w:t xml:space="preserve"> письменного уведомления.</w:t>
      </w:r>
    </w:p>
    <w:p w:rsidR="00E017CF" w:rsidRPr="00E35BFC" w:rsidRDefault="00E017CF" w:rsidP="00E017CF">
      <w:pPr>
        <w:spacing w:after="0" w:line="240" w:lineRule="auto"/>
        <w:ind w:firstLine="709"/>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FB1019" w:rsidRPr="00E35BFC">
        <w:rPr>
          <w:rFonts w:ascii="Times New Roman" w:eastAsia="Calibri" w:hAnsi="Times New Roman" w:cs="Times New Roman"/>
          <w:sz w:val="24"/>
          <w:szCs w:val="24"/>
        </w:rPr>
        <w:t>1</w:t>
      </w:r>
      <w:r w:rsidR="00994A1A" w:rsidRPr="00E35BFC">
        <w:rPr>
          <w:rFonts w:ascii="Times New Roman" w:eastAsia="Calibri" w:hAnsi="Times New Roman" w:cs="Times New Roman"/>
          <w:sz w:val="24"/>
          <w:szCs w:val="24"/>
        </w:rPr>
        <w:t>.1, 1</w:t>
      </w:r>
      <w:r w:rsidR="00FB1019" w:rsidRPr="00E35BFC">
        <w:rPr>
          <w:rFonts w:ascii="Times New Roman" w:eastAsia="Calibri" w:hAnsi="Times New Roman" w:cs="Times New Roman"/>
          <w:sz w:val="24"/>
          <w:szCs w:val="24"/>
        </w:rPr>
        <w:t>1</w:t>
      </w:r>
      <w:r w:rsidRPr="00E35BFC">
        <w:rPr>
          <w:rFonts w:ascii="Times New Roman" w:eastAsia="Calibri" w:hAnsi="Times New Roman" w:cs="Times New Roman"/>
          <w:sz w:val="24"/>
          <w:szCs w:val="24"/>
        </w:rPr>
        <w:t>.2 настоящего Договора любой из Сторон, аффилированными лицами, работниками или посредниками.</w:t>
      </w:r>
    </w:p>
    <w:p w:rsidR="00474716" w:rsidRPr="00E35BFC" w:rsidRDefault="00994A1A" w:rsidP="00BC79F4">
      <w:pPr>
        <w:spacing w:after="0" w:line="240" w:lineRule="auto"/>
        <w:ind w:firstLine="709"/>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FB1019" w:rsidRPr="00E35BFC">
        <w:rPr>
          <w:rFonts w:ascii="Times New Roman" w:eastAsia="Calibri" w:hAnsi="Times New Roman" w:cs="Times New Roman"/>
          <w:sz w:val="24"/>
          <w:szCs w:val="24"/>
        </w:rPr>
        <w:t>1</w:t>
      </w:r>
      <w:r w:rsidR="00E017CF" w:rsidRPr="00E35BFC">
        <w:rPr>
          <w:rFonts w:ascii="Times New Roman" w:eastAsia="Calibri" w:hAnsi="Times New Roman" w:cs="Times New Roman"/>
          <w:sz w:val="24"/>
          <w:szCs w:val="24"/>
        </w:rPr>
        <w:t xml:space="preserve">.5. </w:t>
      </w:r>
      <w:proofErr w:type="gramStart"/>
      <w:r w:rsidR="00E017CF" w:rsidRPr="00E35BFC">
        <w:rPr>
          <w:rFonts w:ascii="Times New Roman" w:eastAsia="Calibri" w:hAnsi="Times New Roman" w:cs="Times New Roman"/>
          <w:sz w:val="24"/>
          <w:szCs w:val="24"/>
        </w:rPr>
        <w:t>В случае нарушения одной из Сторон обязательств по соблюдению требова</w:t>
      </w:r>
      <w:r w:rsidRPr="00E35BFC">
        <w:rPr>
          <w:rFonts w:ascii="Times New Roman" w:eastAsia="Calibri" w:hAnsi="Times New Roman" w:cs="Times New Roman"/>
          <w:sz w:val="24"/>
          <w:szCs w:val="24"/>
        </w:rPr>
        <w:t>ний, предусмотренных пунктами 1</w:t>
      </w:r>
      <w:r w:rsidR="00FB1019" w:rsidRPr="00E35BFC">
        <w:rPr>
          <w:rFonts w:ascii="Times New Roman" w:eastAsia="Calibri" w:hAnsi="Times New Roman" w:cs="Times New Roman"/>
          <w:sz w:val="24"/>
          <w:szCs w:val="24"/>
        </w:rPr>
        <w:t>1</w:t>
      </w:r>
      <w:r w:rsidRPr="00E35BFC">
        <w:rPr>
          <w:rFonts w:ascii="Times New Roman" w:eastAsia="Calibri" w:hAnsi="Times New Roman" w:cs="Times New Roman"/>
          <w:sz w:val="24"/>
          <w:szCs w:val="24"/>
        </w:rPr>
        <w:t>.1, 1</w:t>
      </w:r>
      <w:r w:rsidR="00FB1019" w:rsidRPr="00E35BFC">
        <w:rPr>
          <w:rFonts w:ascii="Times New Roman" w:eastAsia="Calibri" w:hAnsi="Times New Roman" w:cs="Times New Roman"/>
          <w:sz w:val="24"/>
          <w:szCs w:val="24"/>
        </w:rPr>
        <w:t>1</w:t>
      </w:r>
      <w:r w:rsidR="00E017CF" w:rsidRPr="00E35BFC">
        <w:rPr>
          <w:rFonts w:ascii="Times New Roman" w:eastAsia="Calibri" w:hAnsi="Times New Roman" w:cs="Times New Roman"/>
          <w:sz w:val="24"/>
          <w:szCs w:val="24"/>
        </w:rPr>
        <w:t>.2 настоящего Договора, и обязательств воздержи</w:t>
      </w:r>
      <w:r w:rsidRPr="00E35BFC">
        <w:rPr>
          <w:rFonts w:ascii="Times New Roman" w:eastAsia="Calibri" w:hAnsi="Times New Roman" w:cs="Times New Roman"/>
          <w:sz w:val="24"/>
          <w:szCs w:val="24"/>
        </w:rPr>
        <w:t>ваться от запрещенных пунктом 1</w:t>
      </w:r>
      <w:r w:rsidR="00FB1019" w:rsidRPr="00E35BFC">
        <w:rPr>
          <w:rFonts w:ascii="Times New Roman" w:eastAsia="Calibri" w:hAnsi="Times New Roman" w:cs="Times New Roman"/>
          <w:sz w:val="24"/>
          <w:szCs w:val="24"/>
        </w:rPr>
        <w:t>1</w:t>
      </w:r>
      <w:r w:rsidR="00E017CF" w:rsidRPr="00E35BFC">
        <w:rPr>
          <w:rFonts w:ascii="Times New Roman" w:eastAsia="Calibri" w:hAnsi="Times New Roman" w:cs="Times New Roman"/>
          <w:sz w:val="24"/>
          <w:szCs w:val="24"/>
        </w:rPr>
        <w:t xml:space="preserve">.3 настоящего Договора действий и/или </w:t>
      </w:r>
      <w:r w:rsidR="00E017CF" w:rsidRPr="00E35BFC">
        <w:rPr>
          <w:rFonts w:ascii="Times New Roman" w:eastAsia="Calibri" w:hAnsi="Times New Roman" w:cs="Times New Roman"/>
          <w:sz w:val="24"/>
          <w:szCs w:val="24"/>
        </w:rPr>
        <w:lastRenderedPageBreak/>
        <w:t>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w:t>
      </w:r>
      <w:proofErr w:type="gramEnd"/>
      <w:r w:rsidR="00E017CF" w:rsidRPr="00E35BFC">
        <w:rPr>
          <w:rFonts w:ascii="Times New Roman" w:eastAsia="Calibri" w:hAnsi="Times New Roman" w:cs="Times New Roman"/>
          <w:sz w:val="24"/>
          <w:szCs w:val="24"/>
        </w:rPr>
        <w:t xml:space="preserve"> о расторжении. Сторона, по чьей инициативе </w:t>
      </w:r>
      <w:proofErr w:type="gramStart"/>
      <w:r w:rsidR="00E017CF" w:rsidRPr="00E35BFC">
        <w:rPr>
          <w:rFonts w:ascii="Times New Roman" w:eastAsia="Calibri" w:hAnsi="Times New Roman" w:cs="Times New Roman"/>
          <w:sz w:val="24"/>
          <w:szCs w:val="24"/>
        </w:rPr>
        <w:t>был</w:t>
      </w:r>
      <w:proofErr w:type="gramEnd"/>
      <w:r w:rsidR="00E017CF" w:rsidRPr="00E35BFC">
        <w:rPr>
          <w:rFonts w:ascii="Times New Roman" w:eastAsia="Calibri"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C204F" w:rsidRPr="00E35BFC" w:rsidRDefault="00474716" w:rsidP="004C204F">
      <w:pPr>
        <w:autoSpaceDE w:val="0"/>
        <w:autoSpaceDN w:val="0"/>
        <w:snapToGrid w:val="0"/>
        <w:spacing w:after="0" w:line="240" w:lineRule="auto"/>
        <w:ind w:firstLine="709"/>
        <w:jc w:val="center"/>
        <w:rPr>
          <w:rFonts w:ascii="Times New Roman" w:eastAsia="Calibri" w:hAnsi="Times New Roman" w:cs="Times New Roman"/>
          <w:sz w:val="24"/>
          <w:szCs w:val="24"/>
          <w:lang w:eastAsia="ru-RU"/>
        </w:rPr>
      </w:pPr>
      <w:r w:rsidRPr="00E35BFC">
        <w:rPr>
          <w:rFonts w:ascii="Times New Roman" w:eastAsia="Calibri" w:hAnsi="Times New Roman" w:cs="Times New Roman"/>
          <w:b/>
          <w:bCs/>
          <w:sz w:val="24"/>
          <w:szCs w:val="24"/>
        </w:rPr>
        <w:t>12</w:t>
      </w:r>
      <w:r w:rsidR="004C204F" w:rsidRPr="00E35BFC">
        <w:rPr>
          <w:rFonts w:ascii="Times New Roman" w:eastAsia="Calibri" w:hAnsi="Times New Roman" w:cs="Times New Roman"/>
          <w:b/>
          <w:bCs/>
          <w:sz w:val="24"/>
          <w:szCs w:val="24"/>
        </w:rPr>
        <w:t>. Соблюдение требований к заключению Договора. Гарантии и заверения. Конфиденциальность.</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.1. Поставщик гарантирует, что:</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 </w:t>
      </w:r>
      <w:proofErr w:type="gramStart"/>
      <w:r w:rsidRPr="00E35BFC">
        <w:rPr>
          <w:rFonts w:ascii="Times New Roman" w:eastAsia="Calibri" w:hAnsi="Times New Roman" w:cs="Times New Roman"/>
          <w:sz w:val="24"/>
          <w:szCs w:val="24"/>
          <w:lang w:eastAsia="ru-RU"/>
        </w:rPr>
        <w:t>зарегистрирован</w:t>
      </w:r>
      <w:proofErr w:type="gramEnd"/>
      <w:r w:rsidRPr="00E35BFC">
        <w:rPr>
          <w:rFonts w:ascii="Times New Roman" w:eastAsia="Calibri" w:hAnsi="Times New Roman" w:cs="Times New Roman"/>
          <w:sz w:val="24"/>
          <w:szCs w:val="24"/>
          <w:lang w:eastAsia="ru-RU"/>
        </w:rPr>
        <w:t xml:space="preserve"> в ЕГРЮЛ надлежащим образом;</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 его исполнительный орган находится и </w:t>
      </w:r>
      <w:proofErr w:type="gramStart"/>
      <w:r w:rsidRPr="00E35BFC">
        <w:rPr>
          <w:rFonts w:ascii="Times New Roman" w:eastAsia="Calibri"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E35BFC">
        <w:rPr>
          <w:rFonts w:ascii="Times New Roman" w:eastAsia="Calibri" w:hAnsi="Times New Roman" w:cs="Times New Roman"/>
          <w:sz w:val="24"/>
          <w:szCs w:val="24"/>
          <w:lang w:eastAsia="ru-RU"/>
        </w:rPr>
        <w:t xml:space="preserve"> дисквалифицированных лиц;</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деятельность является лицензируемой;</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 </w:t>
      </w:r>
      <w:proofErr w:type="gramStart"/>
      <w:r w:rsidRPr="00E35BFC">
        <w:rPr>
          <w:rFonts w:ascii="Times New Roman" w:eastAsia="Calibri" w:hAnsi="Times New Roman" w:cs="Times New Roman"/>
          <w:sz w:val="24"/>
          <w:szCs w:val="24"/>
          <w:lang w:eastAsia="ru-RU"/>
        </w:rPr>
        <w:t>ведет бухгалтерский учет и составляет</w:t>
      </w:r>
      <w:proofErr w:type="gramEnd"/>
      <w:r w:rsidRPr="00E35BFC">
        <w:rPr>
          <w:rFonts w:ascii="Times New Roman" w:eastAsia="Calibri" w:hAnsi="Times New Roman" w:cs="Times New Roman"/>
          <w:sz w:val="24"/>
          <w:szCs w:val="24"/>
          <w:lang w:eastAsia="ru-RU"/>
        </w:rPr>
        <w:t xml:space="preserve">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 </w:t>
      </w:r>
      <w:proofErr w:type="gramStart"/>
      <w:r w:rsidRPr="00E35BFC">
        <w:rPr>
          <w:rFonts w:ascii="Times New Roman" w:eastAsia="Calibri" w:hAnsi="Times New Roman" w:cs="Times New Roman"/>
          <w:sz w:val="24"/>
          <w:szCs w:val="24"/>
          <w:lang w:eastAsia="ru-RU"/>
        </w:rPr>
        <w:t>ведет налоговый учет и составляет</w:t>
      </w:r>
      <w:proofErr w:type="gramEnd"/>
      <w:r w:rsidRPr="00E35BFC">
        <w:rPr>
          <w:rFonts w:ascii="Times New Roman" w:eastAsia="Calibri" w:hAnsi="Times New Roman" w:cs="Times New Roman"/>
          <w:sz w:val="24"/>
          <w:szCs w:val="24"/>
          <w:lang w:eastAsia="ru-RU"/>
        </w:rPr>
        <w:t xml:space="preserve">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proofErr w:type="gramStart"/>
      <w:r w:rsidRPr="00E35BFC">
        <w:rPr>
          <w:rFonts w:ascii="Times New Roman" w:eastAsia="Calibri"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своевременно и в полном объеме уплачивает налоги, сборы и страховые взносы;</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отражает в налоговой отчетности по НДС все суммы НДС, предъявленные Покупателю;</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лица, подписывающие от его имени первичные документы и счета-фактуры</w:t>
      </w:r>
      <w:r w:rsidR="00D86741">
        <w:rPr>
          <w:rFonts w:ascii="Times New Roman" w:eastAsia="Calibri" w:hAnsi="Times New Roman" w:cs="Times New Roman"/>
          <w:sz w:val="24"/>
          <w:szCs w:val="24"/>
          <w:lang w:eastAsia="ru-RU"/>
        </w:rPr>
        <w:t>/универсальные передаточные документы</w:t>
      </w:r>
      <w:r w:rsidRPr="00E35BFC">
        <w:rPr>
          <w:rFonts w:ascii="Times New Roman" w:eastAsia="Calibri" w:hAnsi="Times New Roman" w:cs="Times New Roman"/>
          <w:sz w:val="24"/>
          <w:szCs w:val="24"/>
          <w:lang w:eastAsia="ru-RU"/>
        </w:rPr>
        <w:t>, имеют на это все необходимые полномочия и доверенности.</w:t>
      </w:r>
    </w:p>
    <w:p w:rsidR="004C204F" w:rsidRPr="00E35BFC" w:rsidRDefault="00474716"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12</w:t>
      </w:r>
      <w:r w:rsidR="004C204F" w:rsidRPr="00E35BFC">
        <w:rPr>
          <w:rFonts w:ascii="Times New Roman" w:eastAsia="Calibri" w:hAnsi="Times New Roman" w:cs="Times New Roman"/>
          <w:sz w:val="24"/>
          <w:szCs w:val="24"/>
          <w:lang w:eastAsia="ru-RU"/>
        </w:rPr>
        <w:t>.2. Если Поставщик нарушит гарантии (любую одну, несколько или все вместе), указанные в п. 1</w:t>
      </w:r>
      <w:r w:rsidRPr="00E35BFC">
        <w:rPr>
          <w:rFonts w:ascii="Times New Roman" w:eastAsia="Calibri" w:hAnsi="Times New Roman" w:cs="Times New Roman"/>
          <w:sz w:val="24"/>
          <w:szCs w:val="24"/>
          <w:lang w:eastAsia="ru-RU"/>
        </w:rPr>
        <w:t>2</w:t>
      </w:r>
      <w:r w:rsidR="004C204F" w:rsidRPr="00E35BFC">
        <w:rPr>
          <w:rFonts w:ascii="Times New Roman" w:eastAsia="Calibri" w:hAnsi="Times New Roman" w:cs="Times New Roman"/>
          <w:sz w:val="24"/>
          <w:szCs w:val="24"/>
          <w:lang w:eastAsia="ru-RU"/>
        </w:rPr>
        <w:t>.1 Договора, и это повлечет:</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4C204F" w:rsidRPr="00E35BFC" w:rsidRDefault="004C204F" w:rsidP="00D86741">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proofErr w:type="gramStart"/>
      <w:r w:rsidRPr="00E35BFC">
        <w:rPr>
          <w:rFonts w:ascii="Times New Roman" w:eastAsia="Calibri" w:hAnsi="Times New Roman" w:cs="Times New Roman"/>
          <w:sz w:val="24"/>
          <w:szCs w:val="24"/>
          <w:lang w:eastAsia="ru-RU"/>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w:t>
      </w:r>
      <w:r w:rsidRPr="00E35BFC">
        <w:rPr>
          <w:rFonts w:ascii="Times New Roman" w:eastAsia="Calibri" w:hAnsi="Times New Roman" w:cs="Times New Roman"/>
          <w:sz w:val="24"/>
          <w:szCs w:val="24"/>
          <w:lang w:eastAsia="ru-RU"/>
        </w:rPr>
        <w:lastRenderedPageBreak/>
        <w:t>в состав налогов</w:t>
      </w:r>
      <w:r w:rsidR="00D86741">
        <w:rPr>
          <w:rFonts w:ascii="Times New Roman" w:eastAsia="Calibri" w:hAnsi="Times New Roman" w:cs="Times New Roman"/>
          <w:sz w:val="24"/>
          <w:szCs w:val="24"/>
          <w:lang w:eastAsia="ru-RU"/>
        </w:rPr>
        <w:t xml:space="preserve">ых вычетов, </w:t>
      </w:r>
      <w:r w:rsidRPr="00E35BFC">
        <w:rPr>
          <w:rFonts w:ascii="Times New Roman" w:eastAsia="Calibri" w:hAnsi="Times New Roman" w:cs="Times New Roman"/>
          <w:sz w:val="24"/>
          <w:szCs w:val="24"/>
          <w:lang w:eastAsia="ru-RU"/>
        </w:rPr>
        <w:t>то Поставщик обязуется возместить Покупателю потери</w:t>
      </w:r>
      <w:proofErr w:type="gramEnd"/>
      <w:r w:rsidRPr="00E35BFC">
        <w:rPr>
          <w:rFonts w:ascii="Times New Roman" w:eastAsia="Calibri" w:hAnsi="Times New Roman" w:cs="Times New Roman"/>
          <w:sz w:val="24"/>
          <w:szCs w:val="24"/>
          <w:lang w:eastAsia="ru-RU"/>
        </w:rPr>
        <w:t xml:space="preserve">, </w:t>
      </w:r>
      <w:proofErr w:type="gramStart"/>
      <w:r w:rsidRPr="00E35BFC">
        <w:rPr>
          <w:rFonts w:ascii="Times New Roman" w:eastAsia="Calibri" w:hAnsi="Times New Roman" w:cs="Times New Roman"/>
          <w:sz w:val="24"/>
          <w:szCs w:val="24"/>
          <w:lang w:eastAsia="ru-RU"/>
        </w:rPr>
        <w:t>которые</w:t>
      </w:r>
      <w:proofErr w:type="gramEnd"/>
      <w:r w:rsidRPr="00E35BFC">
        <w:rPr>
          <w:rFonts w:ascii="Times New Roman" w:eastAsia="Calibri" w:hAnsi="Times New Roman" w:cs="Times New Roman"/>
          <w:sz w:val="24"/>
          <w:szCs w:val="24"/>
          <w:lang w:eastAsia="ru-RU"/>
        </w:rPr>
        <w:t xml:space="preserve"> последний понес вследствие таких нарушений. </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.3. Поставщик в соответствии со ст. 406.1 ГК РФ возмещает Покупателю все потери последнего, возникшие в случаях, указанных в п. 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 xml:space="preserve">.2 Договора. При этом факт оспаривания или </w:t>
      </w:r>
      <w:proofErr w:type="spellStart"/>
      <w:r w:rsidRPr="00E35BFC">
        <w:rPr>
          <w:rFonts w:ascii="Times New Roman" w:eastAsia="Calibri" w:hAnsi="Times New Roman" w:cs="Times New Roman"/>
          <w:sz w:val="24"/>
          <w:szCs w:val="24"/>
          <w:lang w:eastAsia="ru-RU"/>
        </w:rPr>
        <w:t>неоспаривания</w:t>
      </w:r>
      <w:proofErr w:type="spellEnd"/>
      <w:r w:rsidRPr="00E35BFC">
        <w:rPr>
          <w:rFonts w:ascii="Times New Roman" w:eastAsia="Calibri"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E35BFC">
        <w:rPr>
          <w:rFonts w:ascii="Times New Roman" w:eastAsia="Calibri" w:hAnsi="Times New Roman" w:cs="Times New Roman"/>
          <w:sz w:val="24"/>
          <w:szCs w:val="24"/>
          <w:lang w:eastAsia="ru-RU"/>
        </w:rPr>
        <w:t>неоспаривания</w:t>
      </w:r>
      <w:proofErr w:type="spellEnd"/>
      <w:r w:rsidRPr="00E35BFC">
        <w:rPr>
          <w:rFonts w:ascii="Times New Roman" w:eastAsia="Calibri" w:hAnsi="Times New Roman" w:cs="Times New Roman"/>
          <w:sz w:val="24"/>
          <w:szCs w:val="24"/>
          <w:lang w:eastAsia="ru-RU"/>
        </w:rPr>
        <w:t xml:space="preserve"> в суде претензий третьих лиц не влияет на обязанность Поставщика возместить имущественные потери.</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 xml:space="preserve">.4.  Поставщик </w:t>
      </w:r>
      <w:proofErr w:type="gramStart"/>
      <w:r w:rsidRPr="00E35BFC">
        <w:rPr>
          <w:rFonts w:ascii="Times New Roman" w:eastAsia="Calibri" w:hAnsi="Times New Roman" w:cs="Times New Roman"/>
          <w:sz w:val="24"/>
          <w:szCs w:val="24"/>
          <w:lang w:eastAsia="ru-RU"/>
        </w:rPr>
        <w:t>заверяет Покупателя и гарантирует</w:t>
      </w:r>
      <w:proofErr w:type="gramEnd"/>
      <w:r w:rsidRPr="00E35BFC">
        <w:rPr>
          <w:rFonts w:ascii="Times New Roman" w:eastAsia="Calibri" w:hAnsi="Times New Roman" w:cs="Times New Roman"/>
          <w:sz w:val="24"/>
          <w:szCs w:val="24"/>
          <w:lang w:eastAsia="ru-RU"/>
        </w:rPr>
        <w:t xml:space="preserve"> ему, что:</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w:t>
      </w:r>
      <w:r w:rsidRPr="00E35BFC">
        <w:rPr>
          <w:rFonts w:ascii="Times New Roman" w:eastAsia="Calibri" w:hAnsi="Times New Roman" w:cs="Times New Roman"/>
          <w:sz w:val="24"/>
          <w:szCs w:val="24"/>
          <w:lang w:eastAsia="ru-RU"/>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w:t>
      </w:r>
      <w:r w:rsidRPr="00E35BFC">
        <w:rPr>
          <w:rFonts w:ascii="Times New Roman" w:eastAsia="Calibri" w:hAnsi="Times New Roman" w:cs="Times New Roman"/>
          <w:sz w:val="24"/>
          <w:szCs w:val="24"/>
          <w:lang w:eastAsia="ru-RU"/>
        </w:rPr>
        <w:tab/>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Поставщика, и заключением Договора они не нарушают ни одно из положений уставных, внутренних документов и решений органов управления;</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 если в период действия Договора в полномочиях органов/представителей Поставщика произойдут какие-либо изменения либо произойдет изменение органов/представителей Поставщика, Поставщик обязуется предоставить Покупателю соответствующие документальные подтверждения. Если в связи с вышеуказанными изменениями потребуется разрешение и/или одобрение органов управления Поставщика,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Поставщик. </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Указанные заверения являются существенными для Покупателя</w:t>
      </w:r>
      <w:r w:rsidR="003D360D">
        <w:rPr>
          <w:rFonts w:ascii="Times New Roman" w:eastAsia="Calibri" w:hAnsi="Times New Roman" w:cs="Times New Roman"/>
          <w:sz w:val="24"/>
          <w:szCs w:val="24"/>
          <w:lang w:eastAsia="ru-RU"/>
        </w:rPr>
        <w:t>.</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.4 Договора, что повлекло признание недействительным Договора или его части в судебном порядке</w:t>
      </w:r>
      <w:proofErr w:type="gramStart"/>
      <w:r w:rsidRPr="00E35BFC">
        <w:rPr>
          <w:rFonts w:ascii="Times New Roman" w:eastAsia="Calibri" w:hAnsi="Times New Roman" w:cs="Times New Roman"/>
          <w:sz w:val="24"/>
          <w:szCs w:val="24"/>
          <w:lang w:eastAsia="ru-RU"/>
        </w:rPr>
        <w:t xml:space="preserve"> .</w:t>
      </w:r>
      <w:proofErr w:type="gramEnd"/>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 xml:space="preserve">.6. </w:t>
      </w:r>
      <w:proofErr w:type="gramStart"/>
      <w:r w:rsidRPr="00E35BFC">
        <w:rPr>
          <w:rFonts w:ascii="Times New Roman" w:eastAsia="Calibri" w:hAnsi="Times New Roman" w:cs="Times New Roman"/>
          <w:sz w:val="24"/>
          <w:szCs w:val="24"/>
          <w:lang w:eastAsia="ru-RU"/>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w:t>
      </w:r>
      <w:proofErr w:type="gramEnd"/>
      <w:r w:rsidRPr="00E35BFC">
        <w:rPr>
          <w:rFonts w:ascii="Times New Roman" w:eastAsia="Calibri" w:hAnsi="Times New Roman" w:cs="Times New Roman"/>
          <w:sz w:val="24"/>
          <w:szCs w:val="24"/>
          <w:lang w:eastAsia="ru-RU"/>
        </w:rPr>
        <w:t xml:space="preserve">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При поставке импортного Товара Поставщик гарантирует, что Товар </w:t>
      </w:r>
      <w:proofErr w:type="gramStart"/>
      <w:r w:rsidRPr="00E35BFC">
        <w:rPr>
          <w:rFonts w:ascii="Times New Roman" w:eastAsia="Calibri" w:hAnsi="Times New Roman" w:cs="Times New Roman"/>
          <w:sz w:val="24"/>
          <w:szCs w:val="24"/>
          <w:lang w:eastAsia="ru-RU"/>
        </w:rPr>
        <w:t>введен в свободное обращение на территории Российской Федерации и прошел</w:t>
      </w:r>
      <w:proofErr w:type="gramEnd"/>
      <w:r w:rsidRPr="00E35BFC">
        <w:rPr>
          <w:rFonts w:ascii="Times New Roman" w:eastAsia="Calibri" w:hAnsi="Times New Roman" w:cs="Times New Roman"/>
          <w:sz w:val="24"/>
          <w:szCs w:val="24"/>
          <w:lang w:eastAsia="ru-RU"/>
        </w:rPr>
        <w:t xml:space="preserve"> таможенную очистку.</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w:t>
      </w:r>
      <w:r w:rsidRPr="00E35BFC">
        <w:rPr>
          <w:rFonts w:ascii="Times New Roman" w:eastAsia="Calibri" w:hAnsi="Times New Roman" w:cs="Times New Roman"/>
          <w:sz w:val="24"/>
          <w:szCs w:val="24"/>
          <w:lang w:eastAsia="ru-RU"/>
        </w:rPr>
        <w:lastRenderedPageBreak/>
        <w:t>распоряжения Товаром, его использования Покупателем, и возместить Покупателю убытки, понесенные в связи с указанными нарушениями.</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proofErr w:type="gramStart"/>
      <w:r w:rsidRPr="00E35BFC">
        <w:rPr>
          <w:rFonts w:ascii="Times New Roman" w:eastAsia="Calibri" w:hAnsi="Times New Roman" w:cs="Times New Roman"/>
          <w:sz w:val="24"/>
          <w:szCs w:val="24"/>
          <w:lang w:eastAsia="ru-RU"/>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roofErr w:type="gramEnd"/>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 xml:space="preserve">.8.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w:t>
      </w:r>
      <w:proofErr w:type="gramStart"/>
      <w:r w:rsidRPr="00E35BFC">
        <w:rPr>
          <w:rFonts w:ascii="Times New Roman" w:eastAsia="Calibri" w:hAnsi="Times New Roman" w:cs="Times New Roman"/>
          <w:sz w:val="24"/>
          <w:szCs w:val="24"/>
          <w:lang w:eastAsia="ru-RU"/>
        </w:rPr>
        <w:t xml:space="preserve">обязуется предоставить письменное уведомление о такой проверке не позднее 20 рабочих дней </w:t>
      </w:r>
      <w:r w:rsidR="003D360D">
        <w:rPr>
          <w:rFonts w:ascii="Times New Roman" w:eastAsia="Calibri" w:hAnsi="Times New Roman" w:cs="Times New Roman"/>
          <w:sz w:val="24"/>
          <w:szCs w:val="24"/>
          <w:lang w:eastAsia="ru-RU"/>
        </w:rPr>
        <w:t>от</w:t>
      </w:r>
      <w:r w:rsidRPr="00E35BFC">
        <w:rPr>
          <w:rFonts w:ascii="Times New Roman" w:eastAsia="Calibri" w:hAnsi="Times New Roman" w:cs="Times New Roman"/>
          <w:sz w:val="24"/>
          <w:szCs w:val="24"/>
          <w:lang w:eastAsia="ru-RU"/>
        </w:rPr>
        <w:t xml:space="preserve"> даты предполагаемой проверки и может</w:t>
      </w:r>
      <w:proofErr w:type="gramEnd"/>
      <w:r w:rsidRPr="00E35BFC">
        <w:rPr>
          <w:rFonts w:ascii="Times New Roman" w:eastAsia="Calibri" w:hAnsi="Times New Roman" w:cs="Times New Roman"/>
          <w:sz w:val="24"/>
          <w:szCs w:val="24"/>
          <w:lang w:eastAsia="ru-RU"/>
        </w:rPr>
        <w:t xml:space="preserve"> проводить ее самостоятельно или с привлечением третьей стороны.</w:t>
      </w:r>
    </w:p>
    <w:p w:rsidR="004C204F" w:rsidRPr="00E35BFC" w:rsidRDefault="004C204F" w:rsidP="003D360D">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Поставщик должен подтвердить получение указанного уведомления от Покупателя не позднее 5 рабочих дней </w:t>
      </w:r>
      <w:r w:rsidR="003D360D">
        <w:rPr>
          <w:rFonts w:ascii="Times New Roman" w:eastAsia="Calibri" w:hAnsi="Times New Roman" w:cs="Times New Roman"/>
          <w:sz w:val="24"/>
          <w:szCs w:val="24"/>
          <w:lang w:eastAsia="ru-RU"/>
        </w:rPr>
        <w:t xml:space="preserve">от  даты получения уведомления </w:t>
      </w:r>
      <w:r w:rsidRPr="00E35BFC">
        <w:rPr>
          <w:rFonts w:ascii="Times New Roman" w:eastAsia="Calibri" w:hAnsi="Times New Roman" w:cs="Times New Roman"/>
          <w:sz w:val="24"/>
          <w:szCs w:val="24"/>
          <w:lang w:eastAsia="ru-RU"/>
        </w:rP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w:t>
      </w:r>
      <w:r w:rsidR="003D360D">
        <w:rPr>
          <w:rFonts w:ascii="Times New Roman" w:eastAsia="Calibri" w:hAnsi="Times New Roman" w:cs="Times New Roman"/>
          <w:sz w:val="24"/>
          <w:szCs w:val="24"/>
          <w:lang w:eastAsia="ru-RU"/>
        </w:rPr>
        <w:t>от</w:t>
      </w:r>
      <w:r w:rsidRPr="00E35BFC">
        <w:rPr>
          <w:rFonts w:ascii="Times New Roman" w:eastAsia="Calibri" w:hAnsi="Times New Roman" w:cs="Times New Roman"/>
          <w:sz w:val="24"/>
          <w:szCs w:val="24"/>
          <w:lang w:eastAsia="ru-RU"/>
        </w:rPr>
        <w:t xml:space="preserve"> даты указанного выявления принять меры по устранению несоответствий и проинформировать о таких мерах Покупателя в письменной форме. Меры по устранению несоответствий должны приниматься Поставщиком за свой счет.</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В случае если Поставщик отказывается от проведения проверки либо не принимает меры по устранению несоответствий или если несоответствия невозможно устранить, то Покупатель оставляет за собой право в одностороннем внесудебном порядке отказаться от исполнения Договора путем направления соответствующего письменного уведомления нарушившей стороне.</w:t>
      </w:r>
    </w:p>
    <w:p w:rsidR="004C204F" w:rsidRPr="00E35BFC" w:rsidRDefault="004C204F" w:rsidP="004C204F">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2</w:t>
      </w:r>
      <w:r w:rsidRPr="00E35BFC">
        <w:rPr>
          <w:rFonts w:ascii="Times New Roman" w:eastAsia="Calibri" w:hAnsi="Times New Roman" w:cs="Times New Roman"/>
          <w:sz w:val="24"/>
          <w:szCs w:val="24"/>
          <w:lang w:eastAsia="ru-RU"/>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2A6398" w:rsidRPr="00E35BFC" w:rsidRDefault="002A6398" w:rsidP="00BC79F4">
      <w:pPr>
        <w:autoSpaceDE w:val="0"/>
        <w:autoSpaceDN w:val="0"/>
        <w:snapToGrid w:val="0"/>
        <w:spacing w:after="0" w:line="240" w:lineRule="auto"/>
        <w:jc w:val="center"/>
        <w:rPr>
          <w:rFonts w:ascii="Times New Roman" w:eastAsia="Calibri" w:hAnsi="Times New Roman" w:cs="Times New Roman"/>
          <w:b/>
          <w:sz w:val="24"/>
          <w:szCs w:val="24"/>
          <w:lang w:eastAsia="ru-RU"/>
        </w:rPr>
      </w:pPr>
      <w:r w:rsidRPr="00E35BFC">
        <w:rPr>
          <w:rFonts w:ascii="Times New Roman" w:eastAsia="Calibri" w:hAnsi="Times New Roman" w:cs="Times New Roman"/>
          <w:b/>
          <w:sz w:val="24"/>
          <w:szCs w:val="24"/>
          <w:lang w:eastAsia="ru-RU"/>
        </w:rPr>
        <w:t>1</w:t>
      </w:r>
      <w:r w:rsidR="00474716" w:rsidRPr="00E35BFC">
        <w:rPr>
          <w:rFonts w:ascii="Times New Roman" w:eastAsia="Calibri" w:hAnsi="Times New Roman" w:cs="Times New Roman"/>
          <w:b/>
          <w:sz w:val="24"/>
          <w:szCs w:val="24"/>
          <w:lang w:eastAsia="ru-RU"/>
        </w:rPr>
        <w:t>3</w:t>
      </w:r>
      <w:r w:rsidRPr="00E35BFC">
        <w:rPr>
          <w:rFonts w:ascii="Times New Roman" w:eastAsia="Calibri" w:hAnsi="Times New Roman" w:cs="Times New Roman"/>
          <w:b/>
          <w:sz w:val="24"/>
          <w:szCs w:val="24"/>
          <w:lang w:eastAsia="ru-RU"/>
        </w:rPr>
        <w:t>. Ответственность сторон</w:t>
      </w:r>
    </w:p>
    <w:p w:rsidR="002A6398" w:rsidRPr="00E35BFC" w:rsidRDefault="002A6398" w:rsidP="002A6398">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.1. При нарушении Поставщиком договорных обязательств Покупатель вправе потребовать от Поставщика:</w:t>
      </w:r>
    </w:p>
    <w:p w:rsidR="002A6398" w:rsidRPr="00E35BFC" w:rsidRDefault="002A6398" w:rsidP="002A6398">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 xml:space="preserve">.1.1. </w:t>
      </w:r>
      <w:proofErr w:type="gramStart"/>
      <w:r w:rsidRPr="00E35BFC">
        <w:rPr>
          <w:rFonts w:ascii="Times New Roman" w:eastAsia="Calibri" w:hAnsi="Times New Roman" w:cs="Times New Roman"/>
          <w:sz w:val="24"/>
          <w:szCs w:val="24"/>
          <w:lang w:eastAsia="ru-RU"/>
        </w:rPr>
        <w:t>При несвоевременном выполнении обязательств по поставке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w:t>
      </w:r>
      <w:proofErr w:type="gramEnd"/>
      <w:r w:rsidRPr="00E35BFC">
        <w:rPr>
          <w:rFonts w:ascii="Times New Roman" w:eastAsia="Calibri" w:hAnsi="Times New Roman" w:cs="Times New Roman"/>
          <w:sz w:val="24"/>
          <w:szCs w:val="24"/>
          <w:lang w:eastAsia="ru-RU"/>
        </w:rPr>
        <w:t xml:space="preserve"> (запасных частей к Товару) либо до замены некачественного Товара (запасных частей к Товару).</w:t>
      </w:r>
    </w:p>
    <w:p w:rsidR="002A6398" w:rsidRPr="00E35BFC" w:rsidRDefault="002A6398" w:rsidP="002A6398">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.1.2. За непредставление Поставщиком Покупателю или нарушение сроков представления документов, предусмотренных п. п. 7.2.1-7.2.4 Договор</w:t>
      </w:r>
      <w:r w:rsidR="00BE59B5">
        <w:rPr>
          <w:rFonts w:ascii="Times New Roman" w:eastAsia="Calibri" w:hAnsi="Times New Roman" w:cs="Times New Roman"/>
          <w:sz w:val="24"/>
          <w:szCs w:val="24"/>
          <w:lang w:eastAsia="ru-RU"/>
        </w:rPr>
        <w:t>а, - неустойку в размере 0,1%</w:t>
      </w:r>
      <w:r w:rsidRPr="00E35BFC">
        <w:rPr>
          <w:rFonts w:ascii="Times New Roman" w:eastAsia="Calibri" w:hAnsi="Times New Roman" w:cs="Times New Roman"/>
          <w:sz w:val="24"/>
          <w:szCs w:val="24"/>
          <w:lang w:eastAsia="ru-RU"/>
        </w:rPr>
        <w:t xml:space="preserve"> от стоимости Товара за каждый день просрочки выполнения Поставщиком своих обязательств до фактического исполнения данного обязательства.</w:t>
      </w:r>
    </w:p>
    <w:p w:rsidR="002A6398" w:rsidRPr="00E35BFC" w:rsidRDefault="002A6398" w:rsidP="002A6398">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lastRenderedPageBreak/>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 xml:space="preserve">.1.3. За нарушение обязанности, предусмотренной п. 5.1.1 Договора, - неустойку в размере 2 % от суммы, являющейся предметом уступки, перевода долга, иной передачи третьему лицу соответственно. </w:t>
      </w:r>
    </w:p>
    <w:p w:rsidR="002A6398" w:rsidRPr="00E35BFC" w:rsidRDefault="002A6398" w:rsidP="002A6398">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.1.</w:t>
      </w:r>
      <w:r w:rsidR="000125B9">
        <w:rPr>
          <w:rFonts w:ascii="Times New Roman" w:eastAsia="Calibri" w:hAnsi="Times New Roman" w:cs="Times New Roman"/>
          <w:sz w:val="24"/>
          <w:szCs w:val="24"/>
          <w:lang w:eastAsia="ru-RU"/>
        </w:rPr>
        <w:t>4</w:t>
      </w:r>
      <w:r w:rsidRPr="00E35BFC">
        <w:rPr>
          <w:rFonts w:ascii="Times New Roman" w:eastAsia="Calibri" w:hAnsi="Times New Roman" w:cs="Times New Roman"/>
          <w:sz w:val="24"/>
          <w:szCs w:val="24"/>
          <w:lang w:eastAsia="ru-RU"/>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2A6398" w:rsidRPr="00E35BFC" w:rsidRDefault="002A6398" w:rsidP="002A6398">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.2. 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 Срок уплаты неустойки за неисполнение обязательств по Договору - в течение 20 дней со дня получения претензии.</w:t>
      </w:r>
    </w:p>
    <w:p w:rsidR="002A6398" w:rsidRPr="00E35BFC" w:rsidRDefault="002A6398" w:rsidP="002A6398">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2A6398" w:rsidRPr="00E35BFC" w:rsidRDefault="002A6398" w:rsidP="002A6398">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w:t>
      </w:r>
      <w:r w:rsidR="007F0E33">
        <w:rPr>
          <w:rFonts w:ascii="Times New Roman" w:eastAsia="Calibri" w:hAnsi="Times New Roman" w:cs="Times New Roman"/>
          <w:sz w:val="24"/>
          <w:szCs w:val="24"/>
          <w:lang w:eastAsia="ru-RU"/>
        </w:rPr>
        <w:t xml:space="preserve"> полной оплаты принятого Товара.</w:t>
      </w:r>
    </w:p>
    <w:p w:rsidR="009745B2" w:rsidRPr="00E35BFC" w:rsidRDefault="002A6398" w:rsidP="00BC79F4">
      <w:pPr>
        <w:autoSpaceDE w:val="0"/>
        <w:autoSpaceDN w:val="0"/>
        <w:snapToGrid w:val="0"/>
        <w:spacing w:after="0" w:line="240" w:lineRule="auto"/>
        <w:ind w:firstLine="709"/>
        <w:jc w:val="both"/>
        <w:rPr>
          <w:rFonts w:ascii="Times New Roman" w:eastAsia="Calibri" w:hAnsi="Times New Roman" w:cs="Times New Roman"/>
          <w:sz w:val="24"/>
          <w:szCs w:val="24"/>
          <w:lang w:eastAsia="ru-RU"/>
        </w:rPr>
      </w:pPr>
      <w:r w:rsidRPr="00E35BFC">
        <w:rPr>
          <w:rFonts w:ascii="Times New Roman" w:eastAsia="Calibri" w:hAnsi="Times New Roman" w:cs="Times New Roman"/>
          <w:sz w:val="24"/>
          <w:szCs w:val="24"/>
          <w:lang w:eastAsia="ru-RU"/>
        </w:rPr>
        <w:t>1</w:t>
      </w:r>
      <w:r w:rsidR="00474716" w:rsidRPr="00E35BFC">
        <w:rPr>
          <w:rFonts w:ascii="Times New Roman" w:eastAsia="Calibri" w:hAnsi="Times New Roman" w:cs="Times New Roman"/>
          <w:sz w:val="24"/>
          <w:szCs w:val="24"/>
          <w:lang w:eastAsia="ru-RU"/>
        </w:rPr>
        <w:t>3</w:t>
      </w:r>
      <w:r w:rsidRPr="00E35BFC">
        <w:rPr>
          <w:rFonts w:ascii="Times New Roman" w:eastAsia="Calibri" w:hAnsi="Times New Roman" w:cs="Times New Roman"/>
          <w:sz w:val="24"/>
          <w:szCs w:val="24"/>
          <w:lang w:eastAsia="ru-RU"/>
        </w:rPr>
        <w:t>.5.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F1C1A" w:rsidRPr="00E35BFC" w:rsidRDefault="003A1D83" w:rsidP="009F1C1A">
      <w:pPr>
        <w:spacing w:after="0" w:line="240" w:lineRule="auto"/>
        <w:jc w:val="center"/>
        <w:rPr>
          <w:rFonts w:ascii="Times New Roman" w:eastAsia="Calibri" w:hAnsi="Times New Roman" w:cs="Times New Roman"/>
          <w:b/>
          <w:sz w:val="24"/>
          <w:szCs w:val="24"/>
        </w:rPr>
      </w:pPr>
      <w:r w:rsidRPr="00E35BFC">
        <w:rPr>
          <w:rFonts w:ascii="Times New Roman" w:eastAsia="Calibri" w:hAnsi="Times New Roman" w:cs="Times New Roman"/>
          <w:b/>
          <w:sz w:val="24"/>
          <w:szCs w:val="24"/>
        </w:rPr>
        <w:t>1</w:t>
      </w:r>
      <w:r w:rsidR="00474716" w:rsidRPr="00E35BFC">
        <w:rPr>
          <w:rFonts w:ascii="Times New Roman" w:eastAsia="Calibri" w:hAnsi="Times New Roman" w:cs="Times New Roman"/>
          <w:b/>
          <w:sz w:val="24"/>
          <w:szCs w:val="24"/>
        </w:rPr>
        <w:t>4</w:t>
      </w:r>
      <w:r w:rsidR="009F1C1A" w:rsidRPr="00E35BFC">
        <w:rPr>
          <w:rFonts w:ascii="Times New Roman" w:eastAsia="Calibri" w:hAnsi="Times New Roman" w:cs="Times New Roman"/>
          <w:b/>
          <w:sz w:val="24"/>
          <w:szCs w:val="24"/>
        </w:rPr>
        <w:t>. Изменение, прекращение и расторжение Договора</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474716" w:rsidRPr="00E35BFC">
        <w:rPr>
          <w:rFonts w:ascii="Times New Roman" w:eastAsia="Calibri" w:hAnsi="Times New Roman" w:cs="Times New Roman"/>
          <w:sz w:val="24"/>
          <w:szCs w:val="24"/>
        </w:rPr>
        <w:t>4</w:t>
      </w:r>
      <w:r w:rsidRPr="00E35BFC">
        <w:rPr>
          <w:rFonts w:ascii="Times New Roman" w:eastAsia="Calibri"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w:t>
      </w:r>
      <w:proofErr w:type="gramStart"/>
      <w:r w:rsidRPr="00E35BFC">
        <w:rPr>
          <w:rFonts w:ascii="Times New Roman" w:eastAsia="Calibri" w:hAnsi="Times New Roman" w:cs="Times New Roman"/>
          <w:sz w:val="24"/>
          <w:szCs w:val="24"/>
        </w:rPr>
        <w:t>вносятся по взаимному согласию Сторон и оформляются</w:t>
      </w:r>
      <w:proofErr w:type="gramEnd"/>
      <w:r w:rsidRPr="00E35BFC">
        <w:rPr>
          <w:rFonts w:ascii="Times New Roman" w:eastAsia="Calibri" w:hAnsi="Times New Roman" w:cs="Times New Roman"/>
          <w:sz w:val="24"/>
          <w:szCs w:val="24"/>
        </w:rPr>
        <w:t xml:space="preserve"> дополнительным соглашением, становящимся со дня его подписания неотъемлемой частью Договора. </w:t>
      </w:r>
    </w:p>
    <w:p w:rsidR="003A1D83" w:rsidRPr="00E35BFC" w:rsidRDefault="003A1D83" w:rsidP="009568D0">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В случае изменения реквизитов, указанных в Договоре, соответствующие изменения считаются внесенными </w:t>
      </w:r>
      <w:proofErr w:type="gramStart"/>
      <w:r w:rsidRPr="00E35BFC">
        <w:rPr>
          <w:rFonts w:ascii="Times New Roman" w:eastAsia="Calibri" w:hAnsi="Times New Roman" w:cs="Times New Roman"/>
          <w:sz w:val="24"/>
          <w:szCs w:val="24"/>
        </w:rPr>
        <w:t>с даты получения</w:t>
      </w:r>
      <w:proofErr w:type="gramEnd"/>
      <w:r w:rsidRPr="00E35BFC">
        <w:rPr>
          <w:rFonts w:ascii="Times New Roman" w:eastAsia="Calibri"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3A1D83" w:rsidRPr="00E35BFC" w:rsidRDefault="003A1D83" w:rsidP="009568D0">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Поставщик обязуется сообщать Покупателю об изменении своих реквизитов не позднее 10 дней </w:t>
      </w:r>
      <w:proofErr w:type="gramStart"/>
      <w:r w:rsidRPr="00E35BFC">
        <w:rPr>
          <w:rFonts w:ascii="Times New Roman" w:eastAsia="Calibri" w:hAnsi="Times New Roman" w:cs="Times New Roman"/>
          <w:sz w:val="24"/>
          <w:szCs w:val="24"/>
        </w:rPr>
        <w:t>с даты</w:t>
      </w:r>
      <w:proofErr w:type="gramEnd"/>
      <w:r w:rsidRPr="00E35BFC">
        <w:rPr>
          <w:rFonts w:ascii="Times New Roman" w:eastAsia="Calibri" w:hAnsi="Times New Roman" w:cs="Times New Roman"/>
          <w:sz w:val="24"/>
          <w:szCs w:val="24"/>
        </w:rPr>
        <w:t xml:space="preserve"> соответствующего изменения.</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474716" w:rsidRPr="00E35BFC">
        <w:rPr>
          <w:rFonts w:ascii="Times New Roman" w:eastAsia="Calibri" w:hAnsi="Times New Roman" w:cs="Times New Roman"/>
          <w:sz w:val="24"/>
          <w:szCs w:val="24"/>
        </w:rPr>
        <w:t>4</w:t>
      </w:r>
      <w:r w:rsidRPr="00E35BFC">
        <w:rPr>
          <w:rFonts w:ascii="Times New Roman" w:eastAsia="Calibri" w:hAnsi="Times New Roman" w:cs="Times New Roman"/>
          <w:sz w:val="24"/>
          <w:szCs w:val="24"/>
        </w:rPr>
        <w:t xml:space="preserve">.2. </w:t>
      </w:r>
      <w:proofErr w:type="gramStart"/>
      <w:r w:rsidRPr="00E35BFC">
        <w:rPr>
          <w:rFonts w:ascii="Times New Roman" w:eastAsia="Calibri" w:hAnsi="Times New Roman" w:cs="Times New Roman"/>
          <w:sz w:val="24"/>
          <w:szCs w:val="24"/>
        </w:rPr>
        <w:t>Договор</w:t>
      </w:r>
      <w:proofErr w:type="gramEnd"/>
      <w:r w:rsidRPr="00E35BFC">
        <w:rPr>
          <w:rFonts w:ascii="Times New Roman" w:eastAsia="Calibri" w:hAnsi="Times New Roman" w:cs="Times New Roman"/>
          <w:sz w:val="24"/>
          <w:szCs w:val="24"/>
        </w:rPr>
        <w:t xml:space="preserve"> может быть расторгнут по соглашению Сторон.</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474716" w:rsidRPr="00E35BFC">
        <w:rPr>
          <w:rFonts w:ascii="Times New Roman" w:eastAsia="Calibri" w:hAnsi="Times New Roman" w:cs="Times New Roman"/>
          <w:sz w:val="24"/>
          <w:szCs w:val="24"/>
        </w:rPr>
        <w:t>4</w:t>
      </w:r>
      <w:r w:rsidRPr="00E35BFC">
        <w:rPr>
          <w:rFonts w:ascii="Times New Roman" w:eastAsia="Calibri"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w:t>
      </w:r>
      <w:r w:rsidRPr="00E35BFC">
        <w:rPr>
          <w:rFonts w:ascii="Times New Roman" w:eastAsia="Calibri" w:hAnsi="Times New Roman" w:cs="Times New Roman"/>
          <w:sz w:val="24"/>
          <w:szCs w:val="24"/>
        </w:rPr>
        <w:tab/>
        <w:t>непредставления информации, предусмотренной Договором, в том числе документов, подтверждающих страну происхождения Товара;</w:t>
      </w:r>
    </w:p>
    <w:p w:rsidR="003A1D83" w:rsidRPr="00E35BFC" w:rsidRDefault="009568D0" w:rsidP="003A1D83">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A1D83" w:rsidRPr="00E35BFC">
        <w:rPr>
          <w:rFonts w:ascii="Times New Roman" w:eastAsia="Calibri" w:hAnsi="Times New Roman" w:cs="Times New Roman"/>
          <w:sz w:val="24"/>
          <w:szCs w:val="24"/>
        </w:rPr>
        <w:t>отказа Поставщика выполнять часть или весь объем поставок, предусмотренных Договором;</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w:t>
      </w:r>
      <w:r w:rsidRPr="00E35BFC">
        <w:rPr>
          <w:rFonts w:ascii="Times New Roman" w:eastAsia="Calibri" w:hAnsi="Times New Roman" w:cs="Times New Roman"/>
          <w:sz w:val="24"/>
          <w:szCs w:val="24"/>
        </w:rPr>
        <w:tab/>
        <w:t>нарушения Поставщиком сроков начала или окончания поставки, нарушения периодичности поставки предусмотренной Графиком поставки Товара (Приложение 2) более чем на 15 дней по причинам, не зависящим от Покупателя;</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w:t>
      </w:r>
      <w:r w:rsidRPr="00E35BFC">
        <w:rPr>
          <w:rFonts w:ascii="Times New Roman" w:eastAsia="Calibri" w:hAnsi="Times New Roman" w:cs="Times New Roman"/>
          <w:sz w:val="24"/>
          <w:szCs w:val="24"/>
        </w:rPr>
        <w:tab/>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30 дней;</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w:t>
      </w:r>
      <w:r w:rsidRPr="00E35BFC">
        <w:rPr>
          <w:rFonts w:ascii="Times New Roman" w:eastAsia="Calibri" w:hAnsi="Times New Roman" w:cs="Times New Roman"/>
          <w:sz w:val="24"/>
          <w:szCs w:val="24"/>
        </w:rPr>
        <w:tab/>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заключения аттестационной комиссии на Товар или документов, предусмотренных п. 7.2;</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lastRenderedPageBreak/>
        <w:t>-</w:t>
      </w:r>
      <w:r w:rsidRPr="00E35BFC">
        <w:rPr>
          <w:rFonts w:ascii="Times New Roman" w:eastAsia="Calibri" w:hAnsi="Times New Roman" w:cs="Times New Roman"/>
          <w:sz w:val="24"/>
          <w:szCs w:val="24"/>
        </w:rPr>
        <w:tab/>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w:t>
      </w:r>
      <w:r w:rsidRPr="00E35BFC">
        <w:rPr>
          <w:rFonts w:ascii="Times New Roman" w:eastAsia="Calibri" w:hAnsi="Times New Roman" w:cs="Times New Roman"/>
          <w:sz w:val="24"/>
          <w:szCs w:val="24"/>
        </w:rPr>
        <w:tab/>
        <w:t xml:space="preserve">если в отношении Поставщика принято судом заявление о признании Поставщика (несостоятельным) банкротом; </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w:t>
      </w:r>
      <w:r w:rsidRPr="00E35BFC">
        <w:rPr>
          <w:rFonts w:ascii="Times New Roman" w:eastAsia="Calibri" w:hAnsi="Times New Roman" w:cs="Times New Roman"/>
          <w:sz w:val="24"/>
          <w:szCs w:val="24"/>
        </w:rPr>
        <w:tab/>
      </w:r>
      <w:proofErr w:type="spellStart"/>
      <w:r w:rsidRPr="00E35BFC">
        <w:rPr>
          <w:rFonts w:ascii="Times New Roman" w:eastAsia="Calibri" w:hAnsi="Times New Roman" w:cs="Times New Roman"/>
          <w:sz w:val="24"/>
          <w:szCs w:val="24"/>
        </w:rPr>
        <w:t>непредоставления</w:t>
      </w:r>
      <w:proofErr w:type="spellEnd"/>
      <w:r w:rsidRPr="00E35BFC">
        <w:rPr>
          <w:rFonts w:ascii="Times New Roman" w:eastAsia="Calibri" w:hAnsi="Times New Roman" w:cs="Times New Roman"/>
          <w:sz w:val="24"/>
          <w:szCs w:val="24"/>
        </w:rPr>
        <w:t xml:space="preserve"> Покупателю подписанной Поставщиком Заявки в порядке, предусмотренном Договором;</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w:t>
      </w:r>
      <w:r w:rsidRPr="00E35BFC">
        <w:rPr>
          <w:rFonts w:ascii="Times New Roman" w:eastAsia="Calibri" w:hAnsi="Times New Roman" w:cs="Times New Roman"/>
          <w:sz w:val="24"/>
          <w:szCs w:val="24"/>
        </w:rPr>
        <w:tab/>
        <w:t>в иных случаях, предусмотренных Договором и законодательством Российской Федерации.</w:t>
      </w:r>
    </w:p>
    <w:p w:rsidR="003A1D83" w:rsidRPr="00E35BFC" w:rsidRDefault="003A1D83" w:rsidP="003A1D83">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474716" w:rsidRPr="00E35BFC">
        <w:rPr>
          <w:rFonts w:ascii="Times New Roman" w:eastAsia="Calibri" w:hAnsi="Times New Roman" w:cs="Times New Roman"/>
          <w:sz w:val="24"/>
          <w:szCs w:val="24"/>
        </w:rPr>
        <w:t>4</w:t>
      </w:r>
      <w:r w:rsidRPr="00E35BFC">
        <w:rPr>
          <w:rFonts w:ascii="Times New Roman" w:eastAsia="Calibri" w:hAnsi="Times New Roman" w:cs="Times New Roman"/>
          <w:sz w:val="24"/>
          <w:szCs w:val="24"/>
        </w:rPr>
        <w:t>.4. Досрочное расторжение (отказ от исполнения) Договора в соответствии с п. 1</w:t>
      </w:r>
      <w:r w:rsidR="00474716" w:rsidRPr="00E35BFC">
        <w:rPr>
          <w:rFonts w:ascii="Times New Roman" w:eastAsia="Calibri" w:hAnsi="Times New Roman" w:cs="Times New Roman"/>
          <w:sz w:val="24"/>
          <w:szCs w:val="24"/>
        </w:rPr>
        <w:t>4</w:t>
      </w:r>
      <w:r w:rsidRPr="00E35BFC">
        <w:rPr>
          <w:rFonts w:ascii="Times New Roman" w:eastAsia="Calibri"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3A1D83" w:rsidRPr="00E35BFC" w:rsidRDefault="003A1D83" w:rsidP="00EC57A6">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3A1D83" w:rsidRPr="00E35BFC" w:rsidRDefault="003A1D83" w:rsidP="00EC57A6">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3A1D83" w:rsidRPr="00E35BFC" w:rsidRDefault="003A1D83" w:rsidP="00EC57A6">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В случае отказа Покупателя от исполнения Договора по основаниям, указанным в п. 1</w:t>
      </w:r>
      <w:r w:rsidR="00474716" w:rsidRPr="00E35BFC">
        <w:rPr>
          <w:rFonts w:ascii="Times New Roman" w:eastAsia="Calibri" w:hAnsi="Times New Roman" w:cs="Times New Roman"/>
          <w:sz w:val="24"/>
          <w:szCs w:val="24"/>
        </w:rPr>
        <w:t>4</w:t>
      </w:r>
      <w:r w:rsidRPr="00E35BFC">
        <w:rPr>
          <w:rFonts w:ascii="Times New Roman" w:eastAsia="Calibri" w:hAnsi="Times New Roman" w:cs="Times New Roman"/>
          <w:sz w:val="24"/>
          <w:szCs w:val="24"/>
        </w:rPr>
        <w:t>.3 Договора, Поставщик не вправе требовать от Покупателя возмещения убытков, причиненных таким отказом.</w:t>
      </w:r>
    </w:p>
    <w:p w:rsidR="00CF074A" w:rsidRPr="00E35BFC" w:rsidRDefault="003A1D83" w:rsidP="00BC79F4">
      <w:pPr>
        <w:spacing w:after="0" w:line="240" w:lineRule="auto"/>
        <w:ind w:firstLine="567"/>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474716" w:rsidRPr="00E35BFC">
        <w:rPr>
          <w:rFonts w:ascii="Times New Roman" w:eastAsia="Calibri" w:hAnsi="Times New Roman" w:cs="Times New Roman"/>
          <w:sz w:val="24"/>
          <w:szCs w:val="24"/>
        </w:rPr>
        <w:t>4</w:t>
      </w:r>
      <w:r w:rsidR="00FB74E9" w:rsidRPr="00E35BFC">
        <w:rPr>
          <w:rFonts w:ascii="Times New Roman" w:eastAsia="Calibri" w:hAnsi="Times New Roman" w:cs="Times New Roman"/>
          <w:sz w:val="24"/>
          <w:szCs w:val="24"/>
        </w:rPr>
        <w:t>.5</w:t>
      </w:r>
      <w:r w:rsidRPr="00E35BFC">
        <w:rPr>
          <w:rFonts w:ascii="Times New Roman" w:eastAsia="Calibri" w:hAnsi="Times New Roman" w:cs="Times New Roman"/>
          <w:sz w:val="24"/>
          <w:szCs w:val="24"/>
        </w:rPr>
        <w:t xml:space="preserve">.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w:t>
      </w:r>
      <w:proofErr w:type="gramStart"/>
      <w:r w:rsidRPr="00E35BFC">
        <w:rPr>
          <w:rFonts w:ascii="Times New Roman" w:eastAsia="Calibri" w:hAnsi="Times New Roman" w:cs="Times New Roman"/>
          <w:sz w:val="24"/>
          <w:szCs w:val="24"/>
        </w:rPr>
        <w:t>истечении</w:t>
      </w:r>
      <w:proofErr w:type="gramEnd"/>
      <w:r w:rsidRPr="00E35BFC">
        <w:rPr>
          <w:rFonts w:ascii="Times New Roman" w:eastAsia="Calibri" w:hAnsi="Times New Roman" w:cs="Times New Roman"/>
          <w:sz w:val="24"/>
          <w:szCs w:val="24"/>
        </w:rPr>
        <w:t xml:space="preserve"> 5 дней с момента получения Поставщиком указанного письменного уведомления Покупателя.</w:t>
      </w:r>
    </w:p>
    <w:p w:rsidR="00DF2944" w:rsidRPr="00E35BFC" w:rsidRDefault="00DF2944" w:rsidP="00DF2944">
      <w:pPr>
        <w:widowControl w:val="0"/>
        <w:tabs>
          <w:tab w:val="num" w:pos="426"/>
        </w:tabs>
        <w:spacing w:after="0" w:line="300" w:lineRule="exact"/>
        <w:ind w:right="1133" w:firstLine="567"/>
        <w:jc w:val="center"/>
        <w:rPr>
          <w:rFonts w:ascii="Times New Roman" w:hAnsi="Times New Roman" w:cs="Times New Roman"/>
          <w:b/>
          <w:bCs/>
          <w:sz w:val="24"/>
          <w:szCs w:val="24"/>
        </w:rPr>
      </w:pPr>
      <w:r w:rsidRPr="00E35BFC">
        <w:rPr>
          <w:rFonts w:ascii="Times New Roman" w:hAnsi="Times New Roman" w:cs="Times New Roman"/>
          <w:b/>
          <w:bCs/>
          <w:sz w:val="24"/>
          <w:szCs w:val="24"/>
        </w:rPr>
        <w:t>1</w:t>
      </w:r>
      <w:r w:rsidR="00015487" w:rsidRPr="00E35BFC">
        <w:rPr>
          <w:rFonts w:ascii="Times New Roman" w:hAnsi="Times New Roman" w:cs="Times New Roman"/>
          <w:b/>
          <w:bCs/>
          <w:sz w:val="24"/>
          <w:szCs w:val="24"/>
        </w:rPr>
        <w:t>5</w:t>
      </w:r>
      <w:r w:rsidRPr="00E35BFC">
        <w:rPr>
          <w:rFonts w:ascii="Times New Roman" w:hAnsi="Times New Roman" w:cs="Times New Roman"/>
          <w:b/>
          <w:bCs/>
          <w:sz w:val="24"/>
          <w:szCs w:val="24"/>
        </w:rPr>
        <w:t>. Обстоятельства непреодолимой силы</w:t>
      </w:r>
    </w:p>
    <w:p w:rsidR="00DF2944" w:rsidRPr="00E35BFC" w:rsidRDefault="00DF2944" w:rsidP="00DF2944">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5</w:t>
      </w:r>
      <w:r w:rsidRPr="00E35BFC">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F2944" w:rsidRPr="00E35BFC" w:rsidRDefault="00DF2944" w:rsidP="00DF2944">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sidRPr="00E35BFC">
        <w:rPr>
          <w:rFonts w:ascii="Times New Roman" w:hAnsi="Times New Roman" w:cs="Times New Roman"/>
          <w:bCs/>
          <w:sz w:val="24"/>
          <w:szCs w:val="24"/>
        </w:rPr>
        <w:t>ств пр</w:t>
      </w:r>
      <w:proofErr w:type="gramEnd"/>
      <w:r w:rsidRPr="00E35BFC">
        <w:rPr>
          <w:rFonts w:ascii="Times New Roman" w:hAnsi="Times New Roman" w:cs="Times New Roman"/>
          <w:bCs/>
          <w:sz w:val="24"/>
          <w:szCs w:val="24"/>
        </w:rPr>
        <w:t xml:space="preserve">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w:t>
      </w:r>
      <w:proofErr w:type="gramStart"/>
      <w:r w:rsidRPr="00E35BFC">
        <w:rPr>
          <w:rFonts w:ascii="Times New Roman" w:hAnsi="Times New Roman" w:cs="Times New Roman"/>
          <w:bCs/>
          <w:sz w:val="24"/>
          <w:szCs w:val="24"/>
        </w:rPr>
        <w:t>и</w:t>
      </w:r>
      <w:proofErr w:type="gramEnd"/>
      <w:r w:rsidRPr="00E35BFC">
        <w:rPr>
          <w:rFonts w:ascii="Times New Roman" w:hAnsi="Times New Roman" w:cs="Times New Roman"/>
          <w:bCs/>
          <w:sz w:val="24"/>
          <w:szCs w:val="24"/>
        </w:rPr>
        <w:t xml:space="preserve"> о характере (виде) обстоятельств </w:t>
      </w:r>
      <w:r w:rsidRPr="00E35BFC">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E35BFC">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DF2944" w:rsidRPr="00E35BFC" w:rsidRDefault="00DF2944" w:rsidP="00DF2944">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При прекращении действия таких обстоятель</w:t>
      </w:r>
      <w:proofErr w:type="gramStart"/>
      <w:r w:rsidRPr="00E35BFC">
        <w:rPr>
          <w:rFonts w:ascii="Times New Roman" w:hAnsi="Times New Roman" w:cs="Times New Roman"/>
          <w:bCs/>
          <w:sz w:val="24"/>
          <w:szCs w:val="24"/>
        </w:rPr>
        <w:t>ств Ст</w:t>
      </w:r>
      <w:proofErr w:type="gramEnd"/>
      <w:r w:rsidRPr="00E35BFC">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F2944" w:rsidRPr="00E35BFC" w:rsidRDefault="00DF2944" w:rsidP="00DF2944">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5</w:t>
      </w:r>
      <w:r w:rsidRPr="00E35BFC">
        <w:rPr>
          <w:rFonts w:ascii="Times New Roman" w:hAnsi="Times New Roman" w:cs="Times New Roman"/>
          <w:bCs/>
          <w:sz w:val="24"/>
          <w:szCs w:val="24"/>
        </w:rPr>
        <w:t>.2. В случаях, предусмотренных в п. 1</w:t>
      </w:r>
      <w:r w:rsidR="006545C1" w:rsidRPr="00E35BFC">
        <w:rPr>
          <w:rFonts w:ascii="Times New Roman" w:hAnsi="Times New Roman" w:cs="Times New Roman"/>
          <w:bCs/>
          <w:sz w:val="24"/>
          <w:szCs w:val="24"/>
        </w:rPr>
        <w:t>5</w:t>
      </w:r>
      <w:r w:rsidRPr="00E35BFC">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F2944" w:rsidRPr="00E35BFC" w:rsidRDefault="00DF2944" w:rsidP="00DF2944">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35BFC">
        <w:rPr>
          <w:rFonts w:ascii="Times New Roman" w:hAnsi="Times New Roman" w:cs="Times New Roman"/>
          <w:bCs/>
          <w:spacing w:val="-4"/>
          <w:sz w:val="24"/>
          <w:szCs w:val="24"/>
        </w:rPr>
        <w:lastRenderedPageBreak/>
        <w:t>1</w:t>
      </w:r>
      <w:r w:rsidR="00015487" w:rsidRPr="00E35BFC">
        <w:rPr>
          <w:rFonts w:ascii="Times New Roman" w:hAnsi="Times New Roman" w:cs="Times New Roman"/>
          <w:bCs/>
          <w:spacing w:val="-4"/>
          <w:sz w:val="24"/>
          <w:szCs w:val="24"/>
        </w:rPr>
        <w:t>5</w:t>
      </w:r>
      <w:r w:rsidRPr="00E35BFC">
        <w:rPr>
          <w:rFonts w:ascii="Times New Roman" w:hAnsi="Times New Roman" w:cs="Times New Roman"/>
          <w:bCs/>
          <w:spacing w:val="-4"/>
          <w:sz w:val="24"/>
          <w:szCs w:val="24"/>
        </w:rPr>
        <w:t>.3. Сторона лишается права ссылаться на обстоятельства непреодолимой</w:t>
      </w:r>
      <w:r w:rsidRPr="00E35BFC">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F2944" w:rsidRDefault="00DF2944" w:rsidP="00DF2944">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F1C1A" w:rsidRPr="00E35BFC" w:rsidRDefault="009F1C1A" w:rsidP="009F1C1A">
      <w:pPr>
        <w:tabs>
          <w:tab w:val="left" w:pos="703"/>
          <w:tab w:val="left" w:pos="1400"/>
        </w:tabs>
        <w:spacing w:after="0" w:line="240" w:lineRule="auto"/>
        <w:jc w:val="center"/>
        <w:rPr>
          <w:rFonts w:ascii="Times New Roman" w:eastAsia="Calibri" w:hAnsi="Times New Roman" w:cs="Times New Roman"/>
          <w:b/>
          <w:bCs/>
          <w:sz w:val="24"/>
          <w:szCs w:val="24"/>
        </w:rPr>
      </w:pPr>
      <w:r w:rsidRPr="00E35BFC">
        <w:rPr>
          <w:rFonts w:ascii="Times New Roman" w:eastAsia="Calibri" w:hAnsi="Times New Roman" w:cs="Times New Roman"/>
          <w:b/>
          <w:bCs/>
          <w:sz w:val="24"/>
          <w:szCs w:val="24"/>
        </w:rPr>
        <w:t>1</w:t>
      </w:r>
      <w:r w:rsidR="00015487" w:rsidRPr="00E35BFC">
        <w:rPr>
          <w:rFonts w:ascii="Times New Roman" w:eastAsia="Calibri" w:hAnsi="Times New Roman" w:cs="Times New Roman"/>
          <w:b/>
          <w:bCs/>
          <w:sz w:val="24"/>
          <w:szCs w:val="24"/>
        </w:rPr>
        <w:t>6</w:t>
      </w:r>
      <w:r w:rsidRPr="00E35BFC">
        <w:rPr>
          <w:rFonts w:ascii="Times New Roman" w:eastAsia="Calibri" w:hAnsi="Times New Roman" w:cs="Times New Roman"/>
          <w:b/>
          <w:bCs/>
          <w:sz w:val="24"/>
          <w:szCs w:val="24"/>
        </w:rPr>
        <w:t>. Разрешение споров</w:t>
      </w:r>
    </w:p>
    <w:p w:rsidR="00C675D9" w:rsidRPr="00E35BFC" w:rsidRDefault="00C675D9" w:rsidP="00C675D9">
      <w:pPr>
        <w:tabs>
          <w:tab w:val="left" w:pos="703"/>
          <w:tab w:val="left" w:pos="1400"/>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1</w:t>
      </w:r>
      <w:r w:rsidR="00015487" w:rsidRPr="00E35BFC">
        <w:rPr>
          <w:rFonts w:ascii="Times New Roman" w:eastAsia="Calibri" w:hAnsi="Times New Roman" w:cs="Times New Roman"/>
          <w:bCs/>
          <w:sz w:val="24"/>
          <w:szCs w:val="24"/>
        </w:rPr>
        <w:t>6</w:t>
      </w:r>
      <w:r w:rsidRPr="00E35BFC">
        <w:rPr>
          <w:rFonts w:ascii="Times New Roman" w:eastAsia="Calibri" w:hAnsi="Times New Roman" w:cs="Times New Roman"/>
          <w:bCs/>
          <w:sz w:val="24"/>
          <w:szCs w:val="24"/>
        </w:rPr>
        <w:t xml:space="preserve">.1. </w:t>
      </w:r>
      <w:proofErr w:type="gramStart"/>
      <w:r w:rsidRPr="00E35BFC">
        <w:rPr>
          <w:rFonts w:ascii="Times New Roman" w:eastAsia="Calibri" w:hAnsi="Times New Roman" w:cs="Times New Roman"/>
          <w:bCs/>
          <w:sz w:val="24"/>
          <w:szCs w:val="24"/>
        </w:rPr>
        <w:t xml:space="preserve">Все споры, разногласия, претензии и требования, возникающие из </w:t>
      </w:r>
      <w:r w:rsidR="00463E31" w:rsidRPr="00463E31">
        <w:rPr>
          <w:rFonts w:ascii="Times New Roman" w:eastAsia="Calibri" w:hAnsi="Times New Roman" w:cs="Times New Roman"/>
          <w:bCs/>
          <w:sz w:val="24"/>
          <w:szCs w:val="24"/>
        </w:rPr>
        <w:t>настоящего</w:t>
      </w:r>
      <w:r w:rsidR="00463E31">
        <w:rPr>
          <w:rFonts w:ascii="Times New Roman" w:eastAsia="Calibri" w:hAnsi="Times New Roman" w:cs="Times New Roman"/>
          <w:bCs/>
          <w:sz w:val="24"/>
          <w:szCs w:val="24"/>
        </w:rPr>
        <w:t xml:space="preserve"> </w:t>
      </w:r>
      <w:r w:rsidRPr="00E35BFC">
        <w:rPr>
          <w:rFonts w:ascii="Times New Roman" w:eastAsia="Calibri" w:hAnsi="Times New Roman" w:cs="Times New Roman"/>
          <w:bCs/>
          <w:sz w:val="24"/>
          <w:szCs w:val="24"/>
        </w:rPr>
        <w:t>Договора или прямо или косвенно связанные с ним, в том числе касающиеся</w:t>
      </w:r>
      <w:r w:rsidR="00463E31">
        <w:rPr>
          <w:rFonts w:ascii="Times New Roman" w:eastAsia="Calibri" w:hAnsi="Times New Roman" w:cs="Times New Roman"/>
          <w:bCs/>
          <w:sz w:val="24"/>
          <w:szCs w:val="24"/>
        </w:rPr>
        <w:t xml:space="preserve"> его заключения, существования, </w:t>
      </w:r>
      <w:r w:rsidR="00463E31" w:rsidRPr="00463E31">
        <w:rPr>
          <w:rFonts w:ascii="Times New Roman" w:eastAsia="Calibri" w:hAnsi="Times New Roman" w:cs="Times New Roman"/>
          <w:bCs/>
          <w:sz w:val="24"/>
          <w:szCs w:val="24"/>
        </w:rPr>
        <w:t xml:space="preserve">толкования, </w:t>
      </w:r>
      <w:r w:rsidRPr="00E35BFC">
        <w:rPr>
          <w:rFonts w:ascii="Times New Roman" w:eastAsia="Calibri" w:hAnsi="Times New Roman" w:cs="Times New Roman"/>
          <w:bCs/>
          <w:sz w:val="24"/>
          <w:szCs w:val="24"/>
        </w:rPr>
        <w:t xml:space="preserve">изменения, исполнения, нарушения, расторжения, прекращения и действительности, </w:t>
      </w:r>
      <w:r w:rsidR="00463E31" w:rsidRPr="00463E31">
        <w:rPr>
          <w:rFonts w:ascii="Times New Roman" w:eastAsia="Calibri" w:hAnsi="Times New Roman" w:cs="Times New Roman"/>
          <w:bCs/>
          <w:sz w:val="24"/>
          <w:szCs w:val="24"/>
        </w:rPr>
        <w:t>по выбору истца подлежат разрешению в Арбитражном суде Ярославской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w:t>
      </w:r>
      <w:proofErr w:type="gramEnd"/>
      <w:r w:rsidR="00463E31" w:rsidRPr="00463E31">
        <w:rPr>
          <w:rFonts w:ascii="Times New Roman" w:eastAsia="Calibri" w:hAnsi="Times New Roman" w:cs="Times New Roman"/>
          <w:bCs/>
          <w:sz w:val="24"/>
          <w:szCs w:val="24"/>
        </w:rPr>
        <w:t xml:space="preserve"> предпринимателей (РСПП) в соответствии с его правилами, действующими на дату начала арбитража</w:t>
      </w:r>
      <w:r w:rsidR="001E068E" w:rsidRPr="00E35BFC">
        <w:rPr>
          <w:rFonts w:ascii="Times New Roman" w:eastAsia="Calibri" w:hAnsi="Times New Roman" w:cs="Times New Roman"/>
          <w:bCs/>
          <w:sz w:val="24"/>
          <w:szCs w:val="24"/>
        </w:rPr>
        <w:t>.</w:t>
      </w:r>
    </w:p>
    <w:p w:rsidR="00C675D9" w:rsidRPr="00E35BFC" w:rsidRDefault="00C675D9" w:rsidP="002F3132">
      <w:pPr>
        <w:tabs>
          <w:tab w:val="left" w:pos="703"/>
          <w:tab w:val="left" w:pos="1400"/>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942EDE" w:rsidRPr="00E35BFC" w:rsidRDefault="00942EDE" w:rsidP="00942EDE">
      <w:pPr>
        <w:tabs>
          <w:tab w:val="left" w:pos="703"/>
          <w:tab w:val="left" w:pos="1400"/>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Поставщик</w:t>
      </w:r>
      <w:r w:rsidR="0024716A" w:rsidRPr="0024716A">
        <w:rPr>
          <w:rFonts w:ascii="Times New Roman" w:eastAsia="Times New Roman" w:hAnsi="Times New Roman" w:cs="Times New Roman"/>
          <w:lang w:eastAsia="ru-RU"/>
        </w:rPr>
        <w:t xml:space="preserve"> </w:t>
      </w:r>
      <w:r w:rsidR="003867CD">
        <w:rPr>
          <w:rFonts w:ascii="Times New Roman" w:eastAsia="Times New Roman" w:hAnsi="Times New Roman" w:cs="Times New Roman"/>
          <w:sz w:val="24"/>
          <w:szCs w:val="24"/>
          <w:lang w:eastAsia="ru-RU"/>
        </w:rPr>
        <w:t>___________________</w:t>
      </w:r>
      <w:r w:rsidR="00652EC6" w:rsidRPr="00E35BFC">
        <w:rPr>
          <w:rFonts w:ascii="Times New Roman" w:eastAsia="Calibri" w:hAnsi="Times New Roman" w:cs="Times New Roman"/>
          <w:bCs/>
          <w:sz w:val="24"/>
          <w:szCs w:val="24"/>
        </w:rPr>
        <w:t xml:space="preserve"> </w:t>
      </w:r>
      <w:r w:rsidR="00AB5B9D" w:rsidRPr="00E35BFC">
        <w:rPr>
          <w:rFonts w:ascii="Times New Roman" w:eastAsia="Calibri" w:hAnsi="Times New Roman" w:cs="Times New Roman"/>
          <w:bCs/>
          <w:sz w:val="24"/>
          <w:szCs w:val="24"/>
        </w:rPr>
        <w:t xml:space="preserve"> </w:t>
      </w:r>
      <w:r w:rsidRPr="00E35BFC">
        <w:rPr>
          <w:rFonts w:ascii="Times New Roman" w:eastAsia="Calibri" w:hAnsi="Times New Roman" w:cs="Times New Roman"/>
          <w:bCs/>
          <w:sz w:val="24"/>
          <w:szCs w:val="24"/>
        </w:rPr>
        <w:t>(адрес электронной почты);</w:t>
      </w:r>
    </w:p>
    <w:p w:rsidR="00942EDE" w:rsidRDefault="00942EDE" w:rsidP="00942EDE">
      <w:pPr>
        <w:tabs>
          <w:tab w:val="left" w:pos="703"/>
          <w:tab w:val="left" w:pos="1400"/>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 xml:space="preserve">Покупатель: </w:t>
      </w:r>
      <w:r w:rsidR="00AB5B9D" w:rsidRPr="00E35BFC">
        <w:rPr>
          <w:rFonts w:ascii="Times New Roman" w:eastAsia="Calibri" w:hAnsi="Times New Roman" w:cs="Times New Roman"/>
          <w:bCs/>
          <w:sz w:val="24"/>
          <w:szCs w:val="24"/>
          <w:u w:val="single"/>
        </w:rPr>
        <w:t>yarenergo@mrsk-1.ru</w:t>
      </w:r>
      <w:r w:rsidRPr="00E35BFC">
        <w:rPr>
          <w:rFonts w:ascii="Times New Roman" w:eastAsia="Calibri" w:hAnsi="Times New Roman" w:cs="Times New Roman"/>
          <w:bCs/>
          <w:sz w:val="24"/>
          <w:szCs w:val="24"/>
        </w:rPr>
        <w:t xml:space="preserve">  (адрес электронной почты).</w:t>
      </w:r>
    </w:p>
    <w:p w:rsidR="00A77FFC" w:rsidRPr="00A77FFC" w:rsidRDefault="00A77FFC" w:rsidP="00A77FFC">
      <w:pPr>
        <w:tabs>
          <w:tab w:val="left" w:pos="703"/>
          <w:tab w:val="left" w:pos="1400"/>
        </w:tabs>
        <w:spacing w:after="0" w:line="240" w:lineRule="auto"/>
        <w:ind w:firstLine="567"/>
        <w:jc w:val="both"/>
        <w:rPr>
          <w:rFonts w:ascii="Times New Roman" w:eastAsia="Calibri" w:hAnsi="Times New Roman" w:cs="Times New Roman"/>
          <w:bCs/>
          <w:sz w:val="24"/>
          <w:szCs w:val="24"/>
        </w:rPr>
      </w:pPr>
      <w:r w:rsidRPr="00A77FFC">
        <w:rPr>
          <w:rFonts w:ascii="Times New Roman" w:eastAsia="Calibri" w:hAnsi="Times New Roman" w:cs="Times New Roman"/>
          <w:bCs/>
          <w:sz w:val="24"/>
          <w:szCs w:val="24"/>
        </w:rPr>
        <w:t>Вынесенное третейским судом решение будет окончательным и обязательным для Сторон.</w:t>
      </w:r>
    </w:p>
    <w:p w:rsidR="00A77FFC" w:rsidRPr="00E35BFC" w:rsidRDefault="00A77FFC" w:rsidP="00A77FFC">
      <w:pPr>
        <w:tabs>
          <w:tab w:val="left" w:pos="703"/>
          <w:tab w:val="left" w:pos="1400"/>
        </w:tabs>
        <w:spacing w:after="0" w:line="240" w:lineRule="auto"/>
        <w:ind w:firstLine="567"/>
        <w:jc w:val="both"/>
        <w:rPr>
          <w:rFonts w:ascii="Times New Roman" w:eastAsia="Calibri" w:hAnsi="Times New Roman" w:cs="Times New Roman"/>
          <w:bCs/>
          <w:sz w:val="24"/>
          <w:szCs w:val="24"/>
        </w:rPr>
      </w:pPr>
      <w:r w:rsidRPr="00A77FFC">
        <w:rPr>
          <w:rFonts w:ascii="Times New Roman" w:eastAsia="Calibri" w:hAnsi="Times New Roman" w:cs="Times New Roman"/>
          <w:bCs/>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C675D9" w:rsidRPr="00E35BFC" w:rsidRDefault="00C675D9" w:rsidP="00942EDE">
      <w:pPr>
        <w:tabs>
          <w:tab w:val="left" w:pos="703"/>
          <w:tab w:val="left" w:pos="1400"/>
        </w:tabs>
        <w:spacing w:after="0" w:line="240" w:lineRule="auto"/>
        <w:ind w:firstLine="567"/>
        <w:jc w:val="both"/>
        <w:rPr>
          <w:rFonts w:ascii="Times New Roman" w:eastAsia="Calibri" w:hAnsi="Times New Roman" w:cs="Times New Roman"/>
          <w:bCs/>
          <w:sz w:val="24"/>
          <w:szCs w:val="24"/>
        </w:rPr>
      </w:pPr>
      <w:r w:rsidRPr="00E35BFC">
        <w:rPr>
          <w:rFonts w:ascii="Times New Roman" w:eastAsia="Calibri" w:hAnsi="Times New Roman" w:cs="Times New Roman"/>
          <w:bCs/>
          <w:sz w:val="24"/>
          <w:szCs w:val="24"/>
        </w:rPr>
        <w:t>1</w:t>
      </w:r>
      <w:r w:rsidR="00015487" w:rsidRPr="00E35BFC">
        <w:rPr>
          <w:rFonts w:ascii="Times New Roman" w:eastAsia="Calibri" w:hAnsi="Times New Roman" w:cs="Times New Roman"/>
          <w:bCs/>
          <w:sz w:val="24"/>
          <w:szCs w:val="24"/>
        </w:rPr>
        <w:t>6</w:t>
      </w:r>
      <w:r w:rsidRPr="00E35BFC">
        <w:rPr>
          <w:rFonts w:ascii="Times New Roman" w:eastAsia="Calibri" w:hAnsi="Times New Roman" w:cs="Times New Roman"/>
          <w:bCs/>
          <w:sz w:val="24"/>
          <w:szCs w:val="24"/>
        </w:rPr>
        <w:t xml:space="preserve">.2. Досудебный порядок урегулирования спора является обязательным. Срок ответа на претензию - </w:t>
      </w:r>
      <w:r w:rsidR="00942EDE" w:rsidRPr="00E35BFC">
        <w:rPr>
          <w:rFonts w:ascii="Times New Roman" w:eastAsia="Calibri" w:hAnsi="Times New Roman" w:cs="Times New Roman"/>
          <w:bCs/>
          <w:sz w:val="24"/>
          <w:szCs w:val="24"/>
        </w:rPr>
        <w:t xml:space="preserve">15 (пятнадцать) </w:t>
      </w:r>
      <w:r w:rsidRPr="00E35BFC">
        <w:rPr>
          <w:rFonts w:ascii="Times New Roman" w:eastAsia="Calibri"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w:t>
      </w:r>
      <w:proofErr w:type="gramStart"/>
      <w:r w:rsidRPr="00E35BFC">
        <w:rPr>
          <w:rFonts w:ascii="Times New Roman" w:eastAsia="Calibri" w:hAnsi="Times New Roman" w:cs="Times New Roman"/>
          <w:bCs/>
          <w:sz w:val="24"/>
          <w:szCs w:val="24"/>
        </w:rPr>
        <w:t>истечении</w:t>
      </w:r>
      <w:proofErr w:type="gramEnd"/>
      <w:r w:rsidRPr="00E35BFC">
        <w:rPr>
          <w:rFonts w:ascii="Times New Roman" w:eastAsia="Calibri" w:hAnsi="Times New Roman" w:cs="Times New Roman"/>
          <w:bCs/>
          <w:sz w:val="24"/>
          <w:szCs w:val="24"/>
        </w:rPr>
        <w:t xml:space="preserve"> </w:t>
      </w:r>
      <w:r w:rsidR="00942EDE" w:rsidRPr="00E35BFC">
        <w:rPr>
          <w:rFonts w:ascii="Times New Roman" w:eastAsia="Calibri" w:hAnsi="Times New Roman" w:cs="Times New Roman"/>
          <w:bCs/>
          <w:sz w:val="24"/>
          <w:szCs w:val="24"/>
        </w:rPr>
        <w:t xml:space="preserve">15 (пятнадцати) </w:t>
      </w:r>
      <w:r w:rsidRPr="00E35BFC">
        <w:rPr>
          <w:rFonts w:ascii="Times New Roman" w:eastAsia="Calibri" w:hAnsi="Times New Roman" w:cs="Times New Roman"/>
          <w:bCs/>
          <w:sz w:val="24"/>
          <w:szCs w:val="24"/>
        </w:rPr>
        <w:t xml:space="preserve"> календарных дней  с момента направления Покупателем претензии (требования) Поставщику.</w:t>
      </w:r>
    </w:p>
    <w:p w:rsidR="000F4D08" w:rsidRPr="00E35BFC" w:rsidRDefault="000F4D08" w:rsidP="000F4D08">
      <w:pPr>
        <w:widowControl w:val="0"/>
        <w:spacing w:after="0" w:line="240" w:lineRule="auto"/>
        <w:ind w:right="1133" w:firstLine="567"/>
        <w:jc w:val="center"/>
        <w:rPr>
          <w:rFonts w:ascii="Times New Roman" w:hAnsi="Times New Roman" w:cs="Times New Roman"/>
          <w:b/>
          <w:bCs/>
          <w:sz w:val="24"/>
          <w:szCs w:val="24"/>
        </w:rPr>
      </w:pPr>
      <w:r w:rsidRPr="00E35BFC">
        <w:rPr>
          <w:rFonts w:ascii="Times New Roman" w:hAnsi="Times New Roman" w:cs="Times New Roman"/>
          <w:b/>
          <w:bCs/>
          <w:sz w:val="24"/>
          <w:szCs w:val="24"/>
        </w:rPr>
        <w:t>1</w:t>
      </w:r>
      <w:r w:rsidR="00015487" w:rsidRPr="00E35BFC">
        <w:rPr>
          <w:rFonts w:ascii="Times New Roman" w:hAnsi="Times New Roman" w:cs="Times New Roman"/>
          <w:b/>
          <w:bCs/>
          <w:sz w:val="24"/>
          <w:szCs w:val="24"/>
        </w:rPr>
        <w:t>7</w:t>
      </w:r>
      <w:r w:rsidRPr="00E35BFC">
        <w:rPr>
          <w:rFonts w:ascii="Times New Roman" w:hAnsi="Times New Roman" w:cs="Times New Roman"/>
          <w:b/>
          <w:bCs/>
          <w:sz w:val="24"/>
          <w:szCs w:val="24"/>
        </w:rPr>
        <w:t>. Толкование</w:t>
      </w:r>
    </w:p>
    <w:p w:rsidR="000F4D08" w:rsidRPr="00E35BFC" w:rsidRDefault="000F4D08" w:rsidP="000F4D08">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7</w:t>
      </w:r>
      <w:r w:rsidRPr="00E35BFC">
        <w:rPr>
          <w:rFonts w:ascii="Times New Roman" w:hAnsi="Times New Roman" w:cs="Times New Roman"/>
          <w:bCs/>
          <w:sz w:val="24"/>
          <w:szCs w:val="24"/>
        </w:rPr>
        <w:t xml:space="preserve">.1. Все документы, корреспонденция и переписка, а также вся прочая документация, которая должна быть </w:t>
      </w:r>
      <w:proofErr w:type="gramStart"/>
      <w:r w:rsidRPr="00E35BFC">
        <w:rPr>
          <w:rFonts w:ascii="Times New Roman" w:hAnsi="Times New Roman" w:cs="Times New Roman"/>
          <w:bCs/>
          <w:sz w:val="24"/>
          <w:szCs w:val="24"/>
        </w:rPr>
        <w:t>подготовлена и представлена</w:t>
      </w:r>
      <w:proofErr w:type="gramEnd"/>
      <w:r w:rsidRPr="00E35BFC">
        <w:rPr>
          <w:rFonts w:ascii="Times New Roman" w:hAnsi="Times New Roman" w:cs="Times New Roman"/>
          <w:bCs/>
          <w:sz w:val="24"/>
          <w:szCs w:val="24"/>
        </w:rPr>
        <w:t xml:space="preserve"> по Договору, ведутся на русском языке, и Договор толкуется в соответствии с нормами этого языка.</w:t>
      </w:r>
    </w:p>
    <w:p w:rsidR="000F4D08" w:rsidRPr="00E35BFC" w:rsidRDefault="000F4D08" w:rsidP="000F4D08">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7</w:t>
      </w:r>
      <w:r w:rsidRPr="00E35BFC">
        <w:rPr>
          <w:rFonts w:ascii="Times New Roman" w:hAnsi="Times New Roman" w:cs="Times New Roman"/>
          <w:bCs/>
          <w:sz w:val="24"/>
          <w:szCs w:val="24"/>
        </w:rPr>
        <w:t>.2. Договор в соответствии со ст. 431 ГК РФ</w:t>
      </w:r>
      <w:r w:rsidRPr="00E35BFC">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E35BFC">
        <w:rPr>
          <w:rFonts w:ascii="Times New Roman" w:hAnsi="Times New Roman" w:cs="Times New Roman"/>
          <w:bCs/>
          <w:sz w:val="24"/>
          <w:szCs w:val="24"/>
        </w:rPr>
        <w:t xml:space="preserve"> в нем слов и выражений.</w:t>
      </w:r>
    </w:p>
    <w:p w:rsidR="009F1C1A" w:rsidRPr="00E35BFC" w:rsidRDefault="00474716" w:rsidP="009F1C1A">
      <w:pPr>
        <w:tabs>
          <w:tab w:val="left" w:pos="284"/>
        </w:tabs>
        <w:spacing w:after="0"/>
        <w:jc w:val="center"/>
        <w:rPr>
          <w:rFonts w:ascii="Times New Roman" w:eastAsia="Calibri" w:hAnsi="Times New Roman" w:cs="Times New Roman"/>
          <w:b/>
          <w:bCs/>
          <w:sz w:val="24"/>
          <w:szCs w:val="24"/>
        </w:rPr>
      </w:pPr>
      <w:r w:rsidRPr="00E35BFC">
        <w:rPr>
          <w:rFonts w:ascii="Times New Roman" w:eastAsia="Calibri" w:hAnsi="Times New Roman" w:cs="Times New Roman"/>
          <w:b/>
          <w:bCs/>
          <w:sz w:val="24"/>
          <w:szCs w:val="24"/>
        </w:rPr>
        <w:t>1</w:t>
      </w:r>
      <w:r w:rsidR="00015487" w:rsidRPr="00E35BFC">
        <w:rPr>
          <w:rFonts w:ascii="Times New Roman" w:eastAsia="Calibri" w:hAnsi="Times New Roman" w:cs="Times New Roman"/>
          <w:b/>
          <w:bCs/>
          <w:sz w:val="24"/>
          <w:szCs w:val="24"/>
        </w:rPr>
        <w:t>8</w:t>
      </w:r>
      <w:r w:rsidR="009F1C1A" w:rsidRPr="00E35BFC">
        <w:rPr>
          <w:rFonts w:ascii="Times New Roman" w:eastAsia="Calibri" w:hAnsi="Times New Roman" w:cs="Times New Roman"/>
          <w:b/>
          <w:bCs/>
          <w:sz w:val="24"/>
          <w:szCs w:val="24"/>
        </w:rPr>
        <w:t>.</w:t>
      </w:r>
      <w:r w:rsidR="00606296" w:rsidRPr="00E35BFC">
        <w:rPr>
          <w:rFonts w:ascii="Times New Roman" w:eastAsia="Calibri" w:hAnsi="Times New Roman" w:cs="Times New Roman"/>
          <w:b/>
          <w:bCs/>
          <w:sz w:val="24"/>
          <w:szCs w:val="24"/>
        </w:rPr>
        <w:t xml:space="preserve"> </w:t>
      </w:r>
      <w:r w:rsidR="009F1C1A" w:rsidRPr="00E35BFC">
        <w:rPr>
          <w:rFonts w:ascii="Times New Roman" w:eastAsia="Calibri" w:hAnsi="Times New Roman" w:cs="Times New Roman"/>
          <w:b/>
          <w:bCs/>
          <w:sz w:val="24"/>
          <w:szCs w:val="24"/>
        </w:rPr>
        <w:t>Заключительные положения.</w:t>
      </w:r>
    </w:p>
    <w:p w:rsidR="007A30D0" w:rsidRPr="00E35BFC" w:rsidRDefault="00474716" w:rsidP="007A30D0">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8</w:t>
      </w:r>
      <w:r w:rsidR="007A30D0" w:rsidRPr="00E35BFC">
        <w:rPr>
          <w:rFonts w:ascii="Times New Roman" w:hAnsi="Times New Roman" w:cs="Times New Roman"/>
          <w:bCs/>
          <w:sz w:val="24"/>
          <w:szCs w:val="24"/>
        </w:rPr>
        <w:t xml:space="preserve">.1. Договор вступает в силу </w:t>
      </w:r>
      <w:proofErr w:type="gramStart"/>
      <w:r w:rsidR="007A30D0" w:rsidRPr="00E35BFC">
        <w:rPr>
          <w:rFonts w:ascii="Times New Roman" w:hAnsi="Times New Roman" w:cs="Times New Roman"/>
          <w:bCs/>
          <w:sz w:val="24"/>
          <w:szCs w:val="24"/>
        </w:rPr>
        <w:t>с даты</w:t>
      </w:r>
      <w:proofErr w:type="gramEnd"/>
      <w:r w:rsidR="007A30D0" w:rsidRPr="00E35BFC">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w:t>
      </w:r>
    </w:p>
    <w:p w:rsidR="007A30D0" w:rsidRPr="00E35BFC" w:rsidRDefault="00474716" w:rsidP="007A30D0">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8</w:t>
      </w:r>
      <w:r w:rsidR="007A30D0" w:rsidRPr="00E35BFC">
        <w:rPr>
          <w:rFonts w:ascii="Times New Roman" w:hAnsi="Times New Roman" w:cs="Times New Roman"/>
          <w:bCs/>
          <w:sz w:val="24"/>
          <w:szCs w:val="24"/>
        </w:rPr>
        <w:t xml:space="preserve">.2. Договор со всеми его дополнительными соглашениями и приложениями </w:t>
      </w:r>
      <w:proofErr w:type="gramStart"/>
      <w:r w:rsidR="007A30D0" w:rsidRPr="00E35BFC">
        <w:rPr>
          <w:rFonts w:ascii="Times New Roman" w:hAnsi="Times New Roman" w:cs="Times New Roman"/>
          <w:bCs/>
          <w:sz w:val="24"/>
          <w:szCs w:val="24"/>
        </w:rPr>
        <w:t>представляет собой единое соглашение между Поставщиком и Покупателем в отношении предмета Договора и заменяет</w:t>
      </w:r>
      <w:proofErr w:type="gramEnd"/>
      <w:r w:rsidR="007A30D0" w:rsidRPr="00E35BFC">
        <w:rPr>
          <w:rFonts w:ascii="Times New Roman" w:hAnsi="Times New Roman" w:cs="Times New Roman"/>
          <w:bCs/>
          <w:sz w:val="24"/>
          <w:szCs w:val="24"/>
        </w:rPr>
        <w:t xml:space="preserve"> собой всю переписку, переговоры и соглашения (как письменные, так и устные) Сторон по этому предмету, имевшие место до дня подписания Договора.</w:t>
      </w:r>
    </w:p>
    <w:p w:rsidR="007A30D0" w:rsidRPr="00E35BFC" w:rsidRDefault="00474716" w:rsidP="007A30D0">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8</w:t>
      </w:r>
      <w:r w:rsidR="007A30D0" w:rsidRPr="00E35BFC">
        <w:rPr>
          <w:rFonts w:ascii="Times New Roman" w:hAnsi="Times New Roman" w:cs="Times New Roman"/>
          <w:bCs/>
          <w:sz w:val="24"/>
          <w:szCs w:val="24"/>
        </w:rPr>
        <w:t xml:space="preserve">.3. Любые изменения, дополнения и приложения к Договору действительны при условии, если они </w:t>
      </w:r>
      <w:proofErr w:type="gramStart"/>
      <w:r w:rsidR="007A30D0" w:rsidRPr="00E35BFC">
        <w:rPr>
          <w:rFonts w:ascii="Times New Roman" w:hAnsi="Times New Roman" w:cs="Times New Roman"/>
          <w:bCs/>
          <w:sz w:val="24"/>
          <w:szCs w:val="24"/>
        </w:rPr>
        <w:t>совершены в письменной форме и подписаны</w:t>
      </w:r>
      <w:proofErr w:type="gramEnd"/>
      <w:r w:rsidR="007A30D0" w:rsidRPr="00E35BFC">
        <w:rPr>
          <w:rFonts w:ascii="Times New Roman" w:hAnsi="Times New Roman" w:cs="Times New Roman"/>
          <w:bCs/>
          <w:sz w:val="24"/>
          <w:szCs w:val="24"/>
        </w:rPr>
        <w:t xml:space="preserve"> уполномоченными представителями обеих Сторон.</w:t>
      </w:r>
    </w:p>
    <w:p w:rsidR="007A30D0" w:rsidRPr="00E35BFC" w:rsidRDefault="00474716" w:rsidP="007A30D0">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8</w:t>
      </w:r>
      <w:r w:rsidR="007A30D0" w:rsidRPr="00E35BFC">
        <w:rPr>
          <w:rFonts w:ascii="Times New Roman" w:hAnsi="Times New Roman" w:cs="Times New Roman"/>
          <w:bCs/>
          <w:sz w:val="24"/>
          <w:szCs w:val="24"/>
        </w:rPr>
        <w:t>.4. Стороны обязаны письменно уведомлять друг друга об изменении реквизитов, места нахождения, почтового адреса, номеров телефонов в течение 3</w:t>
      </w:r>
      <w:r w:rsidR="005C23A5" w:rsidRPr="00E35BFC">
        <w:rPr>
          <w:rFonts w:ascii="Times New Roman" w:hAnsi="Times New Roman" w:cs="Times New Roman"/>
          <w:bCs/>
          <w:sz w:val="24"/>
          <w:szCs w:val="24"/>
        </w:rPr>
        <w:t xml:space="preserve"> (трех) </w:t>
      </w:r>
      <w:r w:rsidR="007A30D0" w:rsidRPr="00E35BFC">
        <w:rPr>
          <w:rFonts w:ascii="Times New Roman" w:hAnsi="Times New Roman" w:cs="Times New Roman"/>
          <w:bCs/>
          <w:sz w:val="24"/>
          <w:szCs w:val="24"/>
        </w:rPr>
        <w:t xml:space="preserve"> рабочих дней </w:t>
      </w:r>
      <w:proofErr w:type="gramStart"/>
      <w:r w:rsidR="007A30D0" w:rsidRPr="00E35BFC">
        <w:rPr>
          <w:rFonts w:ascii="Times New Roman" w:hAnsi="Times New Roman" w:cs="Times New Roman"/>
          <w:bCs/>
          <w:sz w:val="24"/>
          <w:szCs w:val="24"/>
        </w:rPr>
        <w:t>с даты</w:t>
      </w:r>
      <w:proofErr w:type="gramEnd"/>
      <w:r w:rsidR="007A30D0" w:rsidRPr="00E35BFC">
        <w:rPr>
          <w:rFonts w:ascii="Times New Roman" w:hAnsi="Times New Roman" w:cs="Times New Roman"/>
          <w:bCs/>
          <w:sz w:val="24"/>
          <w:szCs w:val="24"/>
        </w:rPr>
        <w:t xml:space="preserve"> таких изменений.</w:t>
      </w:r>
    </w:p>
    <w:p w:rsidR="007A30D0" w:rsidRPr="00E35BFC" w:rsidRDefault="00474716" w:rsidP="007A30D0">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8</w:t>
      </w:r>
      <w:r w:rsidR="007A30D0" w:rsidRPr="00E35BFC">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A30D0" w:rsidRPr="00E35BFC" w:rsidRDefault="00474716" w:rsidP="007A30D0">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lastRenderedPageBreak/>
        <w:t>1</w:t>
      </w:r>
      <w:r w:rsidR="00015487" w:rsidRPr="00E35BFC">
        <w:rPr>
          <w:rFonts w:ascii="Times New Roman" w:hAnsi="Times New Roman" w:cs="Times New Roman"/>
          <w:bCs/>
          <w:sz w:val="24"/>
          <w:szCs w:val="24"/>
        </w:rPr>
        <w:t>8</w:t>
      </w:r>
      <w:r w:rsidR="007A30D0" w:rsidRPr="00E35BFC">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7A30D0" w:rsidRPr="00E35BFC" w:rsidRDefault="00474716" w:rsidP="007A30D0">
      <w:pPr>
        <w:widowControl w:val="0"/>
        <w:spacing w:after="0" w:line="240" w:lineRule="auto"/>
        <w:ind w:firstLine="567"/>
        <w:jc w:val="both"/>
        <w:rPr>
          <w:rFonts w:ascii="Times New Roman" w:hAnsi="Times New Roman" w:cs="Times New Roman"/>
          <w:bCs/>
          <w:sz w:val="24"/>
          <w:szCs w:val="24"/>
        </w:rPr>
      </w:pPr>
      <w:r w:rsidRPr="00E35BFC">
        <w:rPr>
          <w:rFonts w:ascii="Times New Roman" w:hAnsi="Times New Roman" w:cs="Times New Roman"/>
          <w:bCs/>
          <w:sz w:val="24"/>
          <w:szCs w:val="24"/>
        </w:rPr>
        <w:t>1</w:t>
      </w:r>
      <w:r w:rsidR="00015487" w:rsidRPr="00E35BFC">
        <w:rPr>
          <w:rFonts w:ascii="Times New Roman" w:hAnsi="Times New Roman" w:cs="Times New Roman"/>
          <w:bCs/>
          <w:sz w:val="24"/>
          <w:szCs w:val="24"/>
        </w:rPr>
        <w:t>8</w:t>
      </w:r>
      <w:r w:rsidR="007A30D0" w:rsidRPr="00E35BFC">
        <w:rPr>
          <w:rFonts w:ascii="Times New Roman" w:hAnsi="Times New Roman" w:cs="Times New Roman"/>
          <w:bCs/>
          <w:sz w:val="24"/>
          <w:szCs w:val="24"/>
        </w:rPr>
        <w:t>.7. Все указанные в Договоре приложения являются его неотъемлемой его частью.</w:t>
      </w:r>
    </w:p>
    <w:p w:rsidR="007A30D0" w:rsidRPr="00E35BFC" w:rsidRDefault="00474716" w:rsidP="007A30D0">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E35BFC">
        <w:rPr>
          <w:rFonts w:ascii="Times New Roman" w:eastAsia="Calibri" w:hAnsi="Times New Roman" w:cs="Times New Roman"/>
          <w:sz w:val="24"/>
          <w:szCs w:val="24"/>
        </w:rPr>
        <w:t>1</w:t>
      </w:r>
      <w:r w:rsidR="00015487" w:rsidRPr="00E35BFC">
        <w:rPr>
          <w:rFonts w:ascii="Times New Roman" w:eastAsia="Calibri" w:hAnsi="Times New Roman" w:cs="Times New Roman"/>
          <w:sz w:val="24"/>
          <w:szCs w:val="24"/>
        </w:rPr>
        <w:t>8</w:t>
      </w:r>
      <w:r w:rsidR="007A30D0" w:rsidRPr="00E35BFC">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C63077" w:rsidRPr="00E35BFC" w:rsidRDefault="00015487" w:rsidP="00C63077">
      <w:pPr>
        <w:widowControl w:val="0"/>
        <w:tabs>
          <w:tab w:val="left" w:pos="1134"/>
        </w:tabs>
        <w:spacing w:after="0" w:line="240" w:lineRule="auto"/>
        <w:ind w:firstLine="567"/>
        <w:contextualSpacing/>
        <w:jc w:val="center"/>
        <w:rPr>
          <w:rFonts w:ascii="Times New Roman" w:eastAsia="Calibri" w:hAnsi="Times New Roman" w:cs="Times New Roman"/>
          <w:b/>
          <w:sz w:val="24"/>
          <w:szCs w:val="24"/>
        </w:rPr>
      </w:pPr>
      <w:r w:rsidRPr="00E35BFC">
        <w:rPr>
          <w:rFonts w:ascii="Times New Roman" w:eastAsia="Calibri" w:hAnsi="Times New Roman" w:cs="Times New Roman"/>
          <w:b/>
          <w:sz w:val="24"/>
          <w:szCs w:val="24"/>
        </w:rPr>
        <w:t>19</w:t>
      </w:r>
      <w:r w:rsidR="00C63077" w:rsidRPr="00E35BFC">
        <w:rPr>
          <w:rFonts w:ascii="Times New Roman" w:eastAsia="Calibri" w:hAnsi="Times New Roman" w:cs="Times New Roman"/>
          <w:b/>
          <w:sz w:val="24"/>
          <w:szCs w:val="24"/>
        </w:rPr>
        <w:t>. Перечень документов, прилагаемых к настоящему Договору</w:t>
      </w:r>
    </w:p>
    <w:p w:rsidR="00C63077" w:rsidRPr="00E35BFC" w:rsidRDefault="00C63077" w:rsidP="00C63077">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Calibri" w:hAnsi="Times New Roman" w:cs="Times New Roman"/>
          <w:sz w:val="24"/>
          <w:szCs w:val="24"/>
        </w:rPr>
        <w:t>1. Приложение</w:t>
      </w:r>
      <w:r w:rsidR="006545C1" w:rsidRPr="00E35BFC">
        <w:rPr>
          <w:rFonts w:ascii="Times New Roman" w:eastAsia="Calibri" w:hAnsi="Times New Roman" w:cs="Times New Roman"/>
          <w:sz w:val="24"/>
          <w:szCs w:val="24"/>
        </w:rPr>
        <w:t xml:space="preserve"> 1 к Договору </w:t>
      </w:r>
      <w:r w:rsidRPr="00E35BFC">
        <w:rPr>
          <w:rFonts w:ascii="Times New Roman" w:eastAsia="Calibri" w:hAnsi="Times New Roman" w:cs="Times New Roman"/>
          <w:sz w:val="24"/>
          <w:szCs w:val="24"/>
        </w:rPr>
        <w:t xml:space="preserve"> «Техническая част</w:t>
      </w:r>
      <w:r w:rsidR="00015487" w:rsidRPr="00E35BFC">
        <w:rPr>
          <w:rFonts w:ascii="Times New Roman" w:eastAsia="Calibri" w:hAnsi="Times New Roman" w:cs="Times New Roman"/>
          <w:sz w:val="24"/>
          <w:szCs w:val="24"/>
        </w:rPr>
        <w:t>ь</w:t>
      </w:r>
      <w:r w:rsidRPr="00E35BFC">
        <w:rPr>
          <w:rFonts w:ascii="Times New Roman" w:eastAsia="Calibri" w:hAnsi="Times New Roman" w:cs="Times New Roman"/>
          <w:sz w:val="24"/>
          <w:szCs w:val="24"/>
        </w:rPr>
        <w:t>».</w:t>
      </w:r>
    </w:p>
    <w:p w:rsidR="00C63077" w:rsidRPr="00E35BFC" w:rsidRDefault="00C63077" w:rsidP="00C63077">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Calibri" w:hAnsi="Times New Roman" w:cs="Times New Roman"/>
          <w:sz w:val="24"/>
          <w:szCs w:val="24"/>
        </w:rPr>
        <w:t>2.  Приложение 2 к Договору «График поставки товара».</w:t>
      </w:r>
    </w:p>
    <w:p w:rsidR="00C63077" w:rsidRPr="00E35BFC" w:rsidRDefault="00C63077" w:rsidP="00C63077">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Calibri" w:hAnsi="Times New Roman" w:cs="Times New Roman"/>
          <w:sz w:val="24"/>
          <w:szCs w:val="24"/>
        </w:rPr>
        <w:t>3. Приложение 3 к Договору «Таблица стоимости поставки товара».</w:t>
      </w:r>
    </w:p>
    <w:p w:rsidR="00053F17" w:rsidRPr="00E35BFC" w:rsidRDefault="00C63077" w:rsidP="00C63077">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4. </w:t>
      </w:r>
      <w:r w:rsidR="00053F17" w:rsidRPr="00E35BFC">
        <w:rPr>
          <w:rFonts w:ascii="Times New Roman" w:eastAsia="Calibri" w:hAnsi="Times New Roman" w:cs="Times New Roman"/>
          <w:sz w:val="24"/>
          <w:szCs w:val="24"/>
        </w:rPr>
        <w:t>Приложение 4 к Договору «</w:t>
      </w:r>
      <w:r w:rsidR="00FE2668" w:rsidRPr="00E35BFC">
        <w:rPr>
          <w:rFonts w:ascii="Times New Roman" w:eastAsia="Calibri" w:hAnsi="Times New Roman" w:cs="Times New Roman"/>
          <w:sz w:val="24"/>
          <w:szCs w:val="24"/>
        </w:rPr>
        <w:t>Форма справки</w:t>
      </w:r>
      <w:r w:rsidR="00053F17" w:rsidRPr="00E35BFC">
        <w:rPr>
          <w:rFonts w:ascii="Times New Roman" w:eastAsia="Calibri" w:hAnsi="Times New Roman" w:cs="Times New Roman"/>
          <w:sz w:val="24"/>
          <w:szCs w:val="24"/>
        </w:rPr>
        <w:t xml:space="preserve"> о движении денежных средств».</w:t>
      </w:r>
    </w:p>
    <w:p w:rsidR="00053F17" w:rsidRPr="00E35BFC" w:rsidRDefault="00053F17" w:rsidP="00C63077">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Calibri" w:hAnsi="Times New Roman" w:cs="Times New Roman"/>
          <w:sz w:val="24"/>
          <w:szCs w:val="24"/>
        </w:rPr>
        <w:t xml:space="preserve">5. Приложение 5 к Договору «Форма справки о цепочке </w:t>
      </w:r>
      <w:r w:rsidR="00336FA1" w:rsidRPr="00E35BFC">
        <w:rPr>
          <w:rFonts w:ascii="Times New Roman" w:eastAsia="Calibri" w:hAnsi="Times New Roman" w:cs="Times New Roman"/>
          <w:sz w:val="24"/>
          <w:szCs w:val="24"/>
        </w:rPr>
        <w:t>собственников</w:t>
      </w:r>
      <w:r w:rsidRPr="00E35BFC">
        <w:rPr>
          <w:rFonts w:ascii="Times New Roman" w:eastAsia="Calibri" w:hAnsi="Times New Roman" w:cs="Times New Roman"/>
          <w:sz w:val="24"/>
          <w:szCs w:val="24"/>
        </w:rPr>
        <w:t>».</w:t>
      </w:r>
    </w:p>
    <w:p w:rsidR="00FE2668" w:rsidRPr="00E35BFC" w:rsidRDefault="00FE2668" w:rsidP="00FE2668">
      <w:pPr>
        <w:spacing w:after="0"/>
        <w:rPr>
          <w:rFonts w:ascii="Times New Roman" w:eastAsia="Times New Roman" w:hAnsi="Times New Roman" w:cs="Times New Roman"/>
          <w:sz w:val="24"/>
          <w:szCs w:val="24"/>
        </w:rPr>
      </w:pPr>
      <w:r w:rsidRPr="00E35BFC">
        <w:rPr>
          <w:rFonts w:ascii="Times New Roman" w:eastAsia="Calibri" w:hAnsi="Times New Roman" w:cs="Times New Roman"/>
          <w:sz w:val="24"/>
          <w:szCs w:val="24"/>
        </w:rPr>
        <w:t xml:space="preserve">          </w:t>
      </w:r>
      <w:r w:rsidR="00336FA1" w:rsidRPr="00E35BFC">
        <w:rPr>
          <w:rFonts w:ascii="Times New Roman" w:eastAsia="Calibri" w:hAnsi="Times New Roman" w:cs="Times New Roman"/>
          <w:sz w:val="24"/>
          <w:szCs w:val="24"/>
        </w:rPr>
        <w:t>6</w:t>
      </w:r>
      <w:r w:rsidR="00053F17" w:rsidRPr="00E35BFC">
        <w:rPr>
          <w:rFonts w:ascii="Times New Roman" w:eastAsia="Calibri" w:hAnsi="Times New Roman" w:cs="Times New Roman"/>
          <w:sz w:val="24"/>
          <w:szCs w:val="24"/>
        </w:rPr>
        <w:t xml:space="preserve">. Приложение </w:t>
      </w:r>
      <w:r w:rsidRPr="00E35BFC">
        <w:rPr>
          <w:rFonts w:ascii="Times New Roman" w:eastAsia="Calibri" w:hAnsi="Times New Roman" w:cs="Times New Roman"/>
          <w:sz w:val="24"/>
          <w:szCs w:val="24"/>
        </w:rPr>
        <w:t xml:space="preserve">6 </w:t>
      </w:r>
      <w:r w:rsidR="00053F17" w:rsidRPr="00E35BFC">
        <w:rPr>
          <w:rFonts w:ascii="Times New Roman" w:eastAsia="Calibri" w:hAnsi="Times New Roman" w:cs="Times New Roman"/>
          <w:sz w:val="24"/>
          <w:szCs w:val="24"/>
        </w:rPr>
        <w:t xml:space="preserve">к Договору </w:t>
      </w:r>
      <w:r w:rsidR="00C63077" w:rsidRPr="00E35BFC">
        <w:rPr>
          <w:rFonts w:ascii="Times New Roman" w:eastAsia="Calibri" w:hAnsi="Times New Roman" w:cs="Times New Roman"/>
          <w:sz w:val="24"/>
          <w:szCs w:val="24"/>
        </w:rPr>
        <w:t>«</w:t>
      </w:r>
      <w:r w:rsidRPr="00E35BFC">
        <w:rPr>
          <w:rFonts w:ascii="Times New Roman" w:eastAsia="Times New Roman" w:hAnsi="Times New Roman" w:cs="Times New Roman"/>
          <w:sz w:val="24"/>
          <w:szCs w:val="24"/>
        </w:rPr>
        <w:t xml:space="preserve">Перечень оборудования, систем </w:t>
      </w:r>
      <w:r w:rsidRPr="00E35BFC">
        <w:rPr>
          <w:rFonts w:ascii="Times New Roman" w:eastAsia="Times New Roman" w:hAnsi="Times New Roman" w:cs="Times New Roman"/>
          <w:bCs/>
          <w:sz w:val="24"/>
          <w:szCs w:val="24"/>
        </w:rPr>
        <w:t>и материалов,</w:t>
      </w:r>
    </w:p>
    <w:p w:rsidR="00C63077" w:rsidRPr="00E35BFC" w:rsidRDefault="00FE2668" w:rsidP="00FE2668">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Times New Roman" w:hAnsi="Times New Roman" w:cs="Times New Roman"/>
          <w:bCs/>
          <w:sz w:val="24"/>
          <w:szCs w:val="24"/>
        </w:rPr>
        <w:t>подлежащих аттестации в ПАО «</w:t>
      </w:r>
      <w:proofErr w:type="spellStart"/>
      <w:r w:rsidRPr="00E35BFC">
        <w:rPr>
          <w:rFonts w:ascii="Times New Roman" w:eastAsia="Times New Roman" w:hAnsi="Times New Roman" w:cs="Times New Roman"/>
          <w:bCs/>
          <w:sz w:val="24"/>
          <w:szCs w:val="24"/>
        </w:rPr>
        <w:t>Россети</w:t>
      </w:r>
      <w:proofErr w:type="spellEnd"/>
      <w:r w:rsidRPr="00E35BFC">
        <w:rPr>
          <w:rFonts w:ascii="Times New Roman" w:eastAsia="Times New Roman" w:hAnsi="Times New Roman" w:cs="Times New Roman"/>
          <w:bCs/>
          <w:sz w:val="24"/>
          <w:szCs w:val="24"/>
        </w:rPr>
        <w:t>».</w:t>
      </w:r>
    </w:p>
    <w:p w:rsidR="00C63077" w:rsidRPr="00E35BFC" w:rsidRDefault="00336FA1" w:rsidP="00C63077">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Calibri" w:hAnsi="Times New Roman" w:cs="Times New Roman"/>
          <w:sz w:val="24"/>
          <w:szCs w:val="24"/>
        </w:rPr>
        <w:t>7</w:t>
      </w:r>
      <w:r w:rsidR="00C63077" w:rsidRPr="00E35BFC">
        <w:rPr>
          <w:rFonts w:ascii="Times New Roman" w:eastAsia="Calibri" w:hAnsi="Times New Roman" w:cs="Times New Roman"/>
          <w:sz w:val="24"/>
          <w:szCs w:val="24"/>
        </w:rPr>
        <w:t xml:space="preserve">. Приложение </w:t>
      </w:r>
      <w:r w:rsidR="00F75C7E" w:rsidRPr="00E35BFC">
        <w:rPr>
          <w:rFonts w:ascii="Times New Roman" w:eastAsia="Calibri" w:hAnsi="Times New Roman" w:cs="Times New Roman"/>
          <w:sz w:val="24"/>
          <w:szCs w:val="24"/>
        </w:rPr>
        <w:t>7</w:t>
      </w:r>
      <w:r w:rsidR="00C63077" w:rsidRPr="00E35BFC">
        <w:rPr>
          <w:rFonts w:ascii="Times New Roman" w:eastAsia="Calibri" w:hAnsi="Times New Roman" w:cs="Times New Roman"/>
          <w:sz w:val="24"/>
          <w:szCs w:val="24"/>
        </w:rPr>
        <w:t xml:space="preserve"> к Договору «Форма </w:t>
      </w:r>
      <w:r w:rsidR="004D1548" w:rsidRPr="00E35BFC">
        <w:rPr>
          <w:rFonts w:ascii="Times New Roman" w:eastAsia="Calibri" w:hAnsi="Times New Roman" w:cs="Times New Roman"/>
          <w:sz w:val="24"/>
          <w:szCs w:val="24"/>
        </w:rPr>
        <w:t>заявки на поставку товара</w:t>
      </w:r>
      <w:r w:rsidR="00C63077" w:rsidRPr="00E35BFC">
        <w:rPr>
          <w:rFonts w:ascii="Times New Roman" w:eastAsia="Calibri" w:hAnsi="Times New Roman" w:cs="Times New Roman"/>
          <w:sz w:val="24"/>
          <w:szCs w:val="24"/>
        </w:rPr>
        <w:t>».</w:t>
      </w:r>
    </w:p>
    <w:p w:rsidR="00C63077" w:rsidRPr="00E35BFC" w:rsidRDefault="00336FA1" w:rsidP="00C63077">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Calibri" w:hAnsi="Times New Roman" w:cs="Times New Roman"/>
          <w:sz w:val="24"/>
          <w:szCs w:val="24"/>
        </w:rPr>
        <w:t>8</w:t>
      </w:r>
      <w:r w:rsidR="00053F17" w:rsidRPr="00E35BFC">
        <w:rPr>
          <w:rFonts w:ascii="Times New Roman" w:eastAsia="Calibri" w:hAnsi="Times New Roman" w:cs="Times New Roman"/>
          <w:sz w:val="24"/>
          <w:szCs w:val="24"/>
        </w:rPr>
        <w:t xml:space="preserve">. Приложение </w:t>
      </w:r>
      <w:r w:rsidR="00F75C7E" w:rsidRPr="00E35BFC">
        <w:rPr>
          <w:rFonts w:ascii="Times New Roman" w:eastAsia="Calibri" w:hAnsi="Times New Roman" w:cs="Times New Roman"/>
          <w:sz w:val="24"/>
          <w:szCs w:val="24"/>
        </w:rPr>
        <w:t>8</w:t>
      </w:r>
      <w:r w:rsidR="00053F17" w:rsidRPr="00E35BFC">
        <w:rPr>
          <w:rFonts w:ascii="Times New Roman" w:eastAsia="Calibri" w:hAnsi="Times New Roman" w:cs="Times New Roman"/>
          <w:sz w:val="24"/>
          <w:szCs w:val="24"/>
        </w:rPr>
        <w:t xml:space="preserve"> к Договору</w:t>
      </w:r>
      <w:r w:rsidR="00C63077" w:rsidRPr="00E35BFC">
        <w:rPr>
          <w:rFonts w:ascii="Times New Roman" w:eastAsia="Calibri" w:hAnsi="Times New Roman" w:cs="Times New Roman"/>
          <w:sz w:val="24"/>
          <w:szCs w:val="24"/>
        </w:rPr>
        <w:t xml:space="preserve">. </w:t>
      </w:r>
      <w:r w:rsidR="00053F17" w:rsidRPr="00E35BFC">
        <w:rPr>
          <w:rFonts w:ascii="Times New Roman" w:eastAsia="Calibri" w:hAnsi="Times New Roman" w:cs="Times New Roman"/>
          <w:sz w:val="24"/>
          <w:szCs w:val="24"/>
        </w:rPr>
        <w:t>«</w:t>
      </w:r>
      <w:r w:rsidR="001925B6" w:rsidRPr="00E35BFC">
        <w:rPr>
          <w:rFonts w:ascii="Times New Roman" w:eastAsia="Times New Roman" w:hAnsi="Times New Roman" w:cs="Times New Roman"/>
          <w:sz w:val="24"/>
          <w:szCs w:val="24"/>
          <w:lang w:eastAsia="ru-RU"/>
        </w:rPr>
        <w:t xml:space="preserve">Список </w:t>
      </w:r>
      <w:r w:rsidR="001925B6" w:rsidRPr="00E35BFC">
        <w:rPr>
          <w:rFonts w:ascii="Times New Roman" w:eastAsia="Times New Roman" w:hAnsi="Times New Roman" w:cs="Times New Roman"/>
          <w:bCs/>
          <w:sz w:val="24"/>
          <w:szCs w:val="24"/>
          <w:lang w:eastAsia="ru-RU"/>
        </w:rPr>
        <w:t>субпоставщиков</w:t>
      </w:r>
      <w:r w:rsidR="00053F17" w:rsidRPr="00E35BFC">
        <w:rPr>
          <w:rFonts w:ascii="Times New Roman" w:eastAsia="Calibri" w:hAnsi="Times New Roman" w:cs="Times New Roman"/>
          <w:sz w:val="24"/>
          <w:szCs w:val="24"/>
        </w:rPr>
        <w:t>»</w:t>
      </w:r>
      <w:r w:rsidR="00C63077" w:rsidRPr="00E35BFC">
        <w:rPr>
          <w:rFonts w:ascii="Times New Roman" w:eastAsia="Calibri" w:hAnsi="Times New Roman" w:cs="Times New Roman"/>
          <w:sz w:val="24"/>
          <w:szCs w:val="24"/>
        </w:rPr>
        <w:t>.</w:t>
      </w:r>
    </w:p>
    <w:p w:rsidR="00E06526" w:rsidRPr="00E35BFC" w:rsidRDefault="00E06526" w:rsidP="00C63077">
      <w:pPr>
        <w:widowControl w:val="0"/>
        <w:tabs>
          <w:tab w:val="left" w:pos="1134"/>
        </w:tabs>
        <w:spacing w:after="0" w:line="240" w:lineRule="auto"/>
        <w:ind w:firstLine="567"/>
        <w:contextualSpacing/>
        <w:rPr>
          <w:rFonts w:ascii="Times New Roman" w:eastAsia="Calibri" w:hAnsi="Times New Roman" w:cs="Times New Roman"/>
          <w:sz w:val="24"/>
          <w:szCs w:val="24"/>
        </w:rPr>
      </w:pPr>
      <w:r w:rsidRPr="00E35BFC">
        <w:rPr>
          <w:rFonts w:ascii="Times New Roman" w:eastAsia="Calibri" w:hAnsi="Times New Roman" w:cs="Times New Roman"/>
          <w:sz w:val="24"/>
          <w:szCs w:val="24"/>
        </w:rPr>
        <w:t>9. Приложение 9 к Договору «Форма согласия на обработку персональных данных».</w:t>
      </w:r>
    </w:p>
    <w:p w:rsidR="00F84C4D" w:rsidRPr="007658DF" w:rsidRDefault="00E06526" w:rsidP="00732C93">
      <w:pPr>
        <w:widowControl w:val="0"/>
        <w:tabs>
          <w:tab w:val="left" w:pos="1134"/>
        </w:tabs>
        <w:spacing w:after="0"/>
        <w:ind w:firstLine="567"/>
        <w:rPr>
          <w:rFonts w:ascii="Times New Roman" w:eastAsia="Calibri" w:hAnsi="Times New Roman" w:cs="Times New Roman"/>
          <w:sz w:val="24"/>
          <w:szCs w:val="24"/>
        </w:rPr>
      </w:pPr>
      <w:r w:rsidRPr="00E35BFC">
        <w:rPr>
          <w:rFonts w:ascii="Times New Roman" w:eastAsia="Calibri" w:hAnsi="Times New Roman" w:cs="Times New Roman"/>
          <w:sz w:val="24"/>
          <w:szCs w:val="24"/>
        </w:rPr>
        <w:t>10</w:t>
      </w:r>
      <w:r w:rsidR="00C63077" w:rsidRPr="00E35BFC">
        <w:rPr>
          <w:rFonts w:ascii="Times New Roman" w:eastAsia="Calibri" w:hAnsi="Times New Roman" w:cs="Times New Roman"/>
          <w:sz w:val="24"/>
          <w:szCs w:val="24"/>
        </w:rPr>
        <w:t xml:space="preserve">. </w:t>
      </w:r>
      <w:r w:rsidR="00053F17" w:rsidRPr="00E35BFC">
        <w:rPr>
          <w:rFonts w:ascii="Times New Roman" w:eastAsia="Calibri" w:hAnsi="Times New Roman" w:cs="Times New Roman"/>
          <w:sz w:val="24"/>
          <w:szCs w:val="24"/>
        </w:rPr>
        <w:t xml:space="preserve">Приложение </w:t>
      </w:r>
      <w:r w:rsidRPr="00E35BFC">
        <w:rPr>
          <w:rFonts w:ascii="Times New Roman" w:eastAsia="Calibri" w:hAnsi="Times New Roman" w:cs="Times New Roman"/>
          <w:sz w:val="24"/>
          <w:szCs w:val="24"/>
        </w:rPr>
        <w:t xml:space="preserve">10 </w:t>
      </w:r>
      <w:r w:rsidR="00053F17" w:rsidRPr="00E35BFC">
        <w:rPr>
          <w:rFonts w:ascii="Times New Roman" w:eastAsia="Calibri" w:hAnsi="Times New Roman" w:cs="Times New Roman"/>
          <w:sz w:val="24"/>
          <w:szCs w:val="24"/>
        </w:rPr>
        <w:t xml:space="preserve"> к </w:t>
      </w:r>
      <w:r w:rsidR="006545C1" w:rsidRPr="007658DF">
        <w:rPr>
          <w:rFonts w:ascii="Times New Roman" w:eastAsia="Calibri" w:hAnsi="Times New Roman" w:cs="Times New Roman"/>
          <w:sz w:val="24"/>
          <w:szCs w:val="24"/>
        </w:rPr>
        <w:t xml:space="preserve">Договору </w:t>
      </w:r>
      <w:r w:rsidR="006D7485" w:rsidRPr="007658DF">
        <w:rPr>
          <w:rFonts w:ascii="Times New Roman" w:eastAsia="Calibri" w:hAnsi="Times New Roman" w:cs="Times New Roman"/>
          <w:sz w:val="24"/>
          <w:szCs w:val="24"/>
        </w:rPr>
        <w:t>«Форма документа о приемке товара».</w:t>
      </w:r>
    </w:p>
    <w:p w:rsidR="009F1C1A" w:rsidRPr="00B0100F" w:rsidRDefault="00DB450A" w:rsidP="00732C93">
      <w:pPr>
        <w:widowControl w:val="0"/>
        <w:tabs>
          <w:tab w:val="left" w:pos="1134"/>
        </w:tabs>
        <w:spacing w:after="0" w:line="240" w:lineRule="auto"/>
        <w:ind w:firstLine="567"/>
        <w:contextualSpacing/>
        <w:jc w:val="center"/>
        <w:rPr>
          <w:rFonts w:ascii="Times New Roman" w:eastAsia="Times New Roman" w:hAnsi="Times New Roman" w:cs="Times New Roman"/>
          <w:b/>
          <w:bCs/>
          <w:sz w:val="24"/>
          <w:szCs w:val="24"/>
        </w:rPr>
      </w:pPr>
      <w:r w:rsidRPr="007658DF">
        <w:rPr>
          <w:rFonts w:ascii="Times New Roman" w:eastAsia="Times New Roman" w:hAnsi="Times New Roman" w:cs="Times New Roman"/>
          <w:b/>
          <w:bCs/>
          <w:sz w:val="24"/>
          <w:szCs w:val="24"/>
        </w:rPr>
        <w:t>2</w:t>
      </w:r>
      <w:r w:rsidR="00474716" w:rsidRPr="007658DF">
        <w:rPr>
          <w:rFonts w:ascii="Times New Roman" w:eastAsia="Times New Roman" w:hAnsi="Times New Roman" w:cs="Times New Roman"/>
          <w:b/>
          <w:bCs/>
          <w:sz w:val="24"/>
          <w:szCs w:val="24"/>
        </w:rPr>
        <w:t>1</w:t>
      </w:r>
      <w:r w:rsidR="009F1C1A" w:rsidRPr="007658DF">
        <w:rPr>
          <w:rFonts w:ascii="Times New Roman" w:eastAsia="Times New Roman" w:hAnsi="Times New Roman" w:cs="Times New Roman"/>
          <w:b/>
          <w:bCs/>
          <w:sz w:val="24"/>
          <w:szCs w:val="24"/>
        </w:rPr>
        <w:t>. Реквизиты и подписи Сторон</w:t>
      </w:r>
    </w:p>
    <w:p w:rsidR="009F1C1A" w:rsidRPr="00B0100F" w:rsidRDefault="009F1C1A" w:rsidP="009F1C1A">
      <w:pPr>
        <w:suppressAutoHyphens/>
        <w:spacing w:after="0" w:line="240" w:lineRule="auto"/>
        <w:rPr>
          <w:rFonts w:ascii="Times New Roman" w:eastAsia="Times New Roman" w:hAnsi="Times New Roman" w:cs="Times New Roman"/>
          <w:b/>
          <w:sz w:val="24"/>
          <w:szCs w:val="24"/>
          <w:lang w:eastAsia="ar-SA"/>
        </w:rPr>
      </w:pPr>
      <w:r w:rsidRPr="00B0100F">
        <w:rPr>
          <w:rFonts w:ascii="Times New Roman" w:eastAsia="Times New Roman" w:hAnsi="Times New Roman" w:cs="Times New Roman"/>
          <w:b/>
          <w:sz w:val="24"/>
          <w:szCs w:val="24"/>
          <w:lang w:eastAsia="ar-SA"/>
        </w:rPr>
        <w:t xml:space="preserve">Покупатель: </w:t>
      </w:r>
      <w:r w:rsidRPr="00B0100F">
        <w:rPr>
          <w:rFonts w:ascii="Times New Roman" w:eastAsia="Times New Roman" w:hAnsi="Times New Roman" w:cs="Times New Roman"/>
          <w:b/>
          <w:sz w:val="24"/>
          <w:szCs w:val="24"/>
          <w:lang w:eastAsia="ru-RU"/>
        </w:rPr>
        <w:t>ПАО «</w:t>
      </w:r>
      <w:proofErr w:type="spellStart"/>
      <w:r w:rsidR="00E530CF" w:rsidRPr="00B0100F">
        <w:rPr>
          <w:rFonts w:ascii="Times New Roman" w:eastAsia="Times New Roman" w:hAnsi="Times New Roman" w:cs="Times New Roman"/>
          <w:b/>
          <w:sz w:val="24"/>
          <w:szCs w:val="24"/>
          <w:lang w:eastAsia="ru-RU"/>
        </w:rPr>
        <w:t>Россети</w:t>
      </w:r>
      <w:proofErr w:type="spellEnd"/>
      <w:r w:rsidR="00E530CF" w:rsidRPr="00B0100F">
        <w:rPr>
          <w:rFonts w:ascii="Times New Roman" w:eastAsia="Times New Roman" w:hAnsi="Times New Roman" w:cs="Times New Roman"/>
          <w:b/>
          <w:sz w:val="24"/>
          <w:szCs w:val="24"/>
          <w:lang w:eastAsia="ru-RU"/>
        </w:rPr>
        <w:t xml:space="preserve"> Центр</w:t>
      </w:r>
      <w:r w:rsidRPr="00B0100F">
        <w:rPr>
          <w:rFonts w:ascii="Times New Roman" w:eastAsia="Times New Roman" w:hAnsi="Times New Roman" w:cs="Times New Roman"/>
          <w:b/>
          <w:sz w:val="24"/>
          <w:szCs w:val="24"/>
          <w:lang w:eastAsia="ru-RU"/>
        </w:rPr>
        <w:t>»</w:t>
      </w:r>
    </w:p>
    <w:p w:rsidR="009F1C1A" w:rsidRPr="009F1C1A" w:rsidRDefault="009F1C1A" w:rsidP="009F1C1A">
      <w:pPr>
        <w:spacing w:after="0" w:line="240" w:lineRule="auto"/>
        <w:jc w:val="both"/>
        <w:rPr>
          <w:rFonts w:ascii="Times New Roman" w:eastAsia="Times New Roman" w:hAnsi="Times New Roman" w:cs="Times New Roman"/>
          <w:sz w:val="24"/>
          <w:szCs w:val="24"/>
          <w:lang w:eastAsia="ru-RU"/>
        </w:rPr>
      </w:pPr>
      <w:r w:rsidRPr="009F1C1A">
        <w:rPr>
          <w:rFonts w:ascii="Times New Roman" w:eastAsia="Times New Roman" w:hAnsi="Times New Roman" w:cs="Times New Roman"/>
          <w:sz w:val="24"/>
          <w:szCs w:val="24"/>
          <w:lang w:eastAsia="ru-RU"/>
        </w:rPr>
        <w:t>Место нахождения юридического лица: 119017, г. Москва, ул. Ордынка М., д. 15</w:t>
      </w:r>
    </w:p>
    <w:p w:rsidR="009F1C1A" w:rsidRPr="009F1C1A" w:rsidRDefault="009F1C1A" w:rsidP="009F1C1A">
      <w:pPr>
        <w:spacing w:after="0" w:line="240" w:lineRule="auto"/>
        <w:rPr>
          <w:rFonts w:ascii="Times New Roman" w:eastAsia="Times New Roman" w:hAnsi="Times New Roman" w:cs="Times New Roman"/>
          <w:color w:val="FF0000"/>
          <w:sz w:val="24"/>
          <w:szCs w:val="24"/>
          <w:lang w:eastAsia="ru-RU"/>
        </w:rPr>
      </w:pPr>
      <w:r w:rsidRPr="009F1C1A">
        <w:rPr>
          <w:rFonts w:ascii="Times New Roman" w:eastAsia="Times New Roman" w:hAnsi="Times New Roman" w:cs="Times New Roman"/>
          <w:sz w:val="24"/>
          <w:szCs w:val="24"/>
          <w:lang w:eastAsia="ru-RU"/>
        </w:rPr>
        <w:t xml:space="preserve">Адрес нахождения филиала </w:t>
      </w:r>
      <w:r w:rsidRPr="00E530CF">
        <w:rPr>
          <w:rFonts w:ascii="Times New Roman" w:eastAsia="Times New Roman" w:hAnsi="Times New Roman" w:cs="Times New Roman"/>
          <w:sz w:val="24"/>
          <w:szCs w:val="24"/>
          <w:lang w:eastAsia="ru-RU"/>
        </w:rPr>
        <w:t>ПАО «</w:t>
      </w:r>
      <w:proofErr w:type="spellStart"/>
      <w:r w:rsidR="00E530CF" w:rsidRPr="00E530CF">
        <w:rPr>
          <w:rFonts w:ascii="Times New Roman" w:eastAsia="Times New Roman" w:hAnsi="Times New Roman" w:cs="Times New Roman"/>
          <w:color w:val="303030"/>
          <w:sz w:val="24"/>
          <w:szCs w:val="24"/>
          <w:lang w:eastAsia="ru-RU"/>
        </w:rPr>
        <w:t>Россети</w:t>
      </w:r>
      <w:proofErr w:type="spellEnd"/>
      <w:r w:rsidR="00E530CF" w:rsidRPr="00E530CF">
        <w:rPr>
          <w:rFonts w:ascii="Times New Roman" w:eastAsia="Times New Roman" w:hAnsi="Times New Roman" w:cs="Times New Roman"/>
          <w:color w:val="303030"/>
          <w:sz w:val="24"/>
          <w:szCs w:val="24"/>
          <w:lang w:eastAsia="ru-RU"/>
        </w:rPr>
        <w:t xml:space="preserve"> Центр</w:t>
      </w:r>
      <w:proofErr w:type="gramStart"/>
      <w:r w:rsidRPr="00E530CF">
        <w:rPr>
          <w:rFonts w:ascii="Times New Roman" w:eastAsia="Times New Roman" w:hAnsi="Times New Roman" w:cs="Times New Roman"/>
          <w:sz w:val="24"/>
          <w:szCs w:val="24"/>
          <w:lang w:eastAsia="ru-RU"/>
        </w:rPr>
        <w:t>»-</w:t>
      </w:r>
      <w:proofErr w:type="gramEnd"/>
      <w:r w:rsidRPr="00E530CF">
        <w:rPr>
          <w:rFonts w:ascii="Times New Roman" w:eastAsia="Times New Roman" w:hAnsi="Times New Roman" w:cs="Times New Roman"/>
          <w:sz w:val="24"/>
          <w:szCs w:val="24"/>
          <w:lang w:eastAsia="ru-RU"/>
        </w:rPr>
        <w:t>«</w:t>
      </w:r>
      <w:r w:rsidRPr="009F1C1A">
        <w:rPr>
          <w:rFonts w:ascii="Times New Roman" w:eastAsia="Times New Roman" w:hAnsi="Times New Roman" w:cs="Times New Roman"/>
          <w:sz w:val="24"/>
          <w:szCs w:val="24"/>
          <w:lang w:eastAsia="ru-RU"/>
        </w:rPr>
        <w:t xml:space="preserve">Ярэнерго»: 150003 г. Ярославль,      </w:t>
      </w:r>
      <w:proofErr w:type="spellStart"/>
      <w:r w:rsidRPr="009F1C1A">
        <w:rPr>
          <w:rFonts w:ascii="Times New Roman" w:eastAsia="Times New Roman" w:hAnsi="Times New Roman" w:cs="Times New Roman"/>
          <w:sz w:val="24"/>
          <w:szCs w:val="24"/>
          <w:lang w:eastAsia="ru-RU"/>
        </w:rPr>
        <w:t>Воинова</w:t>
      </w:r>
      <w:proofErr w:type="spellEnd"/>
      <w:r w:rsidRPr="009F1C1A">
        <w:rPr>
          <w:rFonts w:ascii="Times New Roman" w:eastAsia="Times New Roman" w:hAnsi="Times New Roman" w:cs="Times New Roman"/>
          <w:sz w:val="24"/>
          <w:szCs w:val="24"/>
          <w:lang w:eastAsia="ru-RU"/>
        </w:rPr>
        <w:t xml:space="preserve"> ул., д.12</w:t>
      </w:r>
    </w:p>
    <w:p w:rsidR="009F1C1A" w:rsidRPr="009F1C1A" w:rsidRDefault="009F1C1A" w:rsidP="009F1C1A">
      <w:pPr>
        <w:spacing w:after="0" w:line="240" w:lineRule="auto"/>
        <w:rPr>
          <w:rFonts w:ascii="Times New Roman" w:eastAsia="Times New Roman" w:hAnsi="Times New Roman" w:cs="Times New Roman"/>
          <w:b/>
          <w:sz w:val="24"/>
          <w:szCs w:val="24"/>
          <w:lang w:eastAsia="ru-RU"/>
        </w:rPr>
      </w:pPr>
      <w:r w:rsidRPr="009F1C1A">
        <w:rPr>
          <w:rFonts w:ascii="Times New Roman" w:eastAsia="Times New Roman" w:hAnsi="Times New Roman" w:cs="Times New Roman"/>
          <w:b/>
          <w:sz w:val="24"/>
          <w:szCs w:val="24"/>
          <w:lang w:eastAsia="ru-RU"/>
        </w:rPr>
        <w:t>Реквизиты Филиала ПАО «</w:t>
      </w:r>
      <w:proofErr w:type="spellStart"/>
      <w:r w:rsidR="00E530CF" w:rsidRPr="00E530CF">
        <w:rPr>
          <w:rFonts w:ascii="Times New Roman" w:eastAsia="Times New Roman" w:hAnsi="Times New Roman" w:cs="Times New Roman"/>
          <w:b/>
          <w:sz w:val="24"/>
          <w:szCs w:val="24"/>
          <w:lang w:eastAsia="ru-RU"/>
        </w:rPr>
        <w:t>Россети</w:t>
      </w:r>
      <w:proofErr w:type="spellEnd"/>
      <w:r w:rsidR="00E530CF" w:rsidRPr="00E530CF">
        <w:rPr>
          <w:rFonts w:ascii="Times New Roman" w:eastAsia="Times New Roman" w:hAnsi="Times New Roman" w:cs="Times New Roman"/>
          <w:b/>
          <w:sz w:val="24"/>
          <w:szCs w:val="24"/>
          <w:lang w:eastAsia="ru-RU"/>
        </w:rPr>
        <w:t xml:space="preserve"> Центр</w:t>
      </w:r>
      <w:r w:rsidRPr="009F1C1A">
        <w:rPr>
          <w:rFonts w:ascii="Times New Roman" w:eastAsia="Times New Roman" w:hAnsi="Times New Roman" w:cs="Times New Roman"/>
          <w:b/>
          <w:sz w:val="24"/>
          <w:szCs w:val="24"/>
          <w:lang w:eastAsia="ru-RU"/>
        </w:rPr>
        <w:t>» - «Ярэнерго»:</w:t>
      </w:r>
    </w:p>
    <w:p w:rsidR="009F1C1A" w:rsidRPr="009F1C1A" w:rsidRDefault="009F1C1A" w:rsidP="009F1C1A">
      <w:pPr>
        <w:spacing w:after="0" w:line="240" w:lineRule="auto"/>
        <w:rPr>
          <w:rFonts w:ascii="Times New Roman" w:eastAsia="Times New Roman" w:hAnsi="Times New Roman" w:cs="Times New Roman"/>
          <w:sz w:val="24"/>
          <w:szCs w:val="24"/>
          <w:lang w:eastAsia="ru-RU"/>
        </w:rPr>
      </w:pPr>
      <w:r w:rsidRPr="009F1C1A">
        <w:rPr>
          <w:rFonts w:ascii="Times New Roman" w:eastAsia="Times New Roman" w:hAnsi="Times New Roman" w:cs="Times New Roman"/>
          <w:sz w:val="24"/>
          <w:szCs w:val="24"/>
          <w:lang w:eastAsia="ru-RU"/>
        </w:rPr>
        <w:t xml:space="preserve">Почтовый адрес:150003, Россия, г. Ярославль,  ул. </w:t>
      </w:r>
      <w:proofErr w:type="spellStart"/>
      <w:r w:rsidRPr="009F1C1A">
        <w:rPr>
          <w:rFonts w:ascii="Times New Roman" w:eastAsia="Times New Roman" w:hAnsi="Times New Roman" w:cs="Times New Roman"/>
          <w:sz w:val="24"/>
          <w:szCs w:val="24"/>
          <w:lang w:eastAsia="ru-RU"/>
        </w:rPr>
        <w:t>Воинова</w:t>
      </w:r>
      <w:proofErr w:type="spellEnd"/>
      <w:r w:rsidRPr="009F1C1A">
        <w:rPr>
          <w:rFonts w:ascii="Times New Roman" w:eastAsia="Times New Roman" w:hAnsi="Times New Roman" w:cs="Times New Roman"/>
          <w:sz w:val="24"/>
          <w:szCs w:val="24"/>
          <w:lang w:eastAsia="ru-RU"/>
        </w:rPr>
        <w:t>,  д. 12, тел. (4852) 78-10-01.</w:t>
      </w:r>
    </w:p>
    <w:p w:rsidR="009F1C1A" w:rsidRPr="009F1C1A" w:rsidRDefault="009F1C1A" w:rsidP="009F1C1A">
      <w:pPr>
        <w:spacing w:after="0" w:line="240" w:lineRule="auto"/>
        <w:rPr>
          <w:rFonts w:ascii="Times New Roman" w:eastAsia="Times New Roman" w:hAnsi="Times New Roman" w:cs="Times New Roman"/>
          <w:sz w:val="24"/>
          <w:szCs w:val="24"/>
          <w:lang w:eastAsia="ru-RU"/>
        </w:rPr>
      </w:pPr>
      <w:r w:rsidRPr="009F1C1A">
        <w:rPr>
          <w:rFonts w:ascii="Times New Roman" w:eastAsia="Times New Roman" w:hAnsi="Times New Roman" w:cs="Times New Roman"/>
          <w:sz w:val="24"/>
          <w:szCs w:val="24"/>
          <w:lang w:eastAsia="ru-RU"/>
        </w:rPr>
        <w:t>ИНН/КПП: 6901067107/760602001</w:t>
      </w:r>
    </w:p>
    <w:p w:rsidR="009F1C1A" w:rsidRPr="009F1C1A" w:rsidRDefault="009F1C1A" w:rsidP="009F1C1A">
      <w:pPr>
        <w:spacing w:after="0" w:line="240" w:lineRule="auto"/>
        <w:rPr>
          <w:rFonts w:ascii="Times New Roman" w:eastAsia="Times New Roman" w:hAnsi="Times New Roman" w:cs="Times New Roman"/>
          <w:sz w:val="24"/>
          <w:szCs w:val="24"/>
          <w:lang w:eastAsia="ru-RU"/>
        </w:rPr>
      </w:pPr>
      <w:proofErr w:type="gramStart"/>
      <w:r w:rsidRPr="009F1C1A">
        <w:rPr>
          <w:rFonts w:ascii="Times New Roman" w:eastAsia="Times New Roman" w:hAnsi="Times New Roman" w:cs="Times New Roman"/>
          <w:sz w:val="24"/>
          <w:szCs w:val="24"/>
          <w:lang w:eastAsia="ru-RU"/>
        </w:rPr>
        <w:t>р</w:t>
      </w:r>
      <w:proofErr w:type="gramEnd"/>
      <w:r w:rsidRPr="009F1C1A">
        <w:rPr>
          <w:rFonts w:ascii="Times New Roman" w:eastAsia="Times New Roman" w:hAnsi="Times New Roman" w:cs="Times New Roman"/>
          <w:sz w:val="24"/>
          <w:szCs w:val="24"/>
          <w:lang w:eastAsia="ru-RU"/>
        </w:rPr>
        <w:t>/с:  40</w:t>
      </w:r>
      <w:r w:rsidRPr="009F1C1A">
        <w:rPr>
          <w:rFonts w:ascii="Times New Roman" w:eastAsia="Times New Roman" w:hAnsi="Times New Roman" w:cs="Times New Roman"/>
          <w:sz w:val="24"/>
          <w:szCs w:val="24"/>
          <w:lang w:val="en-US" w:eastAsia="ru-RU"/>
        </w:rPr>
        <w:t> </w:t>
      </w:r>
      <w:r w:rsidRPr="009F1C1A">
        <w:rPr>
          <w:rFonts w:ascii="Times New Roman" w:eastAsia="Times New Roman" w:hAnsi="Times New Roman" w:cs="Times New Roman"/>
          <w:sz w:val="24"/>
          <w:szCs w:val="24"/>
          <w:lang w:eastAsia="ru-RU"/>
        </w:rPr>
        <w:t>702</w:t>
      </w:r>
      <w:r w:rsidRPr="009F1C1A">
        <w:rPr>
          <w:rFonts w:ascii="Times New Roman" w:eastAsia="Times New Roman" w:hAnsi="Times New Roman" w:cs="Times New Roman"/>
          <w:sz w:val="24"/>
          <w:szCs w:val="24"/>
          <w:lang w:val="en-US" w:eastAsia="ru-RU"/>
        </w:rPr>
        <w:t> </w:t>
      </w:r>
      <w:r w:rsidRPr="009F1C1A">
        <w:rPr>
          <w:rFonts w:ascii="Times New Roman" w:eastAsia="Times New Roman" w:hAnsi="Times New Roman" w:cs="Times New Roman"/>
          <w:sz w:val="24"/>
          <w:szCs w:val="24"/>
          <w:lang w:eastAsia="ru-RU"/>
        </w:rPr>
        <w:t>810 777 020 004 402  КАЛУЖСКОЕ ОТДЕЛЕНИЕ №8608 ПАО СБЕРБАНК</w:t>
      </w:r>
    </w:p>
    <w:p w:rsidR="009F1C1A" w:rsidRPr="009F1C1A" w:rsidRDefault="009F1C1A" w:rsidP="009F1C1A">
      <w:pPr>
        <w:spacing w:after="0" w:line="240" w:lineRule="auto"/>
        <w:rPr>
          <w:rFonts w:ascii="Times New Roman" w:eastAsia="Times New Roman" w:hAnsi="Times New Roman" w:cs="Times New Roman"/>
          <w:sz w:val="24"/>
          <w:szCs w:val="24"/>
          <w:lang w:eastAsia="ru-RU"/>
        </w:rPr>
      </w:pPr>
      <w:r w:rsidRPr="009F1C1A">
        <w:rPr>
          <w:rFonts w:ascii="Times New Roman" w:eastAsia="Times New Roman" w:hAnsi="Times New Roman" w:cs="Times New Roman"/>
          <w:sz w:val="24"/>
          <w:szCs w:val="24"/>
          <w:lang w:eastAsia="ru-RU"/>
        </w:rPr>
        <w:t xml:space="preserve">к/с:  30 101 810 100 000 000 612, БИК:   042908612, </w:t>
      </w:r>
    </w:p>
    <w:p w:rsidR="009F1C1A" w:rsidRPr="009F1C1A" w:rsidRDefault="009F1C1A" w:rsidP="009F1C1A">
      <w:pPr>
        <w:spacing w:after="0" w:line="240" w:lineRule="auto"/>
        <w:rPr>
          <w:rFonts w:ascii="Times New Roman" w:eastAsia="Times New Roman" w:hAnsi="Times New Roman" w:cs="Times New Roman"/>
          <w:sz w:val="24"/>
          <w:szCs w:val="24"/>
          <w:lang w:eastAsia="ru-RU"/>
        </w:rPr>
      </w:pPr>
      <w:r w:rsidRPr="009F1C1A">
        <w:rPr>
          <w:rFonts w:ascii="Times New Roman" w:eastAsia="Times New Roman" w:hAnsi="Times New Roman" w:cs="Times New Roman"/>
          <w:sz w:val="24"/>
          <w:szCs w:val="24"/>
          <w:lang w:eastAsia="ru-RU"/>
        </w:rPr>
        <w:t xml:space="preserve">ОКПО: 00107577, </w:t>
      </w:r>
    </w:p>
    <w:p w:rsidR="00013BED" w:rsidRDefault="009F1C1A" w:rsidP="009F1C1A">
      <w:pPr>
        <w:spacing w:after="0" w:line="240" w:lineRule="auto"/>
        <w:rPr>
          <w:rFonts w:ascii="Times New Roman" w:eastAsia="Times New Roman" w:hAnsi="Times New Roman" w:cs="Times New Roman"/>
          <w:sz w:val="24"/>
          <w:szCs w:val="24"/>
          <w:lang w:eastAsia="ru-RU"/>
        </w:rPr>
      </w:pPr>
      <w:r w:rsidRPr="009F1C1A">
        <w:rPr>
          <w:rFonts w:ascii="Times New Roman" w:eastAsia="Times New Roman" w:hAnsi="Times New Roman" w:cs="Times New Roman"/>
          <w:sz w:val="24"/>
          <w:szCs w:val="24"/>
          <w:lang w:eastAsia="ru-RU"/>
        </w:rPr>
        <w:t>ОГРН:  1046900099498</w:t>
      </w:r>
    </w:p>
    <w:p w:rsidR="0024716A" w:rsidRDefault="000236CF" w:rsidP="0024716A">
      <w:pPr>
        <w:spacing w:after="0"/>
        <w:jc w:val="both"/>
        <w:rPr>
          <w:rFonts w:ascii="Times New Roman" w:eastAsia="Times New Roman" w:hAnsi="Times New Roman" w:cs="Times New Roman"/>
          <w:lang w:eastAsia="ru-RU"/>
        </w:rPr>
      </w:pPr>
      <w:r w:rsidRPr="000236CF">
        <w:rPr>
          <w:rFonts w:ascii="Times New Roman" w:eastAsia="Arial" w:hAnsi="Times New Roman" w:cs="Arial"/>
          <w:b/>
          <w:color w:val="000000"/>
          <w:sz w:val="24"/>
          <w:szCs w:val="24"/>
          <w:lang w:eastAsia="ar-SA"/>
        </w:rPr>
        <w:t xml:space="preserve">Поставщик: </w:t>
      </w:r>
    </w:p>
    <w:tbl>
      <w:tblPr>
        <w:tblW w:w="5056" w:type="pct"/>
        <w:tblLook w:val="04A0" w:firstRow="1" w:lastRow="0" w:firstColumn="1" w:lastColumn="0" w:noHBand="0" w:noVBand="1"/>
      </w:tblPr>
      <w:tblGrid>
        <w:gridCol w:w="4956"/>
        <w:gridCol w:w="4614"/>
        <w:gridCol w:w="108"/>
      </w:tblGrid>
      <w:tr w:rsidR="0024716A" w:rsidRPr="0024716A" w:rsidTr="003D3329">
        <w:trPr>
          <w:gridAfter w:val="1"/>
          <w:wAfter w:w="56" w:type="pct"/>
          <w:trHeight w:val="20"/>
        </w:trPr>
        <w:tc>
          <w:tcPr>
            <w:tcW w:w="4944" w:type="pct"/>
            <w:gridSpan w:val="2"/>
          </w:tcPr>
          <w:p w:rsidR="003867CD" w:rsidRPr="003867CD" w:rsidRDefault="003867CD" w:rsidP="003867CD">
            <w:pPr>
              <w:widowControl w:val="0"/>
              <w:spacing w:after="0" w:line="240" w:lineRule="auto"/>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b/>
                <w:bCs/>
                <w:color w:val="000000"/>
                <w:sz w:val="24"/>
                <w:szCs w:val="24"/>
                <w:lang w:eastAsia="ru-RU"/>
              </w:rPr>
              <w:t>_____________________________</w:t>
            </w:r>
          </w:p>
          <w:p w:rsidR="003867CD" w:rsidRDefault="003867CD" w:rsidP="003867CD">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Pr="003867CD">
              <w:rPr>
                <w:rFonts w:ascii="Times New Roman" w:eastAsia="Times New Roman" w:hAnsi="Times New Roman" w:cs="Times New Roman"/>
                <w:i/>
                <w:sz w:val="24"/>
                <w:szCs w:val="24"/>
                <w:lang w:eastAsia="ru-RU"/>
              </w:rPr>
              <w:t>(наименование)</w:t>
            </w:r>
          </w:p>
          <w:p w:rsidR="0024716A" w:rsidRPr="0024716A" w:rsidRDefault="006B7E84" w:rsidP="003867C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ИНН/КПП </w:t>
            </w:r>
            <w:r w:rsidR="003867CD">
              <w:rPr>
                <w:rFonts w:ascii="Times New Roman" w:eastAsia="Times New Roman" w:hAnsi="Times New Roman" w:cs="Times New Roman"/>
                <w:lang w:eastAsia="ru-RU"/>
              </w:rPr>
              <w:t>______________________</w:t>
            </w:r>
            <w:r w:rsidR="002F7360">
              <w:rPr>
                <w:rFonts w:ascii="Times New Roman" w:eastAsia="Times New Roman" w:hAnsi="Times New Roman" w:cs="Times New Roman"/>
                <w:lang w:eastAsia="ru-RU"/>
              </w:rPr>
              <w:t>________________</w:t>
            </w:r>
            <w:r w:rsidR="003867CD">
              <w:rPr>
                <w:rFonts w:ascii="Times New Roman" w:eastAsia="Times New Roman" w:hAnsi="Times New Roman" w:cs="Times New Roman"/>
                <w:lang w:eastAsia="ru-RU"/>
              </w:rPr>
              <w:t>__</w:t>
            </w:r>
          </w:p>
        </w:tc>
      </w:tr>
      <w:tr w:rsidR="0024716A" w:rsidRPr="0024716A" w:rsidTr="003D3329">
        <w:trPr>
          <w:gridAfter w:val="1"/>
          <w:wAfter w:w="56" w:type="pct"/>
          <w:trHeight w:val="20"/>
        </w:trPr>
        <w:tc>
          <w:tcPr>
            <w:tcW w:w="4944" w:type="pct"/>
            <w:gridSpan w:val="2"/>
          </w:tcPr>
          <w:p w:rsidR="0024716A" w:rsidRPr="0090366E" w:rsidRDefault="0024716A" w:rsidP="003867CD">
            <w:pPr>
              <w:spacing w:after="0" w:line="240" w:lineRule="auto"/>
              <w:jc w:val="both"/>
              <w:rPr>
                <w:rFonts w:ascii="Times New Roman" w:eastAsia="Times New Roman" w:hAnsi="Times New Roman" w:cs="Times New Roman"/>
                <w:sz w:val="24"/>
                <w:szCs w:val="24"/>
                <w:lang w:eastAsia="ru-RU"/>
              </w:rPr>
            </w:pPr>
            <w:r w:rsidRPr="0090366E">
              <w:rPr>
                <w:rFonts w:ascii="Times New Roman" w:eastAsia="Times New Roman" w:hAnsi="Times New Roman" w:cs="Times New Roman"/>
                <w:sz w:val="24"/>
                <w:szCs w:val="24"/>
                <w:lang w:eastAsia="ru-RU"/>
              </w:rPr>
              <w:t xml:space="preserve">Юридический адрес: </w:t>
            </w:r>
            <w:r w:rsidR="003867CD">
              <w:rPr>
                <w:rFonts w:ascii="Times New Roman" w:eastAsia="Times New Roman" w:hAnsi="Times New Roman" w:cs="Times New Roman"/>
                <w:sz w:val="24"/>
                <w:szCs w:val="24"/>
                <w:lang w:eastAsia="ru-RU"/>
              </w:rPr>
              <w:t>______________</w:t>
            </w:r>
            <w:r w:rsidR="002F7360">
              <w:rPr>
                <w:rFonts w:ascii="Times New Roman" w:eastAsia="Times New Roman" w:hAnsi="Times New Roman" w:cs="Times New Roman"/>
                <w:sz w:val="24"/>
                <w:szCs w:val="24"/>
                <w:lang w:eastAsia="ru-RU"/>
              </w:rPr>
              <w:t>____________</w:t>
            </w:r>
            <w:r w:rsidR="003867CD">
              <w:rPr>
                <w:rFonts w:ascii="Times New Roman" w:eastAsia="Times New Roman" w:hAnsi="Times New Roman" w:cs="Times New Roman"/>
                <w:sz w:val="24"/>
                <w:szCs w:val="24"/>
                <w:lang w:eastAsia="ru-RU"/>
              </w:rPr>
              <w:t>_</w:t>
            </w:r>
          </w:p>
        </w:tc>
      </w:tr>
      <w:tr w:rsidR="0024716A" w:rsidRPr="0024716A" w:rsidTr="003D3329">
        <w:trPr>
          <w:gridAfter w:val="1"/>
          <w:wAfter w:w="56" w:type="pct"/>
          <w:trHeight w:val="20"/>
        </w:trPr>
        <w:tc>
          <w:tcPr>
            <w:tcW w:w="4944" w:type="pct"/>
            <w:gridSpan w:val="2"/>
          </w:tcPr>
          <w:p w:rsidR="0024716A" w:rsidRPr="0090366E" w:rsidRDefault="0024716A" w:rsidP="003867CD">
            <w:pPr>
              <w:spacing w:after="0" w:line="240" w:lineRule="auto"/>
              <w:rPr>
                <w:rFonts w:ascii="Times New Roman" w:eastAsia="Times New Roman" w:hAnsi="Times New Roman" w:cs="Times New Roman"/>
                <w:sz w:val="24"/>
                <w:szCs w:val="24"/>
                <w:lang w:eastAsia="ru-RU"/>
              </w:rPr>
            </w:pPr>
            <w:r w:rsidRPr="0090366E">
              <w:rPr>
                <w:rFonts w:ascii="Times New Roman" w:eastAsia="Times New Roman" w:hAnsi="Times New Roman" w:cs="Times New Roman"/>
                <w:sz w:val="24"/>
                <w:szCs w:val="24"/>
                <w:lang w:eastAsia="ru-RU"/>
              </w:rPr>
              <w:t>Почтовый адрес</w:t>
            </w:r>
            <w:r w:rsidR="006B7E84" w:rsidRPr="0090366E">
              <w:rPr>
                <w:rFonts w:ascii="Times New Roman" w:eastAsia="Times New Roman" w:hAnsi="Times New Roman" w:cs="Times New Roman"/>
                <w:sz w:val="24"/>
                <w:szCs w:val="24"/>
                <w:lang w:eastAsia="ru-RU"/>
              </w:rPr>
              <w:t xml:space="preserve">: </w:t>
            </w:r>
            <w:r w:rsidR="003867CD">
              <w:rPr>
                <w:rFonts w:ascii="Times New Roman" w:eastAsia="Times New Roman" w:hAnsi="Times New Roman" w:cs="Times New Roman"/>
                <w:sz w:val="24"/>
                <w:szCs w:val="24"/>
                <w:lang w:eastAsia="ru-RU"/>
              </w:rPr>
              <w:t>_______________</w:t>
            </w:r>
            <w:r w:rsidR="002F7360">
              <w:rPr>
                <w:rFonts w:ascii="Times New Roman" w:eastAsia="Times New Roman" w:hAnsi="Times New Roman" w:cs="Times New Roman"/>
                <w:sz w:val="24"/>
                <w:szCs w:val="24"/>
                <w:lang w:eastAsia="ru-RU"/>
              </w:rPr>
              <w:t>_______________</w:t>
            </w:r>
          </w:p>
        </w:tc>
      </w:tr>
      <w:tr w:rsidR="0024716A" w:rsidRPr="0024716A" w:rsidTr="003D3329">
        <w:trPr>
          <w:gridAfter w:val="1"/>
          <w:wAfter w:w="56" w:type="pct"/>
          <w:trHeight w:val="20"/>
        </w:trPr>
        <w:tc>
          <w:tcPr>
            <w:tcW w:w="4944" w:type="pct"/>
            <w:gridSpan w:val="2"/>
          </w:tcPr>
          <w:p w:rsidR="0024716A" w:rsidRPr="0090366E" w:rsidRDefault="0024716A" w:rsidP="003867CD">
            <w:pPr>
              <w:spacing w:after="0" w:line="240" w:lineRule="auto"/>
              <w:rPr>
                <w:rFonts w:ascii="Times New Roman" w:eastAsia="Times New Roman" w:hAnsi="Times New Roman" w:cs="Times New Roman"/>
                <w:sz w:val="24"/>
                <w:szCs w:val="24"/>
                <w:lang w:eastAsia="ru-RU"/>
              </w:rPr>
            </w:pPr>
            <w:r w:rsidRPr="0090366E">
              <w:rPr>
                <w:rFonts w:ascii="Times New Roman" w:eastAsia="Times New Roman" w:hAnsi="Times New Roman" w:cs="Times New Roman"/>
                <w:sz w:val="24"/>
                <w:szCs w:val="24"/>
                <w:lang w:eastAsia="ru-RU"/>
              </w:rPr>
              <w:t xml:space="preserve">Фактическое местоположение: </w:t>
            </w:r>
            <w:r w:rsidR="002F7360">
              <w:rPr>
                <w:rFonts w:ascii="Times New Roman" w:eastAsia="Times New Roman" w:hAnsi="Times New Roman" w:cs="Times New Roman"/>
                <w:sz w:val="24"/>
                <w:szCs w:val="24"/>
                <w:lang w:eastAsia="ru-RU"/>
              </w:rPr>
              <w:t>_________</w:t>
            </w:r>
            <w:r w:rsidR="003867CD">
              <w:rPr>
                <w:rFonts w:ascii="Times New Roman" w:eastAsia="Times New Roman" w:hAnsi="Times New Roman" w:cs="Times New Roman"/>
                <w:sz w:val="24"/>
                <w:szCs w:val="24"/>
                <w:lang w:eastAsia="ru-RU"/>
              </w:rPr>
              <w:t>_________</w:t>
            </w:r>
          </w:p>
        </w:tc>
      </w:tr>
      <w:tr w:rsidR="0024716A" w:rsidRPr="0024716A" w:rsidTr="003D3329">
        <w:trPr>
          <w:gridAfter w:val="1"/>
          <w:wAfter w:w="56" w:type="pct"/>
          <w:trHeight w:val="20"/>
        </w:trPr>
        <w:tc>
          <w:tcPr>
            <w:tcW w:w="4944" w:type="pct"/>
            <w:gridSpan w:val="2"/>
          </w:tcPr>
          <w:p w:rsidR="0024716A" w:rsidRPr="0090366E" w:rsidRDefault="0024716A" w:rsidP="003867CD">
            <w:pPr>
              <w:spacing w:after="0" w:line="240" w:lineRule="auto"/>
              <w:rPr>
                <w:rFonts w:ascii="Times New Roman" w:eastAsia="Times New Roman" w:hAnsi="Times New Roman" w:cs="Times New Roman"/>
                <w:sz w:val="24"/>
                <w:szCs w:val="24"/>
                <w:lang w:eastAsia="ru-RU"/>
              </w:rPr>
            </w:pPr>
            <w:r w:rsidRPr="0090366E">
              <w:rPr>
                <w:rFonts w:ascii="Times New Roman" w:eastAsia="Times New Roman" w:hAnsi="Times New Roman" w:cs="Times New Roman"/>
                <w:sz w:val="24"/>
                <w:szCs w:val="24"/>
                <w:lang w:eastAsia="ru-RU"/>
              </w:rPr>
              <w:t>Тел</w:t>
            </w:r>
            <w:r w:rsidR="003867CD">
              <w:rPr>
                <w:rFonts w:ascii="Times New Roman" w:eastAsia="Times New Roman" w:hAnsi="Times New Roman" w:cs="Times New Roman"/>
                <w:sz w:val="24"/>
                <w:szCs w:val="24"/>
                <w:lang w:eastAsia="ru-RU"/>
              </w:rPr>
              <w:t xml:space="preserve"> __________________</w:t>
            </w:r>
            <w:r w:rsidR="002F7360">
              <w:rPr>
                <w:rFonts w:ascii="Times New Roman" w:eastAsia="Times New Roman" w:hAnsi="Times New Roman" w:cs="Times New Roman"/>
                <w:sz w:val="24"/>
                <w:szCs w:val="24"/>
                <w:lang w:eastAsia="ru-RU"/>
              </w:rPr>
              <w:t>___________________</w:t>
            </w:r>
            <w:r w:rsidR="003867CD">
              <w:rPr>
                <w:rFonts w:ascii="Times New Roman" w:eastAsia="Times New Roman" w:hAnsi="Times New Roman" w:cs="Times New Roman"/>
                <w:sz w:val="24"/>
                <w:szCs w:val="24"/>
                <w:lang w:eastAsia="ru-RU"/>
              </w:rPr>
              <w:t>_____</w:t>
            </w:r>
          </w:p>
        </w:tc>
      </w:tr>
      <w:tr w:rsidR="0024716A" w:rsidRPr="008A3FC1" w:rsidTr="003D3329">
        <w:trPr>
          <w:gridAfter w:val="1"/>
          <w:wAfter w:w="56" w:type="pct"/>
          <w:trHeight w:val="20"/>
        </w:trPr>
        <w:tc>
          <w:tcPr>
            <w:tcW w:w="4944" w:type="pct"/>
            <w:gridSpan w:val="2"/>
          </w:tcPr>
          <w:p w:rsidR="0024716A" w:rsidRPr="003867CD" w:rsidRDefault="0024716A" w:rsidP="003867CD">
            <w:pPr>
              <w:spacing w:after="0" w:line="240" w:lineRule="auto"/>
              <w:rPr>
                <w:rFonts w:ascii="Times New Roman" w:eastAsia="Times New Roman" w:hAnsi="Times New Roman" w:cs="Times New Roman"/>
                <w:sz w:val="24"/>
                <w:szCs w:val="24"/>
                <w:lang w:eastAsia="ru-RU"/>
              </w:rPr>
            </w:pPr>
            <w:proofErr w:type="gramStart"/>
            <w:r w:rsidRPr="0090366E">
              <w:rPr>
                <w:rFonts w:ascii="Times New Roman" w:eastAsia="Times New Roman" w:hAnsi="Times New Roman" w:cs="Times New Roman"/>
                <w:sz w:val="24"/>
                <w:szCs w:val="24"/>
                <w:lang w:eastAsia="ru-RU"/>
              </w:rPr>
              <w:t>Е</w:t>
            </w:r>
            <w:proofErr w:type="gramEnd"/>
            <w:r w:rsidRPr="0090366E">
              <w:rPr>
                <w:rFonts w:ascii="Times New Roman" w:eastAsia="Times New Roman" w:hAnsi="Times New Roman" w:cs="Times New Roman"/>
                <w:sz w:val="24"/>
                <w:szCs w:val="24"/>
                <w:lang w:val="en-US" w:eastAsia="ru-RU"/>
              </w:rPr>
              <w:t>-mail</w:t>
            </w:r>
            <w:r w:rsidR="006B7E84" w:rsidRPr="0090366E">
              <w:rPr>
                <w:rFonts w:ascii="Times New Roman" w:eastAsia="Times New Roman" w:hAnsi="Times New Roman" w:cs="Times New Roman"/>
                <w:sz w:val="24"/>
                <w:szCs w:val="24"/>
                <w:lang w:val="en-US" w:eastAsia="ru-RU"/>
              </w:rPr>
              <w:t>:</w:t>
            </w:r>
            <w:r w:rsidR="006B7E84" w:rsidRPr="0090366E">
              <w:rPr>
                <w:sz w:val="24"/>
                <w:szCs w:val="24"/>
                <w:lang w:val="en-US"/>
              </w:rPr>
              <w:t xml:space="preserve"> </w:t>
            </w:r>
            <w:r w:rsidR="003867CD">
              <w:rPr>
                <w:rFonts w:ascii="Times New Roman" w:eastAsia="Times New Roman" w:hAnsi="Times New Roman" w:cs="Times New Roman"/>
                <w:sz w:val="24"/>
                <w:szCs w:val="24"/>
                <w:lang w:eastAsia="ru-RU"/>
              </w:rPr>
              <w:t>_________________</w:t>
            </w:r>
            <w:r w:rsidR="002F7360">
              <w:rPr>
                <w:rFonts w:ascii="Times New Roman" w:eastAsia="Times New Roman" w:hAnsi="Times New Roman" w:cs="Times New Roman"/>
                <w:sz w:val="24"/>
                <w:szCs w:val="24"/>
                <w:lang w:eastAsia="ru-RU"/>
              </w:rPr>
              <w:t>__________________</w:t>
            </w:r>
            <w:r w:rsidR="003867CD">
              <w:rPr>
                <w:rFonts w:ascii="Times New Roman" w:eastAsia="Times New Roman" w:hAnsi="Times New Roman" w:cs="Times New Roman"/>
                <w:sz w:val="24"/>
                <w:szCs w:val="24"/>
                <w:lang w:eastAsia="ru-RU"/>
              </w:rPr>
              <w:t>____</w:t>
            </w:r>
          </w:p>
        </w:tc>
      </w:tr>
      <w:tr w:rsidR="0024716A" w:rsidRPr="0024716A" w:rsidTr="003D3329">
        <w:trPr>
          <w:gridAfter w:val="1"/>
          <w:wAfter w:w="56" w:type="pct"/>
          <w:trHeight w:val="20"/>
        </w:trPr>
        <w:tc>
          <w:tcPr>
            <w:tcW w:w="4944" w:type="pct"/>
            <w:gridSpan w:val="2"/>
          </w:tcPr>
          <w:p w:rsidR="006B7E84" w:rsidRPr="0090366E" w:rsidRDefault="006B7E84" w:rsidP="006B7E84">
            <w:pPr>
              <w:spacing w:after="0" w:line="240" w:lineRule="auto"/>
              <w:rPr>
                <w:rFonts w:ascii="Times New Roman" w:eastAsia="Times New Roman" w:hAnsi="Times New Roman" w:cs="Times New Roman"/>
                <w:bCs/>
                <w:sz w:val="24"/>
                <w:szCs w:val="24"/>
                <w:lang w:eastAsia="ru-RU"/>
              </w:rPr>
            </w:pPr>
            <w:bookmarkStart w:id="1" w:name="bookmark2"/>
            <w:proofErr w:type="gramStart"/>
            <w:r w:rsidRPr="0090366E">
              <w:rPr>
                <w:rFonts w:ascii="Times New Roman" w:eastAsia="Times New Roman" w:hAnsi="Times New Roman" w:cs="Times New Roman"/>
                <w:bCs/>
                <w:sz w:val="24"/>
                <w:szCs w:val="24"/>
                <w:lang w:eastAsia="ru-RU" w:bidi="ru-RU"/>
              </w:rPr>
              <w:t>Р</w:t>
            </w:r>
            <w:proofErr w:type="gramEnd"/>
            <w:r w:rsidRPr="0090366E">
              <w:rPr>
                <w:rFonts w:ascii="Times New Roman" w:eastAsia="Times New Roman" w:hAnsi="Times New Roman" w:cs="Times New Roman"/>
                <w:bCs/>
                <w:sz w:val="24"/>
                <w:szCs w:val="24"/>
                <w:lang w:eastAsia="ru-RU" w:bidi="ru-RU"/>
              </w:rPr>
              <w:t>/с №</w:t>
            </w:r>
            <w:bookmarkEnd w:id="1"/>
            <w:r w:rsidR="003867CD">
              <w:rPr>
                <w:rFonts w:ascii="Times New Roman" w:eastAsia="Times New Roman" w:hAnsi="Times New Roman" w:cs="Times New Roman"/>
                <w:bCs/>
                <w:sz w:val="24"/>
                <w:szCs w:val="24"/>
                <w:lang w:eastAsia="ru-RU" w:bidi="ru-RU"/>
              </w:rPr>
              <w:t>__________________</w:t>
            </w:r>
            <w:r w:rsidR="002F7360">
              <w:rPr>
                <w:rFonts w:ascii="Times New Roman" w:eastAsia="Times New Roman" w:hAnsi="Times New Roman" w:cs="Times New Roman"/>
                <w:bCs/>
                <w:sz w:val="24"/>
                <w:szCs w:val="24"/>
                <w:lang w:eastAsia="ru-RU" w:bidi="ru-RU"/>
              </w:rPr>
              <w:t>__________________</w:t>
            </w:r>
            <w:r w:rsidR="003867CD">
              <w:rPr>
                <w:rFonts w:ascii="Times New Roman" w:eastAsia="Times New Roman" w:hAnsi="Times New Roman" w:cs="Times New Roman"/>
                <w:bCs/>
                <w:sz w:val="24"/>
                <w:szCs w:val="24"/>
                <w:lang w:eastAsia="ru-RU" w:bidi="ru-RU"/>
              </w:rPr>
              <w:t>_____</w:t>
            </w:r>
          </w:p>
          <w:p w:rsidR="0024716A" w:rsidRPr="0090366E" w:rsidRDefault="0024716A" w:rsidP="0024716A">
            <w:pPr>
              <w:spacing w:after="0" w:line="240" w:lineRule="auto"/>
              <w:rPr>
                <w:rFonts w:ascii="Times New Roman" w:eastAsia="Times New Roman" w:hAnsi="Times New Roman" w:cs="Times New Roman"/>
                <w:sz w:val="24"/>
                <w:szCs w:val="24"/>
                <w:lang w:eastAsia="ru-RU"/>
              </w:rPr>
            </w:pPr>
          </w:p>
        </w:tc>
      </w:tr>
      <w:tr w:rsidR="0024716A" w:rsidRPr="0024716A" w:rsidTr="003D3329">
        <w:trPr>
          <w:gridAfter w:val="1"/>
          <w:wAfter w:w="56" w:type="pct"/>
          <w:trHeight w:val="20"/>
        </w:trPr>
        <w:tc>
          <w:tcPr>
            <w:tcW w:w="4944" w:type="pct"/>
            <w:gridSpan w:val="2"/>
          </w:tcPr>
          <w:p w:rsidR="0090366E" w:rsidRPr="0090366E" w:rsidRDefault="0090366E" w:rsidP="0090366E">
            <w:pPr>
              <w:spacing w:after="0" w:line="240" w:lineRule="auto"/>
              <w:rPr>
                <w:rFonts w:ascii="Times New Roman" w:eastAsia="Times New Roman" w:hAnsi="Times New Roman" w:cs="Times New Roman"/>
                <w:sz w:val="24"/>
                <w:szCs w:val="24"/>
                <w:lang w:eastAsia="ru-RU" w:bidi="ru-RU"/>
              </w:rPr>
            </w:pPr>
            <w:r w:rsidRPr="0090366E">
              <w:rPr>
                <w:rFonts w:ascii="Times New Roman" w:hAnsi="Times New Roman" w:cs="Times New Roman"/>
                <w:color w:val="000000"/>
                <w:sz w:val="24"/>
                <w:szCs w:val="24"/>
                <w:lang w:bidi="ru-RU"/>
              </w:rPr>
              <w:t xml:space="preserve"> </w:t>
            </w:r>
            <w:r w:rsidRPr="0090366E">
              <w:rPr>
                <w:rFonts w:ascii="Times New Roman" w:eastAsia="Times New Roman" w:hAnsi="Times New Roman" w:cs="Times New Roman"/>
                <w:sz w:val="24"/>
                <w:szCs w:val="24"/>
                <w:lang w:eastAsia="ru-RU" w:bidi="ru-RU"/>
              </w:rPr>
              <w:t>к/</w:t>
            </w:r>
            <w:proofErr w:type="spellStart"/>
            <w:r w:rsidRPr="0090366E">
              <w:rPr>
                <w:rFonts w:ascii="Times New Roman" w:eastAsia="Times New Roman" w:hAnsi="Times New Roman" w:cs="Times New Roman"/>
                <w:sz w:val="24"/>
                <w:szCs w:val="24"/>
                <w:lang w:eastAsia="ru-RU" w:bidi="ru-RU"/>
              </w:rPr>
              <w:t>сч</w:t>
            </w:r>
            <w:proofErr w:type="spellEnd"/>
            <w:r w:rsidRPr="0090366E">
              <w:rPr>
                <w:rFonts w:ascii="Times New Roman" w:eastAsia="Times New Roman" w:hAnsi="Times New Roman" w:cs="Times New Roman"/>
                <w:sz w:val="24"/>
                <w:szCs w:val="24"/>
                <w:lang w:eastAsia="ru-RU" w:bidi="ru-RU"/>
              </w:rPr>
              <w:t xml:space="preserve"> </w:t>
            </w:r>
            <w:r w:rsidR="003867CD">
              <w:rPr>
                <w:rFonts w:ascii="Times New Roman" w:eastAsia="Times New Roman" w:hAnsi="Times New Roman" w:cs="Times New Roman"/>
                <w:sz w:val="24"/>
                <w:szCs w:val="24"/>
                <w:lang w:eastAsia="ru-RU" w:bidi="ru-RU"/>
              </w:rPr>
              <w:t>_______</w:t>
            </w:r>
            <w:r w:rsidR="002F7360">
              <w:rPr>
                <w:rFonts w:ascii="Times New Roman" w:eastAsia="Times New Roman" w:hAnsi="Times New Roman" w:cs="Times New Roman"/>
                <w:sz w:val="24"/>
                <w:szCs w:val="24"/>
                <w:lang w:eastAsia="ru-RU" w:bidi="ru-RU"/>
              </w:rPr>
              <w:t>___________________</w:t>
            </w:r>
            <w:r w:rsidR="003867CD">
              <w:rPr>
                <w:rFonts w:ascii="Times New Roman" w:eastAsia="Times New Roman" w:hAnsi="Times New Roman" w:cs="Times New Roman"/>
                <w:sz w:val="24"/>
                <w:szCs w:val="24"/>
                <w:lang w:eastAsia="ru-RU" w:bidi="ru-RU"/>
              </w:rPr>
              <w:t>_______________</w:t>
            </w:r>
          </w:p>
          <w:p w:rsidR="0024716A" w:rsidRPr="0090366E" w:rsidRDefault="0090366E" w:rsidP="003867CD">
            <w:pPr>
              <w:spacing w:after="0" w:line="240" w:lineRule="auto"/>
              <w:rPr>
                <w:rFonts w:ascii="Times New Roman" w:eastAsia="Times New Roman" w:hAnsi="Times New Roman" w:cs="Times New Roman"/>
                <w:sz w:val="24"/>
                <w:szCs w:val="24"/>
                <w:lang w:eastAsia="ru-RU"/>
              </w:rPr>
            </w:pPr>
            <w:r w:rsidRPr="0090366E">
              <w:rPr>
                <w:rFonts w:ascii="Times New Roman" w:eastAsia="Times New Roman" w:hAnsi="Times New Roman" w:cs="Times New Roman"/>
                <w:sz w:val="24"/>
                <w:szCs w:val="24"/>
                <w:lang w:eastAsia="ru-RU" w:bidi="ru-RU"/>
              </w:rPr>
              <w:t xml:space="preserve">БИК </w:t>
            </w:r>
            <w:r w:rsidR="003867CD">
              <w:rPr>
                <w:rFonts w:ascii="Times New Roman" w:eastAsia="Times New Roman" w:hAnsi="Times New Roman" w:cs="Times New Roman"/>
                <w:sz w:val="24"/>
                <w:szCs w:val="24"/>
                <w:lang w:eastAsia="ru-RU" w:bidi="ru-RU"/>
              </w:rPr>
              <w:t>_______________</w:t>
            </w:r>
            <w:r w:rsidR="002F7360">
              <w:rPr>
                <w:rFonts w:ascii="Times New Roman" w:eastAsia="Times New Roman" w:hAnsi="Times New Roman" w:cs="Times New Roman"/>
                <w:sz w:val="24"/>
                <w:szCs w:val="24"/>
                <w:lang w:eastAsia="ru-RU" w:bidi="ru-RU"/>
              </w:rPr>
              <w:t>_______________________</w:t>
            </w:r>
            <w:r w:rsidR="003867CD">
              <w:rPr>
                <w:rFonts w:ascii="Times New Roman" w:eastAsia="Times New Roman" w:hAnsi="Times New Roman" w:cs="Times New Roman"/>
                <w:sz w:val="24"/>
                <w:szCs w:val="24"/>
                <w:lang w:eastAsia="ru-RU" w:bidi="ru-RU"/>
              </w:rPr>
              <w:t>___</w:t>
            </w:r>
          </w:p>
        </w:tc>
      </w:tr>
      <w:tr w:rsidR="0024716A" w:rsidRPr="0024716A" w:rsidTr="003D3329">
        <w:trPr>
          <w:gridAfter w:val="1"/>
          <w:wAfter w:w="56" w:type="pct"/>
          <w:trHeight w:val="20"/>
        </w:trPr>
        <w:tc>
          <w:tcPr>
            <w:tcW w:w="4944" w:type="pct"/>
            <w:gridSpan w:val="2"/>
          </w:tcPr>
          <w:p w:rsidR="003867CD" w:rsidRDefault="0024716A" w:rsidP="003867CD">
            <w:pPr>
              <w:spacing w:after="0" w:line="240" w:lineRule="auto"/>
              <w:rPr>
                <w:rFonts w:ascii="Times New Roman" w:eastAsia="Times New Roman" w:hAnsi="Times New Roman" w:cs="Times New Roman"/>
                <w:sz w:val="24"/>
                <w:szCs w:val="24"/>
                <w:lang w:eastAsia="ru-RU"/>
              </w:rPr>
            </w:pPr>
            <w:r w:rsidRPr="0090366E">
              <w:rPr>
                <w:rFonts w:ascii="Times New Roman" w:eastAsia="Times New Roman" w:hAnsi="Times New Roman" w:cs="Times New Roman"/>
                <w:sz w:val="24"/>
                <w:szCs w:val="24"/>
                <w:lang w:eastAsia="ru-RU"/>
              </w:rPr>
              <w:t xml:space="preserve">ОКПО  </w:t>
            </w:r>
            <w:r w:rsidR="003867CD">
              <w:rPr>
                <w:rFonts w:ascii="Times New Roman" w:eastAsia="Times New Roman" w:hAnsi="Times New Roman" w:cs="Times New Roman"/>
                <w:sz w:val="24"/>
                <w:szCs w:val="24"/>
                <w:lang w:eastAsia="ru-RU"/>
              </w:rPr>
              <w:t>____________</w:t>
            </w:r>
            <w:r w:rsidR="002F7360">
              <w:rPr>
                <w:rFonts w:ascii="Times New Roman" w:eastAsia="Times New Roman" w:hAnsi="Times New Roman" w:cs="Times New Roman"/>
                <w:sz w:val="24"/>
                <w:szCs w:val="24"/>
                <w:lang w:eastAsia="ru-RU"/>
              </w:rPr>
              <w:t>_________________________</w:t>
            </w:r>
            <w:r w:rsidR="003867CD">
              <w:rPr>
                <w:rFonts w:ascii="Times New Roman" w:eastAsia="Times New Roman" w:hAnsi="Times New Roman" w:cs="Times New Roman"/>
                <w:sz w:val="24"/>
                <w:szCs w:val="24"/>
                <w:lang w:eastAsia="ru-RU"/>
              </w:rPr>
              <w:t>__</w:t>
            </w:r>
          </w:p>
          <w:p w:rsidR="003867CD" w:rsidRDefault="0024716A" w:rsidP="003867CD">
            <w:pPr>
              <w:spacing w:after="0" w:line="240" w:lineRule="auto"/>
              <w:rPr>
                <w:rFonts w:ascii="Times New Roman" w:eastAsia="Calibri" w:hAnsi="Times New Roman" w:cs="Times New Roman"/>
                <w:sz w:val="24"/>
                <w:szCs w:val="24"/>
              </w:rPr>
            </w:pPr>
            <w:r w:rsidRPr="0090366E">
              <w:rPr>
                <w:rFonts w:ascii="Times New Roman" w:eastAsia="Times New Roman" w:hAnsi="Times New Roman" w:cs="Times New Roman"/>
                <w:sz w:val="24"/>
                <w:szCs w:val="24"/>
                <w:lang w:eastAsia="ru-RU"/>
              </w:rPr>
              <w:t xml:space="preserve">ОГРН  </w:t>
            </w:r>
            <w:r w:rsidR="003867CD">
              <w:rPr>
                <w:rFonts w:ascii="Times New Roman" w:eastAsia="Calibri" w:hAnsi="Times New Roman" w:cs="Times New Roman"/>
                <w:sz w:val="24"/>
                <w:szCs w:val="24"/>
              </w:rPr>
              <w:t>_____________</w:t>
            </w:r>
            <w:r w:rsidR="002F7360">
              <w:rPr>
                <w:rFonts w:ascii="Times New Roman" w:eastAsia="Calibri" w:hAnsi="Times New Roman" w:cs="Times New Roman"/>
                <w:sz w:val="24"/>
                <w:szCs w:val="24"/>
              </w:rPr>
              <w:t>________________________</w:t>
            </w:r>
            <w:r w:rsidR="003867CD">
              <w:rPr>
                <w:rFonts w:ascii="Times New Roman" w:eastAsia="Calibri" w:hAnsi="Times New Roman" w:cs="Times New Roman"/>
                <w:sz w:val="24"/>
                <w:szCs w:val="24"/>
              </w:rPr>
              <w:t>__</w:t>
            </w:r>
          </w:p>
          <w:p w:rsidR="0024716A" w:rsidRDefault="0024716A" w:rsidP="003867CD">
            <w:pPr>
              <w:spacing w:after="0" w:line="240" w:lineRule="auto"/>
              <w:rPr>
                <w:rFonts w:ascii="Times New Roman" w:eastAsia="Calibri" w:hAnsi="Times New Roman" w:cs="Times New Roman"/>
                <w:sz w:val="24"/>
                <w:szCs w:val="24"/>
                <w:lang w:eastAsia="ru-RU"/>
              </w:rPr>
            </w:pPr>
            <w:r w:rsidRPr="0090366E">
              <w:rPr>
                <w:rFonts w:ascii="Times New Roman" w:eastAsia="Times New Roman" w:hAnsi="Times New Roman" w:cs="Times New Roman"/>
                <w:sz w:val="24"/>
                <w:szCs w:val="24"/>
                <w:lang w:eastAsia="ru-RU"/>
              </w:rPr>
              <w:t xml:space="preserve">ОКВЭД  </w:t>
            </w:r>
            <w:r w:rsidR="003867CD">
              <w:rPr>
                <w:rFonts w:ascii="Times New Roman" w:eastAsia="Calibri" w:hAnsi="Times New Roman" w:cs="Times New Roman"/>
                <w:sz w:val="24"/>
                <w:szCs w:val="24"/>
                <w:lang w:eastAsia="ru-RU"/>
              </w:rPr>
              <w:t>______________</w:t>
            </w:r>
            <w:r w:rsidR="002F7360">
              <w:rPr>
                <w:rFonts w:ascii="Times New Roman" w:eastAsia="Calibri" w:hAnsi="Times New Roman" w:cs="Times New Roman"/>
                <w:sz w:val="24"/>
                <w:szCs w:val="24"/>
                <w:lang w:eastAsia="ru-RU"/>
              </w:rPr>
              <w:t>_________________</w:t>
            </w:r>
            <w:r w:rsidR="003867CD">
              <w:rPr>
                <w:rFonts w:ascii="Times New Roman" w:eastAsia="Calibri" w:hAnsi="Times New Roman" w:cs="Times New Roman"/>
                <w:sz w:val="24"/>
                <w:szCs w:val="24"/>
                <w:lang w:eastAsia="ru-RU"/>
              </w:rPr>
              <w:t>_______</w:t>
            </w:r>
          </w:p>
          <w:p w:rsidR="00691593" w:rsidRPr="0090366E" w:rsidRDefault="00691593" w:rsidP="003867CD">
            <w:pPr>
              <w:spacing w:after="0" w:line="240" w:lineRule="auto"/>
              <w:rPr>
                <w:rFonts w:ascii="Times New Roman" w:eastAsia="Times New Roman" w:hAnsi="Times New Roman" w:cs="Times New Roman"/>
                <w:sz w:val="24"/>
                <w:szCs w:val="24"/>
                <w:lang w:eastAsia="ru-RU"/>
              </w:rPr>
            </w:pPr>
          </w:p>
        </w:tc>
      </w:tr>
      <w:tr w:rsidR="009F1C1A" w:rsidRPr="009F1C1A" w:rsidTr="003D3329">
        <w:tblPrEx>
          <w:jc w:val="center"/>
          <w:tblLook w:val="01E0" w:firstRow="1" w:lastRow="1" w:firstColumn="1" w:lastColumn="1" w:noHBand="0" w:noVBand="0"/>
        </w:tblPrEx>
        <w:trPr>
          <w:trHeight w:val="3215"/>
          <w:jc w:val="center"/>
        </w:trPr>
        <w:tc>
          <w:tcPr>
            <w:tcW w:w="2560" w:type="pct"/>
          </w:tcPr>
          <w:p w:rsidR="009F1C1A" w:rsidRPr="009F1C1A" w:rsidRDefault="009F1C1A"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9F1C1A">
              <w:rPr>
                <w:rFonts w:ascii="Times New Roman" w:eastAsia="Times New Roman" w:hAnsi="Times New Roman" w:cs="Times New Roman"/>
                <w:b/>
                <w:bCs/>
                <w:color w:val="000000"/>
                <w:sz w:val="24"/>
                <w:szCs w:val="24"/>
                <w:lang w:eastAsia="ru-RU"/>
              </w:rPr>
              <w:lastRenderedPageBreak/>
              <w:t>ПОКУПАТЕЛЬ:</w:t>
            </w:r>
          </w:p>
          <w:p w:rsidR="008230A4" w:rsidRPr="008230A4" w:rsidRDefault="008230A4" w:rsidP="00691593">
            <w:pPr>
              <w:spacing w:after="0" w:line="240" w:lineRule="auto"/>
              <w:jc w:val="center"/>
              <w:rPr>
                <w:rFonts w:ascii="Times New Roman" w:eastAsia="Times New Roman" w:hAnsi="Times New Roman" w:cs="Times New Roman"/>
                <w:b/>
                <w:iCs/>
                <w:sz w:val="24"/>
                <w:szCs w:val="24"/>
                <w:lang w:eastAsia="ru-RU"/>
              </w:rPr>
            </w:pPr>
            <w:r w:rsidRPr="008230A4">
              <w:rPr>
                <w:rFonts w:ascii="Times New Roman" w:eastAsia="Times New Roman" w:hAnsi="Times New Roman" w:cs="Times New Roman"/>
                <w:b/>
                <w:iCs/>
                <w:sz w:val="24"/>
                <w:szCs w:val="24"/>
                <w:lang w:eastAsia="ru-RU"/>
              </w:rPr>
              <w:t>ПАО «</w:t>
            </w:r>
            <w:proofErr w:type="spellStart"/>
            <w:r w:rsidR="003C36FB" w:rsidRPr="003C36FB">
              <w:rPr>
                <w:rFonts w:ascii="Times New Roman" w:eastAsia="Times New Roman" w:hAnsi="Times New Roman" w:cs="Times New Roman"/>
                <w:b/>
                <w:iCs/>
                <w:sz w:val="24"/>
                <w:szCs w:val="24"/>
                <w:lang w:eastAsia="ru-RU"/>
              </w:rPr>
              <w:t>Россети</w:t>
            </w:r>
            <w:proofErr w:type="spellEnd"/>
            <w:r w:rsidR="003C36FB" w:rsidRPr="003C36FB">
              <w:rPr>
                <w:rFonts w:ascii="Times New Roman" w:eastAsia="Times New Roman" w:hAnsi="Times New Roman" w:cs="Times New Roman"/>
                <w:b/>
                <w:iCs/>
                <w:sz w:val="24"/>
                <w:szCs w:val="24"/>
                <w:lang w:eastAsia="ru-RU"/>
              </w:rPr>
              <w:t xml:space="preserve"> Центр</w:t>
            </w:r>
            <w:r w:rsidRPr="008230A4">
              <w:rPr>
                <w:rFonts w:ascii="Times New Roman" w:eastAsia="Times New Roman" w:hAnsi="Times New Roman" w:cs="Times New Roman"/>
                <w:b/>
                <w:iCs/>
                <w:sz w:val="24"/>
                <w:szCs w:val="24"/>
                <w:lang w:eastAsia="ru-RU"/>
              </w:rPr>
              <w:t>»</w:t>
            </w:r>
          </w:p>
          <w:p w:rsidR="001D6375" w:rsidRPr="003867CD" w:rsidRDefault="001D6375" w:rsidP="001D637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1D6375" w:rsidRPr="003867CD" w:rsidRDefault="001D6375" w:rsidP="001D6375">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407AEE" w:rsidRDefault="00407AEE" w:rsidP="00691593">
            <w:pPr>
              <w:spacing w:after="0" w:line="240" w:lineRule="auto"/>
              <w:jc w:val="center"/>
              <w:rPr>
                <w:rFonts w:ascii="Times New Roman" w:eastAsia="Times New Roman" w:hAnsi="Times New Roman" w:cs="Times New Roman"/>
                <w:b/>
                <w:iCs/>
                <w:sz w:val="24"/>
                <w:szCs w:val="24"/>
                <w:lang w:eastAsia="ru-RU"/>
              </w:rPr>
            </w:pPr>
          </w:p>
          <w:p w:rsidR="00407AEE" w:rsidRPr="00407AEE" w:rsidRDefault="00407AEE" w:rsidP="00691593">
            <w:pPr>
              <w:spacing w:after="0" w:line="240" w:lineRule="auto"/>
              <w:jc w:val="center"/>
              <w:rPr>
                <w:rFonts w:ascii="Times New Roman" w:eastAsia="Times New Roman" w:hAnsi="Times New Roman" w:cs="Times New Roman"/>
                <w:b/>
                <w:iCs/>
                <w:sz w:val="24"/>
                <w:szCs w:val="24"/>
                <w:lang w:eastAsia="ru-RU"/>
              </w:rPr>
            </w:pPr>
          </w:p>
          <w:p w:rsidR="003867CD" w:rsidRPr="003867CD" w:rsidRDefault="003867CD"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3867CD" w:rsidRPr="003867CD" w:rsidRDefault="003867CD"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3867CD" w:rsidRPr="003867CD" w:rsidRDefault="003867CD"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9F1C1A" w:rsidRPr="009F1C1A" w:rsidRDefault="003867CD" w:rsidP="00691593">
            <w:pPr>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sz w:val="24"/>
                <w:szCs w:val="24"/>
                <w:lang w:eastAsia="ru-RU"/>
              </w:rPr>
              <w:t>«_____» _____________20___г.</w:t>
            </w:r>
          </w:p>
        </w:tc>
        <w:tc>
          <w:tcPr>
            <w:tcW w:w="2440" w:type="pct"/>
            <w:gridSpan w:val="2"/>
          </w:tcPr>
          <w:p w:rsidR="000236CF" w:rsidRPr="000236CF" w:rsidRDefault="000236CF"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0236CF">
              <w:rPr>
                <w:rFonts w:ascii="Times New Roman" w:eastAsia="Times New Roman" w:hAnsi="Times New Roman" w:cs="Times New Roman"/>
                <w:b/>
                <w:bCs/>
                <w:color w:val="000000"/>
                <w:sz w:val="24"/>
                <w:szCs w:val="24"/>
                <w:lang w:eastAsia="ru-RU"/>
              </w:rPr>
              <w:t>ПОСТАВЩИК:</w:t>
            </w:r>
          </w:p>
          <w:p w:rsidR="003867CD" w:rsidRPr="003867CD" w:rsidRDefault="003867CD" w:rsidP="00691593">
            <w:pPr>
              <w:widowControl w:val="0"/>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b/>
                <w:bCs/>
                <w:color w:val="000000"/>
                <w:sz w:val="24"/>
                <w:szCs w:val="24"/>
                <w:lang w:eastAsia="ru-RU"/>
              </w:rPr>
              <w:t>____</w:t>
            </w:r>
            <w:r w:rsidR="00691593">
              <w:rPr>
                <w:rFonts w:ascii="Times New Roman" w:eastAsia="Times New Roman" w:hAnsi="Times New Roman" w:cs="Times New Roman"/>
                <w:b/>
                <w:bCs/>
                <w:color w:val="000000"/>
                <w:sz w:val="24"/>
                <w:szCs w:val="24"/>
                <w:lang w:eastAsia="ru-RU"/>
              </w:rPr>
              <w:t>_</w:t>
            </w:r>
            <w:r w:rsidRPr="003867CD">
              <w:rPr>
                <w:rFonts w:ascii="Times New Roman" w:eastAsia="Times New Roman" w:hAnsi="Times New Roman" w:cs="Times New Roman"/>
                <w:b/>
                <w:bCs/>
                <w:color w:val="000000"/>
                <w:sz w:val="24"/>
                <w:szCs w:val="24"/>
                <w:lang w:eastAsia="ru-RU"/>
              </w:rPr>
              <w:t>_________________________</w:t>
            </w:r>
          </w:p>
          <w:p w:rsidR="003867CD" w:rsidRDefault="003867CD" w:rsidP="00691593">
            <w:pPr>
              <w:spacing w:after="0" w:line="240" w:lineRule="auto"/>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(наименование)</w:t>
            </w:r>
          </w:p>
          <w:p w:rsidR="003867CD" w:rsidRPr="003867CD" w:rsidRDefault="003867CD" w:rsidP="0069159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w:t>
            </w:r>
            <w:r w:rsidR="00691593">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w:t>
            </w:r>
            <w:r w:rsidRPr="003867CD">
              <w:rPr>
                <w:rFonts w:ascii="Times New Roman" w:eastAsia="Times New Roman" w:hAnsi="Times New Roman" w:cs="Times New Roman"/>
                <w:sz w:val="24"/>
                <w:szCs w:val="24"/>
                <w:lang w:eastAsia="ru-RU"/>
              </w:rPr>
              <w:t>_____________</w:t>
            </w:r>
          </w:p>
          <w:p w:rsidR="003867CD" w:rsidRPr="003867CD" w:rsidRDefault="003867CD"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652EC6" w:rsidRPr="00652EC6" w:rsidRDefault="00652EC6" w:rsidP="00DB7ED4">
            <w:pPr>
              <w:spacing w:after="0" w:line="240" w:lineRule="auto"/>
              <w:rPr>
                <w:rFonts w:ascii="Times New Roman" w:eastAsia="Times New Roman" w:hAnsi="Times New Roman" w:cs="Times New Roman"/>
                <w:b/>
                <w:iCs/>
                <w:sz w:val="24"/>
                <w:szCs w:val="24"/>
                <w:lang w:eastAsia="ru-RU"/>
              </w:rPr>
            </w:pPr>
          </w:p>
          <w:p w:rsidR="003867CD" w:rsidRPr="003867CD" w:rsidRDefault="003867CD"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3867CD" w:rsidRPr="003867CD" w:rsidRDefault="003867CD"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3867CD" w:rsidRPr="003867CD" w:rsidRDefault="003867CD"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9F1C1A" w:rsidRPr="009F1C1A" w:rsidRDefault="003867CD" w:rsidP="00691593">
            <w:pPr>
              <w:tabs>
                <w:tab w:val="center" w:pos="2370"/>
                <w:tab w:val="left" w:pos="3795"/>
              </w:tabs>
              <w:spacing w:after="0" w:line="240" w:lineRule="auto"/>
              <w:jc w:val="center"/>
              <w:rPr>
                <w:rFonts w:ascii="Times New Roman" w:eastAsia="Times New Roman" w:hAnsi="Times New Roman" w:cs="Times New Roman"/>
                <w:b/>
                <w:sz w:val="24"/>
                <w:szCs w:val="24"/>
                <w:lang w:eastAsia="ru-RU"/>
              </w:rPr>
            </w:pPr>
            <w:r w:rsidRPr="003867CD">
              <w:rPr>
                <w:rFonts w:ascii="Times New Roman" w:eastAsia="Times New Roman" w:hAnsi="Times New Roman" w:cs="Times New Roman"/>
                <w:sz w:val="24"/>
                <w:szCs w:val="24"/>
                <w:lang w:eastAsia="ru-RU"/>
              </w:rPr>
              <w:t>«_____» _____________20___г.</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E35BFC">
          <w:headerReference w:type="even" r:id="rId9"/>
          <w:headerReference w:type="default" r:id="rId10"/>
          <w:headerReference w:type="first" r:id="rId11"/>
          <w:pgSz w:w="11907" w:h="16840" w:code="8"/>
          <w:pgMar w:top="1134" w:right="851" w:bottom="851" w:left="1701" w:header="709" w:footer="709" w:gutter="0"/>
          <w:pgNumType w:start="1"/>
          <w:cols w:space="708"/>
          <w:titlePg/>
          <w:docGrid w:linePitch="360"/>
        </w:sectPr>
      </w:pPr>
    </w:p>
    <w:p w:rsidR="002B271B" w:rsidRPr="003A0628" w:rsidRDefault="002B271B" w:rsidP="00672FD3">
      <w:pPr>
        <w:spacing w:after="0" w:line="240" w:lineRule="auto"/>
        <w:rPr>
          <w:rFonts w:ascii="Times New Roman" w:eastAsia="Times New Roman" w:hAnsi="Times New Roman" w:cs="Times New Roman"/>
          <w:sz w:val="24"/>
          <w:szCs w:val="24"/>
          <w:lang w:eastAsia="ru-RU"/>
        </w:rPr>
      </w:pPr>
      <w:r w:rsidRPr="007B115E">
        <w:rPr>
          <w:rFonts w:ascii="Times New Roman" w:eastAsia="Times New Roman" w:hAnsi="Times New Roman" w:cs="Times New Roman"/>
          <w:sz w:val="24"/>
          <w:szCs w:val="24"/>
          <w:lang w:eastAsia="ru-RU"/>
        </w:rPr>
        <w:lastRenderedPageBreak/>
        <w:t xml:space="preserve">                                                           </w:t>
      </w:r>
      <w:r w:rsidR="00C635C7">
        <w:rPr>
          <w:rFonts w:ascii="Times New Roman" w:eastAsia="Times New Roman" w:hAnsi="Times New Roman" w:cs="Times New Roman"/>
          <w:sz w:val="24"/>
          <w:szCs w:val="24"/>
          <w:lang w:eastAsia="ru-RU"/>
        </w:rPr>
        <w:t xml:space="preserve">                              </w:t>
      </w:r>
      <w:r w:rsidR="00672FD3">
        <w:rPr>
          <w:rFonts w:ascii="Times New Roman" w:eastAsia="Times New Roman" w:hAnsi="Times New Roman" w:cs="Times New Roman"/>
          <w:sz w:val="24"/>
          <w:szCs w:val="24"/>
          <w:lang w:eastAsia="ru-RU"/>
        </w:rPr>
        <w:t xml:space="preserve">                                                                                                                              </w:t>
      </w:r>
      <w:r w:rsidRPr="003A0628">
        <w:rPr>
          <w:rFonts w:ascii="Times New Roman" w:eastAsia="Times New Roman" w:hAnsi="Times New Roman" w:cs="Times New Roman"/>
          <w:sz w:val="24"/>
          <w:szCs w:val="24"/>
          <w:lang w:eastAsia="ru-RU"/>
        </w:rPr>
        <w:t xml:space="preserve">Приложение № 1                                                                                                                                                                             </w:t>
      </w:r>
    </w:p>
    <w:p w:rsidR="002B271B" w:rsidRPr="003A0628" w:rsidRDefault="002B271B" w:rsidP="007F3DD4">
      <w:pPr>
        <w:spacing w:after="0" w:line="240" w:lineRule="auto"/>
        <w:jc w:val="right"/>
        <w:rPr>
          <w:rFonts w:ascii="Times New Roman" w:eastAsia="Times New Roman" w:hAnsi="Times New Roman" w:cs="Times New Roman"/>
          <w:sz w:val="24"/>
          <w:szCs w:val="24"/>
          <w:lang w:eastAsia="ru-RU"/>
        </w:rPr>
      </w:pPr>
      <w:r w:rsidRPr="003A0628">
        <w:rPr>
          <w:rFonts w:ascii="Times New Roman" w:eastAsia="Times New Roman" w:hAnsi="Times New Roman" w:cs="Times New Roman"/>
          <w:sz w:val="24"/>
          <w:szCs w:val="24"/>
          <w:lang w:eastAsia="ru-RU"/>
        </w:rPr>
        <w:t xml:space="preserve">                                                                                                  к договору поставки                                                                                                                                                                  </w:t>
      </w:r>
    </w:p>
    <w:p w:rsidR="003A0628" w:rsidRPr="00184D74" w:rsidRDefault="002B271B" w:rsidP="00184D74">
      <w:pPr>
        <w:spacing w:after="0" w:line="240" w:lineRule="auto"/>
        <w:jc w:val="right"/>
        <w:rPr>
          <w:rFonts w:ascii="Times New Roman" w:eastAsia="Times New Roman" w:hAnsi="Times New Roman" w:cs="Times New Roman"/>
          <w:sz w:val="24"/>
          <w:szCs w:val="24"/>
          <w:lang w:eastAsia="ru-RU"/>
        </w:rPr>
      </w:pPr>
      <w:r w:rsidRPr="003A0628">
        <w:rPr>
          <w:rFonts w:ascii="Times New Roman" w:eastAsia="Times New Roman" w:hAnsi="Times New Roman" w:cs="Times New Roman"/>
          <w:sz w:val="24"/>
          <w:szCs w:val="24"/>
          <w:lang w:eastAsia="ru-RU"/>
        </w:rPr>
        <w:t xml:space="preserve">                                                                           </w:t>
      </w:r>
      <w:r w:rsidR="00F067CC" w:rsidRPr="003A0628">
        <w:rPr>
          <w:rFonts w:ascii="Times New Roman" w:eastAsia="Times New Roman" w:hAnsi="Times New Roman" w:cs="Times New Roman"/>
          <w:sz w:val="24"/>
          <w:szCs w:val="24"/>
          <w:lang w:eastAsia="ru-RU"/>
        </w:rPr>
        <w:t xml:space="preserve">                       № </w:t>
      </w:r>
      <w:r w:rsidR="00D24D0C">
        <w:rPr>
          <w:rFonts w:ascii="Times New Roman" w:eastAsia="Times New Roman" w:hAnsi="Times New Roman" w:cs="Times New Roman"/>
          <w:sz w:val="24"/>
          <w:szCs w:val="24"/>
          <w:lang w:eastAsia="ru-RU"/>
        </w:rPr>
        <w:t>_____</w:t>
      </w:r>
      <w:r w:rsidR="007F3DD4" w:rsidRPr="003A0628">
        <w:rPr>
          <w:rFonts w:ascii="Times New Roman" w:eastAsia="Times New Roman" w:hAnsi="Times New Roman" w:cs="Times New Roman"/>
          <w:sz w:val="24"/>
          <w:szCs w:val="24"/>
          <w:lang w:eastAsia="ru-RU"/>
        </w:rPr>
        <w:t xml:space="preserve"> от _________20</w:t>
      </w:r>
      <w:r w:rsidR="00BA0D21" w:rsidRPr="003A0628">
        <w:rPr>
          <w:rFonts w:ascii="Times New Roman" w:eastAsia="Times New Roman" w:hAnsi="Times New Roman" w:cs="Times New Roman"/>
          <w:sz w:val="24"/>
          <w:szCs w:val="24"/>
          <w:lang w:eastAsia="ru-RU"/>
        </w:rPr>
        <w:t>2</w:t>
      </w:r>
      <w:r w:rsidR="00D24D0C">
        <w:rPr>
          <w:rFonts w:ascii="Times New Roman" w:eastAsia="Times New Roman" w:hAnsi="Times New Roman" w:cs="Times New Roman"/>
          <w:sz w:val="24"/>
          <w:szCs w:val="24"/>
          <w:lang w:eastAsia="ru-RU"/>
        </w:rPr>
        <w:t>__</w:t>
      </w:r>
      <w:r w:rsidR="007F3DD4" w:rsidRPr="003A0628">
        <w:rPr>
          <w:rFonts w:ascii="Times New Roman" w:eastAsia="Times New Roman" w:hAnsi="Times New Roman" w:cs="Times New Roman"/>
          <w:sz w:val="24"/>
          <w:szCs w:val="24"/>
          <w:lang w:eastAsia="ru-RU"/>
        </w:rPr>
        <w:t>г.</w:t>
      </w:r>
    </w:p>
    <w:p w:rsidR="003A0628" w:rsidRDefault="003A0628" w:rsidP="00921AC2">
      <w:pPr>
        <w:spacing w:after="0" w:line="240" w:lineRule="auto"/>
        <w:jc w:val="center"/>
        <w:rPr>
          <w:rFonts w:ascii="Times New Roman" w:eastAsia="Times New Roman" w:hAnsi="Times New Roman" w:cs="Times New Roman"/>
          <w:b/>
          <w:bCs/>
          <w:sz w:val="20"/>
          <w:szCs w:val="20"/>
          <w:lang w:eastAsia="ru-RU"/>
        </w:rPr>
      </w:pPr>
    </w:p>
    <w:p w:rsidR="00A767B7" w:rsidRDefault="00A767B7" w:rsidP="00A767B7">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ТЕХНИЧЕСКАЯ ЧАСТЬ</w:t>
      </w:r>
    </w:p>
    <w:p w:rsidR="00D24D0C" w:rsidRPr="00D24D0C" w:rsidRDefault="00D24D0C" w:rsidP="00D24D0C">
      <w:pPr>
        <w:widowControl w:val="0"/>
        <w:spacing w:after="0" w:line="240" w:lineRule="auto"/>
        <w:ind w:firstLine="709"/>
        <w:rPr>
          <w:rFonts w:ascii="Times New Roman" w:eastAsia="Calibri" w:hAnsi="Times New Roman" w:cs="Times New Roman"/>
          <w:i/>
          <w:iCs/>
          <w:sz w:val="24"/>
          <w:szCs w:val="24"/>
        </w:rPr>
      </w:pPr>
      <w:r w:rsidRPr="00D24D0C">
        <w:rPr>
          <w:rFonts w:ascii="Times New Roman" w:eastAsia="Calibri"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D24D0C">
        <w:rPr>
          <w:rFonts w:ascii="Times New Roman" w:eastAsia="Calibri" w:hAnsi="Times New Roman" w:cs="Times New Roman"/>
          <w:i/>
          <w:iCs/>
          <w:sz w:val="24"/>
          <w:szCs w:val="24"/>
        </w:rPr>
        <w:t xml:space="preserve">, </w:t>
      </w:r>
      <w:r w:rsidRPr="00D24D0C">
        <w:rPr>
          <w:rFonts w:ascii="Times New Roman" w:eastAsia="Calibri"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D24D0C">
        <w:rPr>
          <w:rFonts w:ascii="Times New Roman" w:eastAsia="Calibri" w:hAnsi="Times New Roman" w:cs="Times New Roman"/>
          <w:i/>
          <w:sz w:val="24"/>
          <w:szCs w:val="24"/>
        </w:rPr>
        <w:t>переконсервация</w:t>
      </w:r>
      <w:proofErr w:type="spellEnd"/>
      <w:r w:rsidRPr="00D24D0C">
        <w:rPr>
          <w:rFonts w:ascii="Times New Roman" w:eastAsia="Calibri" w:hAnsi="Times New Roman" w:cs="Times New Roman"/>
          <w:i/>
          <w:sz w:val="24"/>
          <w:szCs w:val="24"/>
        </w:rPr>
        <w:t>/</w:t>
      </w:r>
      <w:proofErr w:type="spellStart"/>
      <w:r w:rsidRPr="00D24D0C">
        <w:rPr>
          <w:rFonts w:ascii="Times New Roman" w:eastAsia="Calibri" w:hAnsi="Times New Roman" w:cs="Times New Roman"/>
          <w:i/>
          <w:sz w:val="24"/>
          <w:szCs w:val="24"/>
        </w:rPr>
        <w:t>расконсервация</w:t>
      </w:r>
      <w:proofErr w:type="spellEnd"/>
      <w:r w:rsidRPr="00D24D0C">
        <w:rPr>
          <w:rFonts w:ascii="Times New Roman" w:eastAsia="Calibri" w:hAnsi="Times New Roman" w:cs="Times New Roman"/>
          <w:i/>
          <w:iCs/>
          <w:sz w:val="24"/>
          <w:szCs w:val="24"/>
        </w:rPr>
        <w:t>.</w:t>
      </w:r>
    </w:p>
    <w:p w:rsidR="00D24D0C" w:rsidRPr="00D24D0C" w:rsidRDefault="00D24D0C" w:rsidP="00D24D0C">
      <w:pPr>
        <w:widowControl w:val="0"/>
        <w:spacing w:after="0" w:line="240" w:lineRule="auto"/>
        <w:ind w:firstLine="709"/>
        <w:rPr>
          <w:rFonts w:ascii="Times New Roman" w:eastAsia="Calibri" w:hAnsi="Times New Roman" w:cs="Times New Roman"/>
          <w:i/>
          <w:iCs/>
          <w:sz w:val="24"/>
          <w:szCs w:val="24"/>
        </w:rPr>
      </w:pPr>
      <w:r w:rsidRPr="00D24D0C">
        <w:rPr>
          <w:rFonts w:ascii="Times New Roman" w:eastAsia="Calibri" w:hAnsi="Times New Roman" w:cs="Times New Roman"/>
          <w:i/>
          <w:spacing w:val="-4"/>
          <w:sz w:val="24"/>
          <w:szCs w:val="24"/>
        </w:rPr>
        <w:t xml:space="preserve">Объект поставки: адрес </w:t>
      </w:r>
      <w:r w:rsidRPr="00D24D0C">
        <w:rPr>
          <w:rFonts w:ascii="Times New Roman" w:eastAsia="Calibri" w:hAnsi="Times New Roman" w:cs="Times New Roman"/>
          <w:i/>
          <w:sz w:val="24"/>
          <w:szCs w:val="24"/>
        </w:rPr>
        <w:t>склада Покупателя/грузополучателя, куда осуществляется поставка Товара.</w:t>
      </w:r>
    </w:p>
    <w:p w:rsidR="00D24D0C" w:rsidRPr="00D24D0C" w:rsidRDefault="00D24D0C" w:rsidP="00D24D0C">
      <w:pPr>
        <w:widowControl w:val="0"/>
        <w:spacing w:after="0" w:line="240" w:lineRule="auto"/>
        <w:ind w:firstLine="709"/>
        <w:rPr>
          <w:rFonts w:ascii="Times New Roman" w:eastAsia="Calibri" w:hAnsi="Times New Roman" w:cs="Times New Roman"/>
          <w:i/>
          <w:iCs/>
          <w:sz w:val="24"/>
          <w:szCs w:val="24"/>
        </w:rPr>
      </w:pP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2" w:history="1">
        <w:r w:rsidRPr="00D24D0C">
          <w:rPr>
            <w:rFonts w:ascii="Times New Roman" w:eastAsia="Calibri" w:hAnsi="Times New Roman" w:cs="Times New Roman"/>
            <w:sz w:val="24"/>
            <w:szCs w:val="24"/>
            <w:u w:val="single"/>
          </w:rPr>
          <w:t xml:space="preserve">ГОСТ </w:t>
        </w:r>
        <w:proofErr w:type="gramStart"/>
        <w:r w:rsidRPr="00D24D0C">
          <w:rPr>
            <w:rFonts w:ascii="Times New Roman" w:eastAsia="Calibri" w:hAnsi="Times New Roman" w:cs="Times New Roman"/>
            <w:sz w:val="24"/>
            <w:szCs w:val="24"/>
            <w:u w:val="single"/>
          </w:rPr>
          <w:t>Р</w:t>
        </w:r>
        <w:proofErr w:type="gramEnd"/>
        <w:r w:rsidRPr="00D24D0C">
          <w:rPr>
            <w:rFonts w:ascii="Times New Roman" w:eastAsia="Calibri" w:hAnsi="Times New Roman" w:cs="Times New Roman"/>
            <w:sz w:val="24"/>
            <w:szCs w:val="24"/>
            <w:u w:val="single"/>
          </w:rPr>
          <w:t xml:space="preserve"> 51303-2013</w:t>
        </w:r>
      </w:hyperlink>
      <w:r w:rsidRPr="00D24D0C">
        <w:rPr>
          <w:rFonts w:ascii="Times New Roman" w:eastAsia="Calibri" w:hAnsi="Times New Roman" w:cs="Times New Roman"/>
          <w:sz w:val="24"/>
          <w:szCs w:val="24"/>
        </w:rPr>
        <w:t xml:space="preserve">, </w:t>
      </w:r>
      <w:hyperlink r:id="rId13" w:history="1">
        <w:r w:rsidRPr="00D24D0C">
          <w:rPr>
            <w:rFonts w:ascii="Times New Roman" w:eastAsia="Calibri" w:hAnsi="Times New Roman" w:cs="Times New Roman"/>
            <w:sz w:val="24"/>
            <w:szCs w:val="24"/>
            <w:u w:val="single"/>
          </w:rPr>
          <w:t>ОК 034-2014 (КПЕС 2008))</w:t>
        </w:r>
      </w:hyperlink>
      <w:r w:rsidRPr="00D24D0C">
        <w:rPr>
          <w:rFonts w:ascii="Times New Roman" w:eastAsia="Calibri" w:hAnsi="Times New Roman" w:cs="Times New Roman"/>
          <w:sz w:val="24"/>
          <w:szCs w:val="24"/>
        </w:rPr>
        <w:t>.</w:t>
      </w: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sz w:val="24"/>
          <w:szCs w:val="24"/>
        </w:rPr>
        <w:t>Для определения наименования товара рекомендуется указывать как минимум вид товара.</w:t>
      </w:r>
    </w:p>
    <w:p w:rsidR="00D24D0C" w:rsidRPr="00D24D0C" w:rsidRDefault="00D24D0C" w:rsidP="00D24D0C">
      <w:pPr>
        <w:spacing w:after="0"/>
        <w:ind w:firstLine="709"/>
        <w:jc w:val="both"/>
        <w:outlineLvl w:val="0"/>
        <w:rPr>
          <w:rFonts w:ascii="Times New Roman" w:eastAsia="Calibri" w:hAnsi="Times New Roman" w:cs="Times New Roman"/>
          <w:sz w:val="24"/>
          <w:szCs w:val="24"/>
        </w:rPr>
      </w:pP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b/>
          <w:bCs/>
          <w:sz w:val="24"/>
          <w:szCs w:val="24"/>
        </w:rPr>
        <w:t>Документы, которые можно использовать для определения наименования товара</w:t>
      </w: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4" w:history="1">
        <w:proofErr w:type="gramStart"/>
        <w:r w:rsidRPr="00D24D0C">
          <w:rPr>
            <w:rFonts w:ascii="Times New Roman" w:eastAsia="Calibri" w:hAnsi="Times New Roman" w:cs="Times New Roman"/>
            <w:sz w:val="24"/>
            <w:szCs w:val="24"/>
            <w:u w:val="single"/>
          </w:rPr>
          <w:t>ОК</w:t>
        </w:r>
        <w:proofErr w:type="gramEnd"/>
        <w:r w:rsidRPr="00D24D0C">
          <w:rPr>
            <w:rFonts w:ascii="Times New Roman" w:eastAsia="Calibri" w:hAnsi="Times New Roman" w:cs="Times New Roman"/>
            <w:sz w:val="24"/>
            <w:szCs w:val="24"/>
            <w:u w:val="single"/>
          </w:rPr>
          <w:t xml:space="preserve"> 034-2014 (КПЕС 2008))</w:t>
        </w:r>
      </w:hyperlink>
      <w:r w:rsidRPr="00D24D0C">
        <w:rPr>
          <w:rFonts w:ascii="Times New Roman" w:eastAsia="Calibri" w:hAnsi="Times New Roman" w:cs="Times New Roman"/>
          <w:sz w:val="24"/>
          <w:szCs w:val="24"/>
        </w:rPr>
        <w:t>.</w:t>
      </w: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5" w:history="1">
        <w:r w:rsidRPr="00D24D0C">
          <w:rPr>
            <w:rFonts w:ascii="Times New Roman" w:eastAsia="Calibri" w:hAnsi="Times New Roman" w:cs="Times New Roman"/>
            <w:sz w:val="24"/>
            <w:szCs w:val="24"/>
            <w:u w:val="single"/>
          </w:rPr>
          <w:t>закону</w:t>
        </w:r>
      </w:hyperlink>
      <w:r w:rsidRPr="00D24D0C">
        <w:rPr>
          <w:rFonts w:ascii="Times New Roman" w:eastAsia="Calibri" w:hAnsi="Times New Roman" w:cs="Times New Roman"/>
          <w:sz w:val="24"/>
          <w:szCs w:val="24"/>
        </w:rPr>
        <w:t xml:space="preserve"> от 27.12.2002 № 184-ФЗ «О техническом регулировании» к таким документам относятся:</w:t>
      </w: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sz w:val="24"/>
          <w:szCs w:val="24"/>
        </w:rPr>
        <w:t>- международные, национальные стандарты, действующие на территории РФ, а также стандарты организаций;</w:t>
      </w:r>
    </w:p>
    <w:p w:rsidR="00D24D0C" w:rsidRPr="00D24D0C" w:rsidRDefault="00D24D0C" w:rsidP="00D24D0C">
      <w:pPr>
        <w:spacing w:after="0"/>
        <w:ind w:firstLine="709"/>
        <w:jc w:val="both"/>
        <w:rPr>
          <w:rFonts w:ascii="Times New Roman" w:eastAsia="Calibri" w:hAnsi="Times New Roman" w:cs="Times New Roman"/>
          <w:sz w:val="24"/>
          <w:szCs w:val="24"/>
        </w:rPr>
      </w:pPr>
      <w:r w:rsidRPr="00D24D0C">
        <w:rPr>
          <w:rFonts w:ascii="Times New Roman" w:eastAsia="Calibri" w:hAnsi="Times New Roman" w:cs="Times New Roman"/>
          <w:sz w:val="24"/>
          <w:szCs w:val="24"/>
        </w:rPr>
        <w:t>- технические регламенты Российской Федерации.</w:t>
      </w:r>
    </w:p>
    <w:p w:rsidR="00A767B7" w:rsidRDefault="00A767B7" w:rsidP="00A767B7">
      <w:pPr>
        <w:widowControl w:val="0"/>
        <w:spacing w:after="0" w:line="240" w:lineRule="auto"/>
        <w:rPr>
          <w:rFonts w:ascii="Times New Roman" w:hAnsi="Times New Roman" w:cs="Times New Roman"/>
          <w:b/>
          <w:bCs/>
          <w:caps/>
          <w:sz w:val="24"/>
          <w:szCs w:val="24"/>
        </w:rPr>
      </w:pPr>
    </w:p>
    <w:p w:rsidR="00672FD3" w:rsidRPr="00672FD3" w:rsidRDefault="00672FD3" w:rsidP="00672FD3">
      <w:pPr>
        <w:contextualSpacing/>
        <w:rPr>
          <w:rFonts w:ascii="Times New Roman" w:eastAsia="Times New Roman" w:hAnsi="Times New Roman" w:cs="Times New Roman"/>
          <w:sz w:val="20"/>
          <w:szCs w:val="20"/>
          <w:lang w:eastAsia="ru-RU"/>
        </w:rPr>
      </w:pPr>
    </w:p>
    <w:tbl>
      <w:tblPr>
        <w:tblpPr w:leftFromText="180" w:rightFromText="180" w:vertAnchor="text" w:horzAnchor="margin" w:tblpXSpec="center" w:tblpY="1219"/>
        <w:tblW w:w="11314" w:type="dxa"/>
        <w:tblLook w:val="01E0" w:firstRow="1" w:lastRow="1" w:firstColumn="1" w:lastColumn="1" w:noHBand="0" w:noVBand="0"/>
      </w:tblPr>
      <w:tblGrid>
        <w:gridCol w:w="6591"/>
        <w:gridCol w:w="4723"/>
      </w:tblGrid>
      <w:tr w:rsidR="00691593" w:rsidRPr="00654B39" w:rsidTr="005668E6">
        <w:trPr>
          <w:trHeight w:val="3215"/>
        </w:trPr>
        <w:tc>
          <w:tcPr>
            <w:tcW w:w="6591" w:type="dxa"/>
          </w:tcPr>
          <w:p w:rsidR="00691593" w:rsidRPr="009F1C1A"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9F1C1A">
              <w:rPr>
                <w:rFonts w:ascii="Times New Roman" w:eastAsia="Times New Roman" w:hAnsi="Times New Roman" w:cs="Times New Roman"/>
                <w:b/>
                <w:bCs/>
                <w:color w:val="000000"/>
                <w:sz w:val="24"/>
                <w:szCs w:val="24"/>
                <w:lang w:eastAsia="ru-RU"/>
              </w:rPr>
              <w:lastRenderedPageBreak/>
              <w:t>ПОКУПАТЕЛЬ:</w:t>
            </w:r>
          </w:p>
          <w:p w:rsidR="00691593" w:rsidRPr="008230A4" w:rsidRDefault="00691593" w:rsidP="00691593">
            <w:pPr>
              <w:spacing w:after="0" w:line="240" w:lineRule="auto"/>
              <w:jc w:val="center"/>
              <w:rPr>
                <w:rFonts w:ascii="Times New Roman" w:eastAsia="Times New Roman" w:hAnsi="Times New Roman" w:cs="Times New Roman"/>
                <w:b/>
                <w:iCs/>
                <w:sz w:val="24"/>
                <w:szCs w:val="24"/>
                <w:lang w:eastAsia="ru-RU"/>
              </w:rPr>
            </w:pPr>
            <w:r w:rsidRPr="008230A4">
              <w:rPr>
                <w:rFonts w:ascii="Times New Roman" w:eastAsia="Times New Roman" w:hAnsi="Times New Roman" w:cs="Times New Roman"/>
                <w:b/>
                <w:iCs/>
                <w:sz w:val="24"/>
                <w:szCs w:val="24"/>
                <w:lang w:eastAsia="ru-RU"/>
              </w:rPr>
              <w:t>ПАО «</w:t>
            </w:r>
            <w:proofErr w:type="spellStart"/>
            <w:r w:rsidRPr="003C36FB">
              <w:rPr>
                <w:rFonts w:ascii="Times New Roman" w:eastAsia="Times New Roman" w:hAnsi="Times New Roman" w:cs="Times New Roman"/>
                <w:b/>
                <w:iCs/>
                <w:sz w:val="24"/>
                <w:szCs w:val="24"/>
                <w:lang w:eastAsia="ru-RU"/>
              </w:rPr>
              <w:t>Россети</w:t>
            </w:r>
            <w:proofErr w:type="spellEnd"/>
            <w:r w:rsidRPr="003C36FB">
              <w:rPr>
                <w:rFonts w:ascii="Times New Roman" w:eastAsia="Times New Roman" w:hAnsi="Times New Roman" w:cs="Times New Roman"/>
                <w:b/>
                <w:iCs/>
                <w:sz w:val="24"/>
                <w:szCs w:val="24"/>
                <w:lang w:eastAsia="ru-RU"/>
              </w:rPr>
              <w:t xml:space="preserve"> Центр</w:t>
            </w:r>
            <w:r w:rsidRPr="008230A4">
              <w:rPr>
                <w:rFonts w:ascii="Times New Roman" w:eastAsia="Times New Roman" w:hAnsi="Times New Roman" w:cs="Times New Roman"/>
                <w:b/>
                <w:iCs/>
                <w:sz w:val="24"/>
                <w:szCs w:val="24"/>
                <w:lang w:eastAsia="ru-RU"/>
              </w:rPr>
              <w:t>»</w:t>
            </w:r>
          </w:p>
          <w:p w:rsidR="001D6375" w:rsidRPr="003867CD" w:rsidRDefault="001D6375" w:rsidP="001D637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1D6375" w:rsidRPr="003867CD" w:rsidRDefault="001D6375" w:rsidP="001D6375">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691593" w:rsidRPr="00407AEE" w:rsidRDefault="00691593" w:rsidP="00691593">
            <w:pPr>
              <w:spacing w:after="0" w:line="240" w:lineRule="auto"/>
              <w:jc w:val="center"/>
              <w:rPr>
                <w:rFonts w:ascii="Times New Roman" w:eastAsia="Times New Roman" w:hAnsi="Times New Roman" w:cs="Times New Roman"/>
                <w:b/>
                <w:iCs/>
                <w:sz w:val="24"/>
                <w:szCs w:val="24"/>
                <w:lang w:eastAsia="ru-RU"/>
              </w:rPr>
            </w:pPr>
          </w:p>
          <w:p w:rsidR="00691593" w:rsidRPr="003867CD" w:rsidRDefault="00691593"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691593" w:rsidRPr="009F1C1A" w:rsidRDefault="00691593" w:rsidP="00691593">
            <w:pPr>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sz w:val="24"/>
                <w:szCs w:val="24"/>
                <w:lang w:eastAsia="ru-RU"/>
              </w:rPr>
              <w:t>«_____» _____________20___г.</w:t>
            </w:r>
          </w:p>
        </w:tc>
        <w:tc>
          <w:tcPr>
            <w:tcW w:w="4723" w:type="dxa"/>
          </w:tcPr>
          <w:p w:rsidR="00691593" w:rsidRPr="000236CF"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0236CF">
              <w:rPr>
                <w:rFonts w:ascii="Times New Roman" w:eastAsia="Times New Roman" w:hAnsi="Times New Roman" w:cs="Times New Roman"/>
                <w:b/>
                <w:bCs/>
                <w:color w:val="000000"/>
                <w:sz w:val="24"/>
                <w:szCs w:val="24"/>
                <w:lang w:eastAsia="ru-RU"/>
              </w:rPr>
              <w:t>ПОСТАВЩИК:</w:t>
            </w:r>
          </w:p>
          <w:p w:rsidR="00691593" w:rsidRPr="003867CD" w:rsidRDefault="00691593" w:rsidP="00691593">
            <w:pPr>
              <w:widowControl w:val="0"/>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b/>
                <w:bCs/>
                <w:color w:val="000000"/>
                <w:sz w:val="24"/>
                <w:szCs w:val="24"/>
                <w:lang w:eastAsia="ru-RU"/>
              </w:rPr>
              <w:t>____</w:t>
            </w:r>
            <w:r>
              <w:rPr>
                <w:rFonts w:ascii="Times New Roman" w:eastAsia="Times New Roman" w:hAnsi="Times New Roman" w:cs="Times New Roman"/>
                <w:b/>
                <w:bCs/>
                <w:color w:val="000000"/>
                <w:sz w:val="24"/>
                <w:szCs w:val="24"/>
                <w:lang w:eastAsia="ru-RU"/>
              </w:rPr>
              <w:t>_</w:t>
            </w:r>
            <w:r w:rsidRPr="003867CD">
              <w:rPr>
                <w:rFonts w:ascii="Times New Roman" w:eastAsia="Times New Roman" w:hAnsi="Times New Roman" w:cs="Times New Roman"/>
                <w:b/>
                <w:bCs/>
                <w:color w:val="000000"/>
                <w:sz w:val="24"/>
                <w:szCs w:val="24"/>
                <w:lang w:eastAsia="ru-RU"/>
              </w:rPr>
              <w:t>_________________________</w:t>
            </w:r>
          </w:p>
          <w:p w:rsidR="00691593" w:rsidRDefault="00691593" w:rsidP="00691593">
            <w:pPr>
              <w:spacing w:after="0" w:line="240" w:lineRule="auto"/>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(наименование)</w:t>
            </w:r>
          </w:p>
          <w:p w:rsidR="00691593" w:rsidRPr="003867CD" w:rsidRDefault="00691593" w:rsidP="0069159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691593" w:rsidRPr="00652EC6" w:rsidRDefault="00691593" w:rsidP="00691593">
            <w:pPr>
              <w:spacing w:after="0" w:line="240" w:lineRule="auto"/>
              <w:rPr>
                <w:rFonts w:ascii="Times New Roman" w:eastAsia="Times New Roman" w:hAnsi="Times New Roman" w:cs="Times New Roman"/>
                <w:b/>
                <w:iCs/>
                <w:sz w:val="24"/>
                <w:szCs w:val="24"/>
                <w:lang w:eastAsia="ru-RU"/>
              </w:rPr>
            </w:pPr>
          </w:p>
          <w:p w:rsidR="00691593" w:rsidRPr="003867CD" w:rsidRDefault="00691593"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691593" w:rsidRPr="009F1C1A" w:rsidRDefault="00691593" w:rsidP="00691593">
            <w:pPr>
              <w:tabs>
                <w:tab w:val="center" w:pos="2370"/>
                <w:tab w:val="left" w:pos="3795"/>
              </w:tabs>
              <w:spacing w:after="0" w:line="240" w:lineRule="auto"/>
              <w:jc w:val="center"/>
              <w:rPr>
                <w:rFonts w:ascii="Times New Roman" w:eastAsia="Times New Roman" w:hAnsi="Times New Roman" w:cs="Times New Roman"/>
                <w:b/>
                <w:sz w:val="24"/>
                <w:szCs w:val="24"/>
                <w:lang w:eastAsia="ru-RU"/>
              </w:rPr>
            </w:pPr>
            <w:r w:rsidRPr="003867CD">
              <w:rPr>
                <w:rFonts w:ascii="Times New Roman" w:eastAsia="Times New Roman" w:hAnsi="Times New Roman" w:cs="Times New Roman"/>
                <w:sz w:val="24"/>
                <w:szCs w:val="24"/>
                <w:lang w:eastAsia="ru-RU"/>
              </w:rPr>
              <w:t>«_____» _____________20___г.</w:t>
            </w:r>
          </w:p>
        </w:tc>
      </w:tr>
    </w:tbl>
    <w:p w:rsidR="002D3EA4" w:rsidRDefault="00226685" w:rsidP="000A608D">
      <w:pPr>
        <w:spacing w:after="0" w:line="240" w:lineRule="auto"/>
        <w:ind w:firstLine="567"/>
        <w:jc w:val="right"/>
        <w:rPr>
          <w:rFonts w:ascii="Times New Roman" w:hAnsi="Times New Roman" w:cs="Times New Roman"/>
          <w:sz w:val="24"/>
          <w:szCs w:val="24"/>
        </w:rPr>
        <w:sectPr w:rsidR="002D3EA4" w:rsidSect="0046616E">
          <w:pgSz w:w="16840" w:h="11907" w:orient="landscape" w:code="8"/>
          <w:pgMar w:top="1276" w:right="680" w:bottom="0" w:left="1134" w:header="709" w:footer="709" w:gutter="0"/>
          <w:cols w:space="708"/>
          <w:titlePg/>
          <w:docGrid w:linePitch="360"/>
        </w:sectPr>
      </w:pPr>
      <w:r w:rsidRPr="00226685">
        <w:rPr>
          <w:rFonts w:ascii="Times New Roman" w:hAnsi="Times New Roman" w:cs="Times New Roman"/>
          <w:sz w:val="24"/>
          <w:szCs w:val="24"/>
        </w:rPr>
        <w:tab/>
      </w:r>
    </w:p>
    <w:p w:rsidR="007A6CD7" w:rsidRDefault="007A6CD7" w:rsidP="000A608D">
      <w:pPr>
        <w:spacing w:after="0" w:line="240" w:lineRule="auto"/>
        <w:ind w:firstLine="567"/>
        <w:jc w:val="right"/>
        <w:rPr>
          <w:rFonts w:ascii="Times New Roman" w:hAnsi="Times New Roman" w:cs="Times New Roman"/>
        </w:rPr>
      </w:pPr>
    </w:p>
    <w:p w:rsidR="000A608D" w:rsidRPr="001C350E" w:rsidRDefault="000A608D" w:rsidP="000A608D">
      <w:pPr>
        <w:spacing w:after="0" w:line="240" w:lineRule="auto"/>
        <w:ind w:firstLine="567"/>
        <w:jc w:val="right"/>
        <w:rPr>
          <w:rFonts w:ascii="Times New Roman" w:hAnsi="Times New Roman" w:cs="Times New Roman"/>
        </w:rPr>
      </w:pPr>
      <w:r w:rsidRPr="001C350E">
        <w:rPr>
          <w:rFonts w:ascii="Times New Roman" w:hAnsi="Times New Roman" w:cs="Times New Roman"/>
        </w:rPr>
        <w:t>Приложение</w:t>
      </w:r>
      <w:r w:rsidR="00B36E88" w:rsidRPr="001C350E">
        <w:rPr>
          <w:rFonts w:ascii="Times New Roman" w:hAnsi="Times New Roman" w:cs="Times New Roman"/>
        </w:rPr>
        <w:t xml:space="preserve"> № </w:t>
      </w:r>
      <w:r w:rsidRPr="001C350E">
        <w:rPr>
          <w:rFonts w:ascii="Times New Roman" w:hAnsi="Times New Roman" w:cs="Times New Roman"/>
        </w:rPr>
        <w:t xml:space="preserve">2 </w:t>
      </w:r>
    </w:p>
    <w:p w:rsidR="008C74DD" w:rsidRPr="001C350E" w:rsidRDefault="000A608D" w:rsidP="000A608D">
      <w:pPr>
        <w:spacing w:after="0" w:line="240" w:lineRule="auto"/>
        <w:ind w:firstLine="567"/>
        <w:jc w:val="right"/>
        <w:rPr>
          <w:rFonts w:ascii="Times New Roman" w:hAnsi="Times New Roman" w:cs="Times New Roman"/>
        </w:rPr>
      </w:pPr>
      <w:r w:rsidRPr="001C350E">
        <w:rPr>
          <w:rFonts w:ascii="Times New Roman" w:hAnsi="Times New Roman" w:cs="Times New Roman"/>
        </w:rPr>
        <w:t>к Договору поставки</w:t>
      </w:r>
    </w:p>
    <w:p w:rsidR="00226685" w:rsidRPr="001C350E" w:rsidRDefault="008C74DD" w:rsidP="008C74DD">
      <w:pPr>
        <w:spacing w:after="0" w:line="240" w:lineRule="auto"/>
        <w:ind w:firstLine="567"/>
        <w:jc w:val="center"/>
        <w:rPr>
          <w:rFonts w:ascii="Times New Roman" w:hAnsi="Times New Roman" w:cs="Times New Roman"/>
        </w:rPr>
      </w:pPr>
      <w:r w:rsidRPr="001C350E">
        <w:rPr>
          <w:rFonts w:ascii="Times New Roman" w:hAnsi="Times New Roman" w:cs="Times New Roman"/>
        </w:rPr>
        <w:t xml:space="preserve">                                                                      </w:t>
      </w:r>
      <w:r w:rsidR="006C095B">
        <w:rPr>
          <w:rFonts w:ascii="Times New Roman" w:hAnsi="Times New Roman" w:cs="Times New Roman"/>
        </w:rPr>
        <w:t xml:space="preserve">                              </w:t>
      </w:r>
      <w:r w:rsidR="002166CA">
        <w:rPr>
          <w:rFonts w:ascii="Times New Roman" w:hAnsi="Times New Roman" w:cs="Times New Roman"/>
        </w:rPr>
        <w:t xml:space="preserve">        </w:t>
      </w:r>
      <w:r w:rsidR="006C095B">
        <w:rPr>
          <w:rFonts w:ascii="Times New Roman" w:hAnsi="Times New Roman" w:cs="Times New Roman"/>
        </w:rPr>
        <w:t xml:space="preserve"> </w:t>
      </w:r>
      <w:r w:rsidR="002F7360" w:rsidRPr="003A0628">
        <w:rPr>
          <w:rFonts w:ascii="Times New Roman" w:eastAsia="Times New Roman" w:hAnsi="Times New Roman" w:cs="Times New Roman"/>
          <w:sz w:val="24"/>
          <w:szCs w:val="24"/>
          <w:lang w:eastAsia="ru-RU"/>
        </w:rPr>
        <w:t xml:space="preserve">№ </w:t>
      </w:r>
      <w:r w:rsidR="002F7360">
        <w:rPr>
          <w:rFonts w:ascii="Times New Roman" w:eastAsia="Times New Roman" w:hAnsi="Times New Roman" w:cs="Times New Roman"/>
          <w:sz w:val="24"/>
          <w:szCs w:val="24"/>
          <w:lang w:eastAsia="ru-RU"/>
        </w:rPr>
        <w:t>_____</w:t>
      </w:r>
      <w:r w:rsidR="002F7360" w:rsidRPr="003A0628">
        <w:rPr>
          <w:rFonts w:ascii="Times New Roman" w:eastAsia="Times New Roman" w:hAnsi="Times New Roman" w:cs="Times New Roman"/>
          <w:sz w:val="24"/>
          <w:szCs w:val="24"/>
          <w:lang w:eastAsia="ru-RU"/>
        </w:rPr>
        <w:t xml:space="preserve"> от _________202</w:t>
      </w:r>
      <w:r w:rsidR="002F7360">
        <w:rPr>
          <w:rFonts w:ascii="Times New Roman" w:eastAsia="Times New Roman" w:hAnsi="Times New Roman" w:cs="Times New Roman"/>
          <w:sz w:val="24"/>
          <w:szCs w:val="24"/>
          <w:lang w:eastAsia="ru-RU"/>
        </w:rPr>
        <w:t>__</w:t>
      </w:r>
      <w:r w:rsidR="002F7360" w:rsidRPr="003A0628">
        <w:rPr>
          <w:rFonts w:ascii="Times New Roman" w:eastAsia="Times New Roman" w:hAnsi="Times New Roman" w:cs="Times New Roman"/>
          <w:sz w:val="24"/>
          <w:szCs w:val="24"/>
          <w:lang w:eastAsia="ru-RU"/>
        </w:rPr>
        <w:t>г.</w:t>
      </w:r>
    </w:p>
    <w:p w:rsidR="001C350E" w:rsidRDefault="001C350E" w:rsidP="000E31E3">
      <w:pPr>
        <w:spacing w:after="0" w:line="240" w:lineRule="auto"/>
        <w:rPr>
          <w:rFonts w:ascii="Times New Roman" w:hAnsi="Times New Roman" w:cs="Times New Roman"/>
        </w:rPr>
      </w:pPr>
    </w:p>
    <w:p w:rsidR="000E31E3" w:rsidRPr="007F2B56" w:rsidRDefault="000E31E3" w:rsidP="000E31E3">
      <w:pPr>
        <w:spacing w:after="0" w:line="240" w:lineRule="auto"/>
        <w:rPr>
          <w:rFonts w:ascii="Times New Roman" w:hAnsi="Times New Roman" w:cs="Times New Roman"/>
        </w:rPr>
      </w:pPr>
    </w:p>
    <w:p w:rsidR="00226685" w:rsidRDefault="00226685" w:rsidP="00847DA8">
      <w:pPr>
        <w:pStyle w:val="affe"/>
        <w:jc w:val="center"/>
        <w:rPr>
          <w:rFonts w:ascii="Times New Roman" w:hAnsi="Times New Roman"/>
          <w:b/>
          <w:bCs/>
        </w:rPr>
      </w:pPr>
      <w:r w:rsidRPr="007F2B56">
        <w:rPr>
          <w:rFonts w:ascii="Times New Roman" w:hAnsi="Times New Roman"/>
          <w:b/>
          <w:bCs/>
        </w:rPr>
        <w:t>График поставки</w:t>
      </w:r>
      <w:r w:rsidR="00FC69EC" w:rsidRPr="007F2B56">
        <w:rPr>
          <w:rFonts w:ascii="Times New Roman" w:hAnsi="Times New Roman"/>
          <w:b/>
          <w:bCs/>
        </w:rPr>
        <w:t xml:space="preserve"> товара</w:t>
      </w:r>
    </w:p>
    <w:p w:rsidR="00831AEF" w:rsidRPr="007F2B56" w:rsidRDefault="00831AEF" w:rsidP="00847DA8">
      <w:pPr>
        <w:pStyle w:val="affe"/>
        <w:jc w:val="center"/>
        <w:rPr>
          <w:rFonts w:ascii="Times New Roman" w:hAnsi="Times New Roman"/>
          <w:b/>
          <w:bCs/>
        </w:rPr>
      </w:pPr>
    </w:p>
    <w:p w:rsidR="00226685" w:rsidRPr="007F2B56" w:rsidRDefault="00564005" w:rsidP="00B13E59">
      <w:pPr>
        <w:ind w:left="360"/>
        <w:jc w:val="center"/>
        <w:rPr>
          <w:rFonts w:ascii="Times New Roman" w:hAnsi="Times New Roman" w:cs="Times New Roman"/>
          <w:b/>
          <w:bCs/>
        </w:rPr>
      </w:pPr>
      <w:r w:rsidRPr="007F2B56">
        <w:rPr>
          <w:rFonts w:ascii="Times New Roman" w:hAnsi="Times New Roman" w:cs="Times New Roman"/>
          <w:b/>
          <w:bCs/>
        </w:rPr>
        <w:t xml:space="preserve">к договору № </w:t>
      </w:r>
      <w:r w:rsidR="009D3963">
        <w:rPr>
          <w:rFonts w:ascii="Times New Roman" w:hAnsi="Times New Roman" w:cs="Times New Roman"/>
          <w:b/>
          <w:bCs/>
        </w:rPr>
        <w:t>____________</w:t>
      </w:r>
      <w:r w:rsidR="00226685" w:rsidRPr="007F2B56">
        <w:rPr>
          <w:rFonts w:ascii="Times New Roman" w:hAnsi="Times New Roman" w:cs="Times New Roman"/>
          <w:b/>
          <w:bCs/>
        </w:rPr>
        <w:t xml:space="preserve">  от "</w:t>
      </w:r>
      <w:r w:rsidR="00995230" w:rsidRPr="007F2B56">
        <w:rPr>
          <w:rFonts w:ascii="Times New Roman" w:hAnsi="Times New Roman" w:cs="Times New Roman"/>
          <w:b/>
          <w:bCs/>
        </w:rPr>
        <w:t>______" ________________ 20</w:t>
      </w:r>
      <w:r w:rsidR="002D3EA4">
        <w:rPr>
          <w:rFonts w:ascii="Times New Roman" w:hAnsi="Times New Roman" w:cs="Times New Roman"/>
          <w:b/>
          <w:bCs/>
        </w:rPr>
        <w:t>2</w:t>
      </w:r>
      <w:r w:rsidR="009D3963">
        <w:rPr>
          <w:rFonts w:ascii="Times New Roman" w:hAnsi="Times New Roman" w:cs="Times New Roman"/>
          <w:b/>
          <w:bCs/>
        </w:rPr>
        <w:t>__</w:t>
      </w:r>
      <w:r w:rsidR="00B13E59" w:rsidRPr="007F2B56">
        <w:rPr>
          <w:rFonts w:ascii="Times New Roman" w:hAnsi="Times New Roman" w:cs="Times New Roman"/>
          <w:b/>
          <w:bCs/>
        </w:rPr>
        <w:t>г.</w:t>
      </w:r>
    </w:p>
    <w:p w:rsidR="00226685" w:rsidRPr="007F2B56" w:rsidRDefault="00226685" w:rsidP="00074A1F">
      <w:pPr>
        <w:autoSpaceDE w:val="0"/>
        <w:autoSpaceDN w:val="0"/>
        <w:adjustRightInd w:val="0"/>
        <w:spacing w:after="0" w:line="240" w:lineRule="auto"/>
        <w:rPr>
          <w:rFonts w:ascii="Times New Roman" w:hAnsi="Times New Roman" w:cs="Times New Roman"/>
        </w:rPr>
      </w:pPr>
      <w:r w:rsidRPr="007F2B56">
        <w:rPr>
          <w:rFonts w:ascii="Times New Roman" w:hAnsi="Times New Roman" w:cs="Times New Roman"/>
        </w:rPr>
        <w:t>Начало выполнения поставок:</w:t>
      </w:r>
      <w:r w:rsidR="000254C6">
        <w:rPr>
          <w:rFonts w:ascii="Times New Roman" w:hAnsi="Times New Roman" w:cs="Times New Roman"/>
        </w:rPr>
        <w:t xml:space="preserve"> </w:t>
      </w:r>
      <w:r w:rsidR="009D3963">
        <w:rPr>
          <w:rFonts w:ascii="Times New Roman" w:hAnsi="Times New Roman" w:cs="Times New Roman"/>
        </w:rPr>
        <w:t>_________________________</w:t>
      </w:r>
    </w:p>
    <w:p w:rsidR="00C37B56" w:rsidRDefault="00226685" w:rsidP="00C37B56">
      <w:pPr>
        <w:autoSpaceDE w:val="0"/>
        <w:autoSpaceDN w:val="0"/>
        <w:adjustRightInd w:val="0"/>
        <w:spacing w:after="0" w:line="240" w:lineRule="auto"/>
        <w:rPr>
          <w:rFonts w:ascii="Times New Roman" w:hAnsi="Times New Roman" w:cs="Times New Roman"/>
        </w:rPr>
      </w:pPr>
      <w:r w:rsidRPr="007F2B56">
        <w:rPr>
          <w:rFonts w:ascii="Times New Roman" w:hAnsi="Times New Roman" w:cs="Times New Roman"/>
        </w:rPr>
        <w:t xml:space="preserve">Окончание выполнения поставок: </w:t>
      </w:r>
      <w:r w:rsidR="009D3963">
        <w:rPr>
          <w:rFonts w:ascii="Times New Roman" w:hAnsi="Times New Roman" w:cs="Times New Roman"/>
        </w:rPr>
        <w:t>______________________________</w:t>
      </w:r>
    </w:p>
    <w:p w:rsidR="001E1B16" w:rsidRPr="007F2B56" w:rsidRDefault="001E1B16" w:rsidP="00C37B56">
      <w:pPr>
        <w:autoSpaceDE w:val="0"/>
        <w:autoSpaceDN w:val="0"/>
        <w:adjustRightInd w:val="0"/>
        <w:spacing w:after="0" w:line="240" w:lineRule="auto"/>
        <w:rPr>
          <w:rFonts w:ascii="Times New Roman" w:hAnsi="Times New Roman" w:cs="Times New Roman"/>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4C7B24" w:rsidRPr="007F2B56" w:rsidTr="005E3DD2">
        <w:trPr>
          <w:trHeight w:hRule="exact" w:val="284"/>
          <w:jc w:val="center"/>
        </w:trPr>
        <w:tc>
          <w:tcPr>
            <w:tcW w:w="6687" w:type="dxa"/>
            <w:vAlign w:val="center"/>
          </w:tcPr>
          <w:p w:rsidR="004C7B24" w:rsidRPr="007F2B56" w:rsidRDefault="004C7B24" w:rsidP="004F1A38">
            <w:pPr>
              <w:jc w:val="center"/>
              <w:rPr>
                <w:rFonts w:ascii="Times New Roman" w:hAnsi="Times New Roman" w:cs="Times New Roman"/>
                <w:b/>
                <w:bCs/>
                <w:color w:val="000000"/>
                <w:sz w:val="20"/>
                <w:szCs w:val="20"/>
              </w:rPr>
            </w:pPr>
            <w:r w:rsidRPr="007F2B56">
              <w:rPr>
                <w:rFonts w:ascii="Times New Roman" w:hAnsi="Times New Roman" w:cs="Times New Roman"/>
                <w:b/>
                <w:bCs/>
                <w:color w:val="000000"/>
                <w:sz w:val="20"/>
                <w:szCs w:val="20"/>
              </w:rPr>
              <w:t>Наименование товара</w:t>
            </w:r>
          </w:p>
        </w:tc>
        <w:tc>
          <w:tcPr>
            <w:tcW w:w="3131" w:type="dxa"/>
            <w:vAlign w:val="center"/>
          </w:tcPr>
          <w:p w:rsidR="004C7B24" w:rsidRPr="007F2B56" w:rsidRDefault="004C7B24" w:rsidP="004F1A38">
            <w:pPr>
              <w:jc w:val="center"/>
              <w:rPr>
                <w:rFonts w:ascii="Times New Roman" w:hAnsi="Times New Roman" w:cs="Times New Roman"/>
                <w:b/>
                <w:sz w:val="20"/>
                <w:szCs w:val="20"/>
              </w:rPr>
            </w:pPr>
            <w:r w:rsidRPr="007F2B56">
              <w:rPr>
                <w:rFonts w:ascii="Times New Roman" w:hAnsi="Times New Roman" w:cs="Times New Roman"/>
                <w:b/>
                <w:sz w:val="20"/>
                <w:szCs w:val="20"/>
              </w:rPr>
              <w:t>Срок поставки</w:t>
            </w:r>
          </w:p>
        </w:tc>
      </w:tr>
      <w:tr w:rsidR="004C7B24" w:rsidRPr="007F2B56" w:rsidTr="005E3DD2">
        <w:trPr>
          <w:trHeight w:hRule="exact" w:val="1443"/>
          <w:jc w:val="center"/>
        </w:trPr>
        <w:tc>
          <w:tcPr>
            <w:tcW w:w="6687" w:type="dxa"/>
            <w:vAlign w:val="center"/>
          </w:tcPr>
          <w:p w:rsidR="004C7B24" w:rsidRPr="00015CD9" w:rsidRDefault="009D3963" w:rsidP="00831AEF">
            <w:pPr>
              <w:jc w:val="center"/>
              <w:rPr>
                <w:rFonts w:ascii="Times New Roman" w:hAnsi="Times New Roman" w:cs="Times New Roman"/>
                <w:sz w:val="24"/>
                <w:szCs w:val="24"/>
              </w:rPr>
            </w:pPr>
            <w:r>
              <w:rPr>
                <w:rFonts w:ascii="Times New Roman" w:eastAsia="Times New Roman" w:hAnsi="Times New Roman" w:cs="Times New Roman"/>
                <w:lang w:eastAsia="ru-RU"/>
              </w:rPr>
              <w:t>______________________________</w:t>
            </w:r>
          </w:p>
        </w:tc>
        <w:tc>
          <w:tcPr>
            <w:tcW w:w="3131" w:type="dxa"/>
            <w:vAlign w:val="center"/>
          </w:tcPr>
          <w:p w:rsidR="00831AEF" w:rsidRPr="00831AEF" w:rsidRDefault="009D3963" w:rsidP="00831AEF">
            <w:pPr>
              <w:jc w:val="center"/>
              <w:rPr>
                <w:rFonts w:ascii="Times New Roman" w:hAnsi="Times New Roman" w:cs="Times New Roman"/>
              </w:rPr>
            </w:pPr>
            <w:r>
              <w:rPr>
                <w:rFonts w:ascii="Times New Roman" w:hAnsi="Times New Roman" w:cs="Times New Roman"/>
              </w:rPr>
              <w:t xml:space="preserve">_____________________ </w:t>
            </w:r>
          </w:p>
          <w:p w:rsidR="004C7B24" w:rsidRPr="00202BD7" w:rsidRDefault="004C7B24" w:rsidP="00015CD9">
            <w:pPr>
              <w:jc w:val="center"/>
              <w:rPr>
                <w:rFonts w:ascii="Times New Roman" w:hAnsi="Times New Roman" w:cs="Times New Roman"/>
              </w:rPr>
            </w:pPr>
          </w:p>
        </w:tc>
      </w:tr>
    </w:tbl>
    <w:p w:rsidR="009E7971" w:rsidRDefault="009E7971" w:rsidP="009E7971">
      <w:pPr>
        <w:tabs>
          <w:tab w:val="left" w:pos="1875"/>
        </w:tabs>
        <w:spacing w:after="0"/>
        <w:rPr>
          <w:rFonts w:ascii="Times New Roman" w:hAnsi="Times New Roman" w:cs="Times New Roman"/>
          <w:sz w:val="26"/>
          <w:szCs w:val="26"/>
        </w:rPr>
      </w:pPr>
    </w:p>
    <w:p w:rsidR="009E7971" w:rsidRDefault="009E7971" w:rsidP="009E7971">
      <w:pPr>
        <w:tabs>
          <w:tab w:val="left" w:pos="1875"/>
        </w:tabs>
        <w:spacing w:after="0"/>
        <w:rPr>
          <w:rFonts w:ascii="Times New Roman" w:hAnsi="Times New Roman" w:cs="Times New Roman"/>
          <w:sz w:val="26"/>
          <w:szCs w:val="26"/>
        </w:rPr>
      </w:pPr>
    </w:p>
    <w:tbl>
      <w:tblPr>
        <w:tblW w:w="10233" w:type="dxa"/>
        <w:jc w:val="center"/>
        <w:tblLook w:val="01E0" w:firstRow="1" w:lastRow="1" w:firstColumn="1" w:lastColumn="1" w:noHBand="0" w:noVBand="0"/>
      </w:tblPr>
      <w:tblGrid>
        <w:gridCol w:w="5240"/>
        <w:gridCol w:w="4993"/>
      </w:tblGrid>
      <w:tr w:rsidR="00691593" w:rsidRPr="009E7971" w:rsidTr="004A2411">
        <w:trPr>
          <w:trHeight w:hRule="exact" w:val="3984"/>
          <w:jc w:val="center"/>
        </w:trPr>
        <w:tc>
          <w:tcPr>
            <w:tcW w:w="5240" w:type="dxa"/>
          </w:tcPr>
          <w:p w:rsidR="00691593" w:rsidRPr="009F1C1A"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9F1C1A">
              <w:rPr>
                <w:rFonts w:ascii="Times New Roman" w:eastAsia="Times New Roman" w:hAnsi="Times New Roman" w:cs="Times New Roman"/>
                <w:b/>
                <w:bCs/>
                <w:color w:val="000000"/>
                <w:sz w:val="24"/>
                <w:szCs w:val="24"/>
                <w:lang w:eastAsia="ru-RU"/>
              </w:rPr>
              <w:t>ПОКУПАТЕЛЬ:</w:t>
            </w:r>
          </w:p>
          <w:p w:rsidR="00691593" w:rsidRPr="008230A4" w:rsidRDefault="00691593" w:rsidP="00691593">
            <w:pPr>
              <w:spacing w:after="0" w:line="240" w:lineRule="auto"/>
              <w:jc w:val="center"/>
              <w:rPr>
                <w:rFonts w:ascii="Times New Roman" w:eastAsia="Times New Roman" w:hAnsi="Times New Roman" w:cs="Times New Roman"/>
                <w:b/>
                <w:iCs/>
                <w:sz w:val="24"/>
                <w:szCs w:val="24"/>
                <w:lang w:eastAsia="ru-RU"/>
              </w:rPr>
            </w:pPr>
            <w:r w:rsidRPr="008230A4">
              <w:rPr>
                <w:rFonts w:ascii="Times New Roman" w:eastAsia="Times New Roman" w:hAnsi="Times New Roman" w:cs="Times New Roman"/>
                <w:b/>
                <w:iCs/>
                <w:sz w:val="24"/>
                <w:szCs w:val="24"/>
                <w:lang w:eastAsia="ru-RU"/>
              </w:rPr>
              <w:t>ПАО «</w:t>
            </w:r>
            <w:proofErr w:type="spellStart"/>
            <w:r w:rsidRPr="003C36FB">
              <w:rPr>
                <w:rFonts w:ascii="Times New Roman" w:eastAsia="Times New Roman" w:hAnsi="Times New Roman" w:cs="Times New Roman"/>
                <w:b/>
                <w:iCs/>
                <w:sz w:val="24"/>
                <w:szCs w:val="24"/>
                <w:lang w:eastAsia="ru-RU"/>
              </w:rPr>
              <w:t>Россети</w:t>
            </w:r>
            <w:proofErr w:type="spellEnd"/>
            <w:r w:rsidRPr="003C36FB">
              <w:rPr>
                <w:rFonts w:ascii="Times New Roman" w:eastAsia="Times New Roman" w:hAnsi="Times New Roman" w:cs="Times New Roman"/>
                <w:b/>
                <w:iCs/>
                <w:sz w:val="24"/>
                <w:szCs w:val="24"/>
                <w:lang w:eastAsia="ru-RU"/>
              </w:rPr>
              <w:t xml:space="preserve"> Центр</w:t>
            </w:r>
            <w:r w:rsidRPr="008230A4">
              <w:rPr>
                <w:rFonts w:ascii="Times New Roman" w:eastAsia="Times New Roman" w:hAnsi="Times New Roman" w:cs="Times New Roman"/>
                <w:b/>
                <w:iCs/>
                <w:sz w:val="24"/>
                <w:szCs w:val="24"/>
                <w:lang w:eastAsia="ru-RU"/>
              </w:rPr>
              <w:t>»</w:t>
            </w:r>
          </w:p>
          <w:p w:rsidR="001D6375" w:rsidRPr="003867CD" w:rsidRDefault="001D6375" w:rsidP="001D637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1D6375" w:rsidRPr="003867CD" w:rsidRDefault="001D6375" w:rsidP="001D6375">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691593" w:rsidRDefault="00691593" w:rsidP="00691593">
            <w:pPr>
              <w:spacing w:after="0" w:line="240" w:lineRule="auto"/>
              <w:jc w:val="center"/>
              <w:rPr>
                <w:rFonts w:ascii="Times New Roman" w:eastAsia="Times New Roman" w:hAnsi="Times New Roman" w:cs="Times New Roman"/>
                <w:b/>
                <w:iCs/>
                <w:sz w:val="24"/>
                <w:szCs w:val="24"/>
                <w:lang w:eastAsia="ru-RU"/>
              </w:rPr>
            </w:pPr>
          </w:p>
          <w:p w:rsidR="00691593" w:rsidRPr="00407AEE" w:rsidRDefault="00691593" w:rsidP="00691593">
            <w:pPr>
              <w:spacing w:after="0" w:line="240" w:lineRule="auto"/>
              <w:jc w:val="center"/>
              <w:rPr>
                <w:rFonts w:ascii="Times New Roman" w:eastAsia="Times New Roman" w:hAnsi="Times New Roman" w:cs="Times New Roman"/>
                <w:b/>
                <w:iCs/>
                <w:sz w:val="24"/>
                <w:szCs w:val="24"/>
                <w:lang w:eastAsia="ru-RU"/>
              </w:rPr>
            </w:pPr>
          </w:p>
          <w:p w:rsidR="00691593" w:rsidRPr="003867CD" w:rsidRDefault="00691593"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691593" w:rsidRPr="009F1C1A" w:rsidRDefault="00691593" w:rsidP="00691593">
            <w:pPr>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sz w:val="24"/>
                <w:szCs w:val="24"/>
                <w:lang w:eastAsia="ru-RU"/>
              </w:rPr>
              <w:t>«_____» _____________20___г.</w:t>
            </w:r>
          </w:p>
        </w:tc>
        <w:tc>
          <w:tcPr>
            <w:tcW w:w="4993" w:type="dxa"/>
          </w:tcPr>
          <w:p w:rsidR="00691593" w:rsidRPr="000236CF"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0236CF">
              <w:rPr>
                <w:rFonts w:ascii="Times New Roman" w:eastAsia="Times New Roman" w:hAnsi="Times New Roman" w:cs="Times New Roman"/>
                <w:b/>
                <w:bCs/>
                <w:color w:val="000000"/>
                <w:sz w:val="24"/>
                <w:szCs w:val="24"/>
                <w:lang w:eastAsia="ru-RU"/>
              </w:rPr>
              <w:t>ПОСТАВЩИК:</w:t>
            </w:r>
          </w:p>
          <w:p w:rsidR="00691593" w:rsidRPr="003867CD" w:rsidRDefault="00691593" w:rsidP="00691593">
            <w:pPr>
              <w:widowControl w:val="0"/>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b/>
                <w:bCs/>
                <w:color w:val="000000"/>
                <w:sz w:val="24"/>
                <w:szCs w:val="24"/>
                <w:lang w:eastAsia="ru-RU"/>
              </w:rPr>
              <w:t>____</w:t>
            </w:r>
            <w:r>
              <w:rPr>
                <w:rFonts w:ascii="Times New Roman" w:eastAsia="Times New Roman" w:hAnsi="Times New Roman" w:cs="Times New Roman"/>
                <w:b/>
                <w:bCs/>
                <w:color w:val="000000"/>
                <w:sz w:val="24"/>
                <w:szCs w:val="24"/>
                <w:lang w:eastAsia="ru-RU"/>
              </w:rPr>
              <w:t>_</w:t>
            </w:r>
            <w:r w:rsidRPr="003867CD">
              <w:rPr>
                <w:rFonts w:ascii="Times New Roman" w:eastAsia="Times New Roman" w:hAnsi="Times New Roman" w:cs="Times New Roman"/>
                <w:b/>
                <w:bCs/>
                <w:color w:val="000000"/>
                <w:sz w:val="24"/>
                <w:szCs w:val="24"/>
                <w:lang w:eastAsia="ru-RU"/>
              </w:rPr>
              <w:t>_________________________</w:t>
            </w:r>
          </w:p>
          <w:p w:rsidR="00691593" w:rsidRDefault="00691593" w:rsidP="00691593">
            <w:pPr>
              <w:spacing w:after="0" w:line="240" w:lineRule="auto"/>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(наименование)</w:t>
            </w:r>
          </w:p>
          <w:p w:rsidR="00691593" w:rsidRPr="003867CD" w:rsidRDefault="00691593" w:rsidP="0069159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691593" w:rsidRPr="00652EC6" w:rsidRDefault="00691593" w:rsidP="00691593">
            <w:pPr>
              <w:spacing w:after="0" w:line="240" w:lineRule="auto"/>
              <w:rPr>
                <w:rFonts w:ascii="Times New Roman" w:eastAsia="Times New Roman" w:hAnsi="Times New Roman" w:cs="Times New Roman"/>
                <w:b/>
                <w:iCs/>
                <w:sz w:val="24"/>
                <w:szCs w:val="24"/>
                <w:lang w:eastAsia="ru-RU"/>
              </w:rPr>
            </w:pPr>
          </w:p>
          <w:p w:rsidR="00691593" w:rsidRPr="00652EC6" w:rsidRDefault="00691593" w:rsidP="00691593">
            <w:pPr>
              <w:spacing w:after="0" w:line="240" w:lineRule="auto"/>
              <w:jc w:val="center"/>
              <w:rPr>
                <w:rFonts w:ascii="Times New Roman" w:eastAsia="Times New Roman" w:hAnsi="Times New Roman" w:cs="Times New Roman"/>
                <w:b/>
                <w:iCs/>
                <w:sz w:val="24"/>
                <w:szCs w:val="24"/>
                <w:lang w:eastAsia="ru-RU"/>
              </w:rPr>
            </w:pPr>
          </w:p>
          <w:p w:rsidR="00691593" w:rsidRPr="003867CD" w:rsidRDefault="00691593"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691593" w:rsidRPr="003867CD" w:rsidRDefault="00691593" w:rsidP="00691593">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691593" w:rsidRPr="009F1C1A" w:rsidRDefault="00691593" w:rsidP="00691593">
            <w:pPr>
              <w:tabs>
                <w:tab w:val="center" w:pos="2370"/>
                <w:tab w:val="left" w:pos="3795"/>
              </w:tabs>
              <w:spacing w:after="0" w:line="240" w:lineRule="auto"/>
              <w:jc w:val="center"/>
              <w:rPr>
                <w:rFonts w:ascii="Times New Roman" w:eastAsia="Times New Roman" w:hAnsi="Times New Roman" w:cs="Times New Roman"/>
                <w:b/>
                <w:sz w:val="24"/>
                <w:szCs w:val="24"/>
                <w:lang w:eastAsia="ru-RU"/>
              </w:rPr>
            </w:pPr>
            <w:r w:rsidRPr="003867CD">
              <w:rPr>
                <w:rFonts w:ascii="Times New Roman" w:eastAsia="Times New Roman" w:hAnsi="Times New Roman" w:cs="Times New Roman"/>
                <w:sz w:val="24"/>
                <w:szCs w:val="24"/>
                <w:lang w:eastAsia="ru-RU"/>
              </w:rPr>
              <w:t>«_____» _____________20___г.</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7A6CD7">
          <w:pgSz w:w="11907" w:h="16840" w:code="8"/>
          <w:pgMar w:top="680" w:right="567" w:bottom="1134" w:left="1276" w:header="709" w:footer="709" w:gutter="0"/>
          <w:pgNumType w:start="24"/>
          <w:cols w:space="708"/>
          <w:titlePg/>
          <w:docGrid w:linePitch="360"/>
        </w:sectPr>
      </w:pPr>
      <w:r>
        <w:rPr>
          <w:rFonts w:ascii="Times New Roman" w:hAnsi="Times New Roman" w:cs="Times New Roman"/>
          <w:sz w:val="26"/>
          <w:szCs w:val="26"/>
        </w:rPr>
        <w:tab/>
      </w:r>
    </w:p>
    <w:p w:rsidR="00777709" w:rsidRPr="00DF005E" w:rsidRDefault="00777709" w:rsidP="001A08E4">
      <w:pPr>
        <w:spacing w:after="0" w:line="240" w:lineRule="auto"/>
        <w:ind w:firstLine="10263"/>
        <w:jc w:val="right"/>
        <w:rPr>
          <w:rFonts w:ascii="Times New Roman" w:hAnsi="Times New Roman" w:cs="Times New Roman"/>
          <w:sz w:val="24"/>
          <w:szCs w:val="24"/>
        </w:rPr>
      </w:pPr>
      <w:r w:rsidRPr="00DF005E">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Pr="00DF005E">
        <w:rPr>
          <w:rFonts w:ascii="Times New Roman" w:hAnsi="Times New Roman" w:cs="Times New Roman"/>
          <w:sz w:val="24"/>
          <w:szCs w:val="24"/>
        </w:rPr>
        <w:t xml:space="preserve">3 </w:t>
      </w:r>
    </w:p>
    <w:p w:rsidR="008C74DD" w:rsidRDefault="00777709" w:rsidP="001A08E4">
      <w:pPr>
        <w:spacing w:after="0" w:line="240" w:lineRule="auto"/>
        <w:ind w:firstLine="10263"/>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Pr="008C24D4">
        <w:rPr>
          <w:rFonts w:ascii="Times New Roman" w:hAnsi="Times New Roman" w:cs="Times New Roman"/>
          <w:sz w:val="24"/>
          <w:szCs w:val="24"/>
        </w:rPr>
        <w:t xml:space="preserve"> </w:t>
      </w:r>
      <w:r w:rsidRPr="00DF005E">
        <w:rPr>
          <w:rFonts w:ascii="Times New Roman" w:hAnsi="Times New Roman" w:cs="Times New Roman"/>
          <w:sz w:val="24"/>
          <w:szCs w:val="24"/>
        </w:rPr>
        <w:t>поставки</w:t>
      </w:r>
      <w:r w:rsidR="008C74DD">
        <w:rPr>
          <w:rFonts w:ascii="Times New Roman" w:hAnsi="Times New Roman" w:cs="Times New Roman"/>
          <w:sz w:val="24"/>
          <w:szCs w:val="24"/>
        </w:rPr>
        <w:t xml:space="preserve"> </w:t>
      </w:r>
    </w:p>
    <w:p w:rsidR="00777709" w:rsidRPr="00DF005E" w:rsidRDefault="008C74DD" w:rsidP="008C74DD">
      <w:pPr>
        <w:spacing w:after="0" w:line="240" w:lineRule="auto"/>
        <w:ind w:firstLine="10263"/>
        <w:jc w:val="center"/>
        <w:rPr>
          <w:rFonts w:ascii="Times New Roman" w:hAnsi="Times New Roman" w:cs="Times New Roman"/>
          <w:sz w:val="24"/>
          <w:szCs w:val="24"/>
        </w:rPr>
      </w:pPr>
      <w:r>
        <w:rPr>
          <w:rFonts w:ascii="Times New Roman" w:hAnsi="Times New Roman" w:cs="Times New Roman"/>
          <w:sz w:val="24"/>
          <w:szCs w:val="24"/>
        </w:rPr>
        <w:t xml:space="preserve">     </w:t>
      </w:r>
      <w:r w:rsidR="00BE641E">
        <w:rPr>
          <w:rFonts w:ascii="Times New Roman" w:hAnsi="Times New Roman" w:cs="Times New Roman"/>
          <w:sz w:val="24"/>
          <w:szCs w:val="24"/>
        </w:rPr>
        <w:t xml:space="preserve">                   </w:t>
      </w:r>
      <w:r w:rsidR="002F7360" w:rsidRPr="003A0628">
        <w:rPr>
          <w:rFonts w:ascii="Times New Roman" w:eastAsia="Times New Roman" w:hAnsi="Times New Roman" w:cs="Times New Roman"/>
          <w:sz w:val="24"/>
          <w:szCs w:val="24"/>
          <w:lang w:eastAsia="ru-RU"/>
        </w:rPr>
        <w:t xml:space="preserve">№ </w:t>
      </w:r>
      <w:r w:rsidR="002F7360">
        <w:rPr>
          <w:rFonts w:ascii="Times New Roman" w:eastAsia="Times New Roman" w:hAnsi="Times New Roman" w:cs="Times New Roman"/>
          <w:sz w:val="24"/>
          <w:szCs w:val="24"/>
          <w:lang w:eastAsia="ru-RU"/>
        </w:rPr>
        <w:t>_____</w:t>
      </w:r>
      <w:r w:rsidR="002F7360" w:rsidRPr="003A0628">
        <w:rPr>
          <w:rFonts w:ascii="Times New Roman" w:eastAsia="Times New Roman" w:hAnsi="Times New Roman" w:cs="Times New Roman"/>
          <w:sz w:val="24"/>
          <w:szCs w:val="24"/>
          <w:lang w:eastAsia="ru-RU"/>
        </w:rPr>
        <w:t xml:space="preserve"> от _________202</w:t>
      </w:r>
      <w:r w:rsidR="002F7360">
        <w:rPr>
          <w:rFonts w:ascii="Times New Roman" w:eastAsia="Times New Roman" w:hAnsi="Times New Roman" w:cs="Times New Roman"/>
          <w:sz w:val="24"/>
          <w:szCs w:val="24"/>
          <w:lang w:eastAsia="ru-RU"/>
        </w:rPr>
        <w:t>__г</w:t>
      </w:r>
      <w:r w:rsidR="008C24D4">
        <w:rPr>
          <w:rFonts w:ascii="Times New Roman" w:hAnsi="Times New Roman" w:cs="Times New Roman"/>
          <w:sz w:val="24"/>
          <w:szCs w:val="24"/>
        </w:rPr>
        <w:t xml:space="preserve">. </w:t>
      </w:r>
    </w:p>
    <w:p w:rsidR="005129E7" w:rsidRDefault="005129E7" w:rsidP="00A51838">
      <w:pPr>
        <w:rPr>
          <w:rFonts w:ascii="Times New Roman" w:hAnsi="Times New Roman" w:cs="Times New Roman"/>
          <w:b/>
          <w:sz w:val="24"/>
          <w:szCs w:val="24"/>
        </w:rPr>
      </w:pPr>
    </w:p>
    <w:p w:rsidR="00952FEA" w:rsidRPr="00015CD9" w:rsidRDefault="00952FEA" w:rsidP="00952FEA">
      <w:pPr>
        <w:spacing w:after="0" w:line="240" w:lineRule="auto"/>
        <w:jc w:val="center"/>
        <w:rPr>
          <w:rFonts w:ascii="Times New Roman" w:eastAsia="Times New Roman" w:hAnsi="Times New Roman" w:cs="Times New Roman"/>
          <w:b/>
          <w:lang w:eastAsia="ru-RU"/>
        </w:rPr>
      </w:pPr>
      <w:r w:rsidRPr="00015CD9">
        <w:rPr>
          <w:rFonts w:ascii="Times New Roman" w:eastAsia="Times New Roman" w:hAnsi="Times New Roman" w:cs="Times New Roman"/>
          <w:b/>
          <w:lang w:eastAsia="ru-RU"/>
        </w:rPr>
        <w:t>ТАБЛИЦА СТОИМОСТИ ПОСТАВКИ ТОВАРА</w:t>
      </w:r>
    </w:p>
    <w:p w:rsidR="005129E7" w:rsidRPr="00252A15" w:rsidRDefault="005129E7" w:rsidP="00952FEA">
      <w:pPr>
        <w:spacing w:after="0" w:line="240" w:lineRule="auto"/>
        <w:jc w:val="center"/>
        <w:rPr>
          <w:rFonts w:ascii="Times New Roman" w:eastAsia="Times New Roman" w:hAnsi="Times New Roman" w:cs="Times New Roman"/>
          <w:b/>
          <w:sz w:val="24"/>
          <w:szCs w:val="24"/>
          <w:lang w:eastAsia="ru-RU"/>
        </w:rPr>
      </w:pPr>
    </w:p>
    <w:p w:rsidR="00952FEA" w:rsidRPr="00015CD9" w:rsidRDefault="00952FEA" w:rsidP="00952FEA">
      <w:pPr>
        <w:spacing w:after="0" w:line="240" w:lineRule="auto"/>
        <w:ind w:firstLine="6"/>
        <w:rPr>
          <w:rFonts w:ascii="Times New Roman" w:eastAsia="Times New Roman" w:hAnsi="Times New Roman" w:cs="Times New Roman"/>
          <w:b/>
          <w:lang w:eastAsia="ru-RU"/>
        </w:rPr>
      </w:pPr>
      <w:r w:rsidRPr="00015CD9">
        <w:rPr>
          <w:rFonts w:ascii="Times New Roman" w:eastAsia="Times New Roman" w:hAnsi="Times New Roman" w:cs="Times New Roman"/>
          <w:b/>
          <w:lang w:eastAsia="ru-RU"/>
        </w:rPr>
        <w:t>ПОКУПАТЕЛЬ: ПАО «</w:t>
      </w:r>
      <w:proofErr w:type="spellStart"/>
      <w:r w:rsidRPr="00015CD9">
        <w:rPr>
          <w:rFonts w:ascii="Times New Roman" w:eastAsia="Times New Roman" w:hAnsi="Times New Roman" w:cs="Times New Roman"/>
          <w:b/>
          <w:lang w:eastAsia="ru-RU"/>
        </w:rPr>
        <w:t>Россети</w:t>
      </w:r>
      <w:proofErr w:type="spellEnd"/>
      <w:r w:rsidRPr="00015CD9">
        <w:rPr>
          <w:rFonts w:ascii="Times New Roman" w:eastAsia="Times New Roman" w:hAnsi="Times New Roman" w:cs="Times New Roman"/>
          <w:b/>
          <w:lang w:eastAsia="ru-RU"/>
        </w:rPr>
        <w:t xml:space="preserve"> Центр»</w:t>
      </w:r>
    </w:p>
    <w:p w:rsidR="00952FEA" w:rsidRPr="00015CD9" w:rsidRDefault="00952FEA" w:rsidP="00952FEA">
      <w:pPr>
        <w:spacing w:after="0" w:line="240" w:lineRule="auto"/>
        <w:rPr>
          <w:rFonts w:ascii="Times New Roman" w:eastAsia="Times New Roman" w:hAnsi="Times New Roman" w:cs="Times New Roman"/>
          <w:lang w:eastAsia="ru-RU"/>
        </w:rPr>
      </w:pPr>
      <w:r w:rsidRPr="00015CD9">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015CD9" w:rsidRDefault="00952FEA" w:rsidP="00952FEA">
      <w:pPr>
        <w:spacing w:after="0" w:line="240" w:lineRule="auto"/>
        <w:rPr>
          <w:rFonts w:ascii="Times New Roman" w:eastAsia="Times New Roman" w:hAnsi="Times New Roman" w:cs="Times New Roman"/>
          <w:lang w:eastAsia="ru-RU"/>
        </w:rPr>
      </w:pPr>
      <w:r w:rsidRPr="00015CD9">
        <w:rPr>
          <w:rFonts w:ascii="Times New Roman" w:eastAsia="Times New Roman" w:hAnsi="Times New Roman" w:cs="Times New Roman"/>
          <w:lang w:eastAsia="ru-RU"/>
        </w:rPr>
        <w:t>Адрес нахождения филиала ПАО «</w:t>
      </w:r>
      <w:proofErr w:type="spellStart"/>
      <w:r w:rsidRPr="00015CD9">
        <w:rPr>
          <w:rFonts w:ascii="Times New Roman" w:eastAsia="Times New Roman" w:hAnsi="Times New Roman" w:cs="Times New Roman"/>
          <w:lang w:eastAsia="ru-RU"/>
        </w:rPr>
        <w:t>Россети</w:t>
      </w:r>
      <w:proofErr w:type="spellEnd"/>
      <w:r w:rsidRPr="00015CD9">
        <w:rPr>
          <w:rFonts w:ascii="Times New Roman" w:eastAsia="Times New Roman" w:hAnsi="Times New Roman" w:cs="Times New Roman"/>
          <w:lang w:eastAsia="ru-RU"/>
        </w:rPr>
        <w:t xml:space="preserve"> Центр» - «Ярэнерго»: 150003, г. Ярославль, ул. </w:t>
      </w:r>
      <w:proofErr w:type="spellStart"/>
      <w:r w:rsidRPr="00015CD9">
        <w:rPr>
          <w:rFonts w:ascii="Times New Roman" w:eastAsia="Times New Roman" w:hAnsi="Times New Roman" w:cs="Times New Roman"/>
          <w:lang w:eastAsia="ru-RU"/>
        </w:rPr>
        <w:t>Воинова</w:t>
      </w:r>
      <w:proofErr w:type="spellEnd"/>
      <w:r w:rsidRPr="00015CD9">
        <w:rPr>
          <w:rFonts w:ascii="Times New Roman" w:eastAsia="Times New Roman" w:hAnsi="Times New Roman" w:cs="Times New Roman"/>
          <w:lang w:eastAsia="ru-RU"/>
        </w:rPr>
        <w:t>, д.12</w:t>
      </w:r>
    </w:p>
    <w:p w:rsidR="001E1B16" w:rsidRPr="00015CD9" w:rsidRDefault="00952FEA" w:rsidP="00952FEA">
      <w:pPr>
        <w:spacing w:after="0" w:line="240" w:lineRule="auto"/>
        <w:rPr>
          <w:rFonts w:ascii="Times New Roman" w:eastAsia="Times New Roman" w:hAnsi="Times New Roman" w:cs="Times New Roman"/>
          <w:lang w:eastAsia="ru-RU"/>
        </w:rPr>
      </w:pPr>
      <w:r w:rsidRPr="00015CD9">
        <w:rPr>
          <w:rFonts w:ascii="Times New Roman" w:eastAsia="Times New Roman" w:hAnsi="Times New Roman" w:cs="Times New Roman"/>
          <w:lang w:eastAsia="ru-RU"/>
        </w:rPr>
        <w:t>ИНН/КПП: 6901067107/760602001</w:t>
      </w:r>
    </w:p>
    <w:tbl>
      <w:tblPr>
        <w:tblW w:w="13609" w:type="dxa"/>
        <w:tblInd w:w="-142" w:type="dxa"/>
        <w:tblLook w:val="01E0" w:firstRow="1" w:lastRow="1" w:firstColumn="1" w:lastColumn="1" w:noHBand="0" w:noVBand="0"/>
      </w:tblPr>
      <w:tblGrid>
        <w:gridCol w:w="13609"/>
      </w:tblGrid>
      <w:tr w:rsidR="00952FEA" w:rsidRPr="00015CD9" w:rsidTr="003A0628">
        <w:tc>
          <w:tcPr>
            <w:tcW w:w="13609" w:type="dxa"/>
          </w:tcPr>
          <w:p w:rsidR="00B422FD" w:rsidRPr="00B422FD" w:rsidRDefault="00B422FD" w:rsidP="00B422FD">
            <w:pPr>
              <w:spacing w:after="0"/>
              <w:jc w:val="both"/>
              <w:rPr>
                <w:rFonts w:ascii="Times New Roman" w:eastAsia="Times New Roman" w:hAnsi="Times New Roman" w:cs="Times New Roman"/>
                <w:b/>
                <w:bCs/>
                <w:sz w:val="24"/>
                <w:szCs w:val="24"/>
                <w:lang w:eastAsia="ru-RU"/>
              </w:rPr>
            </w:pPr>
            <w:r w:rsidRPr="00F00586">
              <w:rPr>
                <w:rFonts w:ascii="Times New Roman" w:eastAsia="Times New Roman" w:hAnsi="Times New Roman" w:cs="Times New Roman"/>
                <w:b/>
                <w:sz w:val="24"/>
                <w:szCs w:val="24"/>
                <w:lang w:eastAsia="ru-RU"/>
              </w:rPr>
              <w:t xml:space="preserve">ПОСТАВЩИК: </w:t>
            </w:r>
            <w:r w:rsidRPr="00B422FD">
              <w:rPr>
                <w:rFonts w:ascii="Times New Roman" w:eastAsia="Times New Roman" w:hAnsi="Times New Roman" w:cs="Times New Roman"/>
                <w:b/>
                <w:bCs/>
                <w:sz w:val="24"/>
                <w:szCs w:val="24"/>
                <w:lang w:eastAsia="ru-RU"/>
              </w:rPr>
              <w:t>______________________________</w:t>
            </w:r>
          </w:p>
          <w:p w:rsidR="00B422FD" w:rsidRPr="00B422FD" w:rsidRDefault="00B422FD" w:rsidP="00B422FD">
            <w:pPr>
              <w:spacing w:after="0"/>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                                             </w:t>
            </w:r>
            <w:r w:rsidRPr="00B422FD">
              <w:rPr>
                <w:rFonts w:ascii="Times New Roman" w:eastAsia="Times New Roman" w:hAnsi="Times New Roman" w:cs="Times New Roman"/>
                <w:b/>
                <w:bCs/>
                <w:i/>
                <w:sz w:val="24"/>
                <w:szCs w:val="24"/>
                <w:lang w:eastAsia="ru-RU"/>
              </w:rPr>
              <w:t>(наименование)</w:t>
            </w:r>
          </w:p>
          <w:tbl>
            <w:tblPr>
              <w:tblW w:w="5000" w:type="pct"/>
              <w:jc w:val="center"/>
              <w:tblLook w:val="01E0" w:firstRow="1" w:lastRow="1" w:firstColumn="1" w:lastColumn="1" w:noHBand="0" w:noVBand="0"/>
            </w:tblPr>
            <w:tblGrid>
              <w:gridCol w:w="13393"/>
            </w:tblGrid>
            <w:tr w:rsidR="00B422FD" w:rsidRPr="00015CD9" w:rsidTr="00DB43D0">
              <w:trPr>
                <w:trHeight w:val="80"/>
                <w:jc w:val="center"/>
              </w:trPr>
              <w:tc>
                <w:tcPr>
                  <w:tcW w:w="5000" w:type="pct"/>
                </w:tcPr>
                <w:p w:rsidR="00B422FD" w:rsidRPr="00015CD9" w:rsidRDefault="00B422FD" w:rsidP="00B422FD">
                  <w:pPr>
                    <w:spacing w:after="0" w:line="240" w:lineRule="auto"/>
                    <w:rPr>
                      <w:rFonts w:ascii="Times New Roman" w:eastAsia="Times New Roman" w:hAnsi="Times New Roman" w:cs="Times New Roman"/>
                      <w:sz w:val="24"/>
                      <w:szCs w:val="24"/>
                      <w:lang w:eastAsia="ru-RU"/>
                    </w:rPr>
                  </w:pPr>
                  <w:r w:rsidRPr="00015CD9">
                    <w:rPr>
                      <w:rFonts w:ascii="Times New Roman" w:eastAsia="Times New Roman" w:hAnsi="Times New Roman" w:cs="Times New Roman"/>
                      <w:sz w:val="24"/>
                      <w:szCs w:val="24"/>
                      <w:lang w:eastAsia="ru-RU"/>
                    </w:rPr>
                    <w:t xml:space="preserve">Юридический адрес: </w:t>
                  </w:r>
                  <w:r>
                    <w:rPr>
                      <w:rFonts w:ascii="Times New Roman" w:eastAsia="Times New Roman" w:hAnsi="Times New Roman" w:cs="Times New Roman"/>
                      <w:sz w:val="24"/>
                      <w:szCs w:val="24"/>
                      <w:lang w:eastAsia="ru-RU"/>
                    </w:rPr>
                    <w:t>________________________________________</w:t>
                  </w:r>
                </w:p>
              </w:tc>
            </w:tr>
            <w:tr w:rsidR="00B422FD" w:rsidRPr="00015CD9" w:rsidTr="00DB43D0">
              <w:trPr>
                <w:trHeight w:val="80"/>
                <w:jc w:val="center"/>
              </w:trPr>
              <w:tc>
                <w:tcPr>
                  <w:tcW w:w="5000" w:type="pct"/>
                </w:tcPr>
                <w:p w:rsidR="00B422FD" w:rsidRPr="00015CD9" w:rsidRDefault="00B422FD" w:rsidP="00B422FD">
                  <w:pPr>
                    <w:spacing w:after="0" w:line="240" w:lineRule="auto"/>
                    <w:rPr>
                      <w:rFonts w:ascii="Times New Roman" w:eastAsia="Times New Roman" w:hAnsi="Times New Roman" w:cs="Times New Roman"/>
                      <w:sz w:val="24"/>
                      <w:szCs w:val="24"/>
                      <w:lang w:eastAsia="ru-RU"/>
                    </w:rPr>
                  </w:pPr>
                  <w:r w:rsidRPr="00015CD9">
                    <w:rPr>
                      <w:rFonts w:ascii="Times New Roman" w:eastAsia="Times New Roman" w:hAnsi="Times New Roman" w:cs="Times New Roman"/>
                      <w:sz w:val="24"/>
                      <w:szCs w:val="24"/>
                      <w:lang w:eastAsia="ru-RU"/>
                    </w:rPr>
                    <w:t xml:space="preserve">Почтовый адрес: </w:t>
                  </w:r>
                  <w:r>
                    <w:rPr>
                      <w:rFonts w:ascii="Times New Roman" w:eastAsia="Times New Roman" w:hAnsi="Times New Roman" w:cs="Times New Roman"/>
                      <w:sz w:val="24"/>
                      <w:szCs w:val="24"/>
                      <w:lang w:eastAsia="ru-RU"/>
                    </w:rPr>
                    <w:t>___________________________________________</w:t>
                  </w:r>
                </w:p>
              </w:tc>
            </w:tr>
            <w:tr w:rsidR="00B422FD" w:rsidRPr="00015CD9" w:rsidTr="00DB43D0">
              <w:trPr>
                <w:trHeight w:val="80"/>
                <w:jc w:val="center"/>
              </w:trPr>
              <w:tc>
                <w:tcPr>
                  <w:tcW w:w="5000" w:type="pct"/>
                </w:tcPr>
                <w:p w:rsidR="00B422FD" w:rsidRPr="00015CD9" w:rsidRDefault="00B422FD" w:rsidP="00B422FD">
                  <w:pPr>
                    <w:spacing w:after="0" w:line="240" w:lineRule="auto"/>
                    <w:rPr>
                      <w:rFonts w:ascii="Times New Roman" w:eastAsia="Times New Roman" w:hAnsi="Times New Roman" w:cs="Times New Roman"/>
                      <w:b/>
                      <w:sz w:val="24"/>
                      <w:szCs w:val="24"/>
                      <w:lang w:eastAsia="ru-RU"/>
                    </w:rPr>
                  </w:pPr>
                  <w:r w:rsidRPr="00015CD9">
                    <w:rPr>
                      <w:rFonts w:ascii="Times New Roman" w:eastAsia="Times New Roman" w:hAnsi="Times New Roman" w:cs="Times New Roman"/>
                      <w:sz w:val="24"/>
                      <w:szCs w:val="24"/>
                      <w:lang w:eastAsia="ru-RU"/>
                    </w:rPr>
                    <w:t xml:space="preserve">ИНН\КПП: </w:t>
                  </w:r>
                  <w:r>
                    <w:rPr>
                      <w:rFonts w:ascii="Times New Roman" w:eastAsia="Times New Roman" w:hAnsi="Times New Roman" w:cs="Times New Roman"/>
                      <w:sz w:val="24"/>
                      <w:szCs w:val="24"/>
                      <w:lang w:eastAsia="ru-RU"/>
                    </w:rPr>
                    <w:t>________________________________________________</w:t>
                  </w:r>
                </w:p>
              </w:tc>
            </w:tr>
          </w:tbl>
          <w:p w:rsidR="003C0778" w:rsidRPr="00015CD9" w:rsidRDefault="003C0778" w:rsidP="001E1B16">
            <w:pPr>
              <w:spacing w:after="0" w:line="240" w:lineRule="auto"/>
              <w:ind w:left="142" w:hanging="142"/>
              <w:jc w:val="both"/>
              <w:rPr>
                <w:rFonts w:ascii="Times New Roman" w:eastAsia="Times New Roman" w:hAnsi="Times New Roman" w:cs="Times New Roman"/>
                <w:lang w:eastAsia="ru-RU"/>
              </w:rPr>
            </w:pPr>
          </w:p>
        </w:tc>
      </w:tr>
    </w:tbl>
    <w:p w:rsidR="004A2411" w:rsidRPr="005129E7" w:rsidRDefault="00952FEA" w:rsidP="005129E7">
      <w:pPr>
        <w:widowControl w:val="0"/>
        <w:tabs>
          <w:tab w:val="left" w:pos="0"/>
          <w:tab w:val="left" w:pos="709"/>
        </w:tabs>
        <w:spacing w:after="0" w:line="240" w:lineRule="auto"/>
        <w:rPr>
          <w:rFonts w:ascii="Times New Roman" w:eastAsia="Times New Roman" w:hAnsi="Times New Roman" w:cs="Times New Roman"/>
          <w:b/>
          <w:sz w:val="24"/>
          <w:szCs w:val="24"/>
          <w:lang w:eastAsia="ru-RU"/>
        </w:rPr>
      </w:pPr>
      <w:r w:rsidRPr="00015CD9">
        <w:rPr>
          <w:rFonts w:ascii="Times New Roman" w:eastAsia="Times New Roman" w:hAnsi="Times New Roman" w:cs="Times New Roman"/>
          <w:lang w:eastAsia="ru-RU"/>
        </w:rPr>
        <w:t xml:space="preserve">Протокол № </w:t>
      </w:r>
      <w:r w:rsidR="00B422FD">
        <w:rPr>
          <w:rFonts w:ascii="Times New Roman" w:eastAsia="Times New Roman" w:hAnsi="Times New Roman" w:cs="Times New Roman"/>
          <w:lang w:eastAsia="ru-RU"/>
        </w:rPr>
        <w:t>___________________</w:t>
      </w:r>
      <w:r w:rsidR="00C24F3C">
        <w:rPr>
          <w:rFonts w:ascii="Times New Roman" w:eastAsia="Times New Roman" w:hAnsi="Times New Roman" w:cs="Times New Roman"/>
          <w:sz w:val="24"/>
          <w:szCs w:val="24"/>
          <w:lang w:eastAsia="ru-RU"/>
        </w:rPr>
        <w:tab/>
      </w:r>
    </w:p>
    <w:tbl>
      <w:tblPr>
        <w:tblW w:w="15466" w:type="dxa"/>
        <w:tblInd w:w="93" w:type="dxa"/>
        <w:tblLayout w:type="fixed"/>
        <w:tblLook w:val="04A0" w:firstRow="1" w:lastRow="0" w:firstColumn="1" w:lastColumn="0" w:noHBand="0" w:noVBand="1"/>
      </w:tblPr>
      <w:tblGrid>
        <w:gridCol w:w="618"/>
        <w:gridCol w:w="2232"/>
        <w:gridCol w:w="2369"/>
        <w:gridCol w:w="1570"/>
        <w:gridCol w:w="1164"/>
        <w:gridCol w:w="567"/>
        <w:gridCol w:w="709"/>
        <w:gridCol w:w="1559"/>
        <w:gridCol w:w="1418"/>
        <w:gridCol w:w="1559"/>
        <w:gridCol w:w="1701"/>
      </w:tblGrid>
      <w:tr w:rsidR="00156260" w:rsidRPr="00156260" w:rsidTr="0015626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 xml:space="preserve">№ </w:t>
            </w:r>
            <w:proofErr w:type="gramStart"/>
            <w:r w:rsidRPr="00156260">
              <w:rPr>
                <w:rFonts w:ascii="Times New Roman" w:eastAsia="Calibri" w:hAnsi="Times New Roman" w:cs="Times New Roman"/>
                <w:b/>
                <w:bCs/>
                <w:color w:val="000000"/>
                <w:sz w:val="20"/>
                <w:szCs w:val="20"/>
              </w:rPr>
              <w:t>п</w:t>
            </w:r>
            <w:proofErr w:type="gramEnd"/>
            <w:r w:rsidRPr="00156260">
              <w:rPr>
                <w:rFonts w:ascii="Times New Roman" w:eastAsia="Calibri" w:hAnsi="Times New Roman" w:cs="Times New Roman"/>
                <w:b/>
                <w:bCs/>
                <w:color w:val="000000"/>
                <w:sz w:val="20"/>
                <w:szCs w:val="20"/>
              </w:rPr>
              <w:t>/п</w:t>
            </w:r>
          </w:p>
        </w:tc>
        <w:tc>
          <w:tcPr>
            <w:tcW w:w="2232" w:type="dxa"/>
            <w:tcBorders>
              <w:top w:val="single" w:sz="4" w:space="0" w:color="auto"/>
              <w:left w:val="nil"/>
              <w:bottom w:val="single" w:sz="4" w:space="0" w:color="auto"/>
              <w:right w:val="single" w:sz="4" w:space="0" w:color="auto"/>
            </w:tcBorders>
            <w:shd w:val="clear" w:color="auto" w:fill="auto"/>
            <w:vAlign w:val="center"/>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Номенклатурный номер</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Наименование продукции, Тип, марка</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Наименование производителя</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Страна происхождения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ЕИ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Кол-во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Цена единицы без НДС, руб.</w:t>
            </w:r>
          </w:p>
        </w:tc>
        <w:tc>
          <w:tcPr>
            <w:tcW w:w="1418" w:type="dxa"/>
            <w:tcBorders>
              <w:top w:val="single" w:sz="4" w:space="0" w:color="auto"/>
              <w:left w:val="nil"/>
              <w:bottom w:val="single" w:sz="4" w:space="0" w:color="auto"/>
              <w:right w:val="single" w:sz="4" w:space="0" w:color="auto"/>
            </w:tcBorders>
            <w:vAlign w:val="center"/>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Цена единицы с НДС, руб.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Стоимость без НДС,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rPr>
            </w:pPr>
            <w:r w:rsidRPr="00156260">
              <w:rPr>
                <w:rFonts w:ascii="Times New Roman" w:eastAsia="Calibri" w:hAnsi="Times New Roman" w:cs="Times New Roman"/>
                <w:b/>
                <w:bCs/>
                <w:color w:val="000000"/>
                <w:sz w:val="20"/>
                <w:szCs w:val="20"/>
              </w:rPr>
              <w:t>Стоимость с НДС, руб.</w:t>
            </w:r>
          </w:p>
        </w:tc>
      </w:tr>
      <w:tr w:rsidR="00156260" w:rsidRPr="00156260" w:rsidTr="0015626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r w:rsidRPr="00156260">
              <w:rPr>
                <w:rFonts w:ascii="Times New Roman" w:eastAsia="Calibri" w:hAnsi="Times New Roman" w:cs="Times New Roman"/>
                <w:sz w:val="20"/>
                <w:szCs w:val="20"/>
              </w:rPr>
              <w:t>1</w:t>
            </w:r>
          </w:p>
        </w:tc>
        <w:tc>
          <w:tcPr>
            <w:tcW w:w="2232"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rPr>
                <w:rFonts w:ascii="Times New Roman" w:eastAsia="Calibri" w:hAnsi="Times New Roman" w:cs="Times New Roman"/>
                <w:bCs/>
                <w:color w:val="000000"/>
                <w:sz w:val="20"/>
                <w:szCs w:val="20"/>
              </w:rPr>
            </w:pPr>
          </w:p>
        </w:tc>
        <w:tc>
          <w:tcPr>
            <w:tcW w:w="236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rPr>
                <w:rFonts w:ascii="Times New Roman" w:eastAsia="Calibri" w:hAnsi="Times New Roman" w:cs="Times New Roman"/>
                <w:bCs/>
                <w:color w:val="000000"/>
                <w:sz w:val="20"/>
                <w:szCs w:val="20"/>
              </w:rPr>
            </w:pPr>
          </w:p>
        </w:tc>
        <w:tc>
          <w:tcPr>
            <w:tcW w:w="1570"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bCs/>
                <w:color w:val="000000"/>
                <w:sz w:val="20"/>
                <w:szCs w:val="20"/>
              </w:rPr>
            </w:pPr>
          </w:p>
        </w:tc>
        <w:tc>
          <w:tcPr>
            <w:tcW w:w="1164"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bCs/>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lang w:val="en-US"/>
              </w:rPr>
            </w:pPr>
          </w:p>
        </w:tc>
        <w:tc>
          <w:tcPr>
            <w:tcW w:w="155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p>
        </w:tc>
      </w:tr>
      <w:tr w:rsidR="00156260" w:rsidRPr="00156260" w:rsidTr="0015626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r w:rsidRPr="00156260">
              <w:rPr>
                <w:rFonts w:ascii="Times New Roman" w:eastAsia="Calibri" w:hAnsi="Times New Roman" w:cs="Times New Roman"/>
                <w:sz w:val="20"/>
                <w:szCs w:val="20"/>
              </w:rPr>
              <w:t>2</w:t>
            </w:r>
          </w:p>
        </w:tc>
        <w:tc>
          <w:tcPr>
            <w:tcW w:w="2232"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rPr>
                <w:rFonts w:ascii="Times New Roman" w:eastAsia="Calibri" w:hAnsi="Times New Roman" w:cs="Times New Roman"/>
                <w:bCs/>
                <w:color w:val="000000"/>
                <w:sz w:val="20"/>
                <w:szCs w:val="20"/>
              </w:rPr>
            </w:pPr>
          </w:p>
        </w:tc>
        <w:tc>
          <w:tcPr>
            <w:tcW w:w="236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rPr>
                <w:rFonts w:ascii="Times New Roman" w:eastAsia="Calibri" w:hAnsi="Times New Roman" w:cs="Times New Roman"/>
                <w:bCs/>
                <w:color w:val="000000"/>
                <w:sz w:val="20"/>
                <w:szCs w:val="20"/>
              </w:rPr>
            </w:pPr>
          </w:p>
        </w:tc>
        <w:tc>
          <w:tcPr>
            <w:tcW w:w="1570"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bCs/>
                <w:color w:val="000000"/>
                <w:sz w:val="20"/>
                <w:szCs w:val="20"/>
              </w:rPr>
            </w:pPr>
          </w:p>
        </w:tc>
        <w:tc>
          <w:tcPr>
            <w:tcW w:w="1164"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bCs/>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lang w:val="en-US"/>
              </w:rPr>
            </w:pPr>
          </w:p>
        </w:tc>
        <w:tc>
          <w:tcPr>
            <w:tcW w:w="155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r>
      <w:tr w:rsidR="00156260" w:rsidRPr="00156260" w:rsidTr="0015626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r w:rsidRPr="00156260">
              <w:rPr>
                <w:rFonts w:ascii="Times New Roman" w:eastAsia="Calibri" w:hAnsi="Times New Roman" w:cs="Times New Roman"/>
                <w:sz w:val="20"/>
                <w:szCs w:val="20"/>
              </w:rPr>
              <w:t>3</w:t>
            </w:r>
          </w:p>
        </w:tc>
        <w:tc>
          <w:tcPr>
            <w:tcW w:w="2232"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rPr>
                <w:rFonts w:ascii="Times New Roman" w:eastAsia="Calibri" w:hAnsi="Times New Roman" w:cs="Times New Roman"/>
                <w:sz w:val="20"/>
                <w:szCs w:val="20"/>
              </w:rPr>
            </w:pPr>
          </w:p>
        </w:tc>
        <w:tc>
          <w:tcPr>
            <w:tcW w:w="236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rPr>
                <w:rFonts w:ascii="Times New Roman" w:eastAsia="Calibri" w:hAnsi="Times New Roman" w:cs="Times New Roman"/>
                <w:sz w:val="20"/>
                <w:szCs w:val="20"/>
              </w:rPr>
            </w:pPr>
          </w:p>
        </w:tc>
        <w:tc>
          <w:tcPr>
            <w:tcW w:w="1570"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bCs/>
                <w:color w:val="000000"/>
                <w:sz w:val="20"/>
                <w:szCs w:val="20"/>
              </w:rPr>
            </w:pPr>
          </w:p>
        </w:tc>
        <w:tc>
          <w:tcPr>
            <w:tcW w:w="1164"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bCs/>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lang w:val="en-US"/>
              </w:rPr>
            </w:pPr>
          </w:p>
        </w:tc>
        <w:tc>
          <w:tcPr>
            <w:tcW w:w="1559"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color w:val="000000"/>
                <w:sz w:val="20"/>
                <w:szCs w:val="20"/>
              </w:rPr>
            </w:pPr>
          </w:p>
        </w:tc>
      </w:tr>
      <w:tr w:rsidR="00156260" w:rsidRPr="00156260" w:rsidTr="00156260">
        <w:trPr>
          <w:trHeight w:val="255"/>
        </w:trPr>
        <w:tc>
          <w:tcPr>
            <w:tcW w:w="12206" w:type="dxa"/>
            <w:gridSpan w:val="9"/>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r w:rsidRPr="00156260">
              <w:rPr>
                <w:rFonts w:ascii="Times New Roman" w:eastAsia="Calibri" w:hAnsi="Times New Roman" w:cs="Times New Roman"/>
                <w:b/>
                <w:bCs/>
                <w:color w:val="000000"/>
                <w:sz w:val="20"/>
                <w:szCs w:val="20"/>
              </w:rPr>
              <w:t>ИТОГО без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156260" w:rsidRPr="00156260" w:rsidRDefault="00156260" w:rsidP="00156260">
            <w:pPr>
              <w:spacing w:after="0" w:line="240" w:lineRule="auto"/>
              <w:jc w:val="center"/>
              <w:rPr>
                <w:rFonts w:ascii="Times New Roman" w:eastAsia="Calibri" w:hAnsi="Times New Roman" w:cs="Times New Roman"/>
                <w:b/>
                <w:color w:val="000000"/>
                <w:sz w:val="20"/>
                <w:szCs w:val="20"/>
              </w:rPr>
            </w:pPr>
          </w:p>
        </w:tc>
        <w:tc>
          <w:tcPr>
            <w:tcW w:w="1701" w:type="dxa"/>
            <w:tcBorders>
              <w:top w:val="nil"/>
              <w:left w:val="nil"/>
              <w:bottom w:val="single" w:sz="4" w:space="0" w:color="auto"/>
              <w:right w:val="single" w:sz="4" w:space="0" w:color="auto"/>
            </w:tcBorders>
            <w:shd w:val="clear" w:color="auto" w:fill="auto"/>
            <w:noWrap/>
            <w:vAlign w:val="center"/>
            <w:hideMark/>
          </w:tcPr>
          <w:p w:rsidR="00156260" w:rsidRPr="00156260" w:rsidRDefault="00156260" w:rsidP="00156260">
            <w:pPr>
              <w:spacing w:after="0" w:line="240" w:lineRule="auto"/>
              <w:jc w:val="center"/>
              <w:rPr>
                <w:rFonts w:ascii="Times New Roman" w:eastAsia="Calibri" w:hAnsi="Times New Roman" w:cs="Times New Roman"/>
                <w:b/>
                <w:sz w:val="20"/>
                <w:szCs w:val="20"/>
              </w:rPr>
            </w:pPr>
            <w:r w:rsidRPr="00156260">
              <w:rPr>
                <w:rFonts w:ascii="Times New Roman" w:eastAsia="Calibri" w:hAnsi="Times New Roman" w:cs="Times New Roman"/>
                <w:b/>
                <w:sz w:val="20"/>
                <w:szCs w:val="20"/>
              </w:rPr>
              <w:t>х</w:t>
            </w:r>
          </w:p>
        </w:tc>
      </w:tr>
      <w:tr w:rsidR="00156260" w:rsidRPr="00156260" w:rsidTr="00156260">
        <w:trPr>
          <w:trHeight w:val="255"/>
        </w:trPr>
        <w:tc>
          <w:tcPr>
            <w:tcW w:w="12206" w:type="dxa"/>
            <w:gridSpan w:val="9"/>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r w:rsidRPr="00156260">
              <w:rPr>
                <w:rFonts w:ascii="Times New Roman" w:eastAsia="Calibri" w:hAnsi="Times New Roman" w:cs="Times New Roman"/>
                <w:b/>
                <w:bCs/>
                <w:color w:val="000000"/>
                <w:sz w:val="20"/>
                <w:szCs w:val="20"/>
              </w:rPr>
              <w:t>ИТОГО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156260" w:rsidRPr="00156260" w:rsidRDefault="00156260" w:rsidP="00156260">
            <w:pPr>
              <w:spacing w:after="0" w:line="240" w:lineRule="auto"/>
              <w:jc w:val="center"/>
              <w:rPr>
                <w:rFonts w:ascii="Times New Roman" w:eastAsia="Calibri" w:hAnsi="Times New Roman" w:cs="Times New Roman"/>
                <w:b/>
                <w:sz w:val="20"/>
                <w:szCs w:val="20"/>
              </w:rPr>
            </w:pPr>
            <w:r w:rsidRPr="00156260">
              <w:rPr>
                <w:rFonts w:ascii="Times New Roman" w:eastAsia="Calibri" w:hAnsi="Times New Roman" w:cs="Times New Roman"/>
                <w:b/>
                <w:sz w:val="20"/>
                <w:szCs w:val="20"/>
              </w:rPr>
              <w:t>х</w:t>
            </w:r>
          </w:p>
        </w:tc>
        <w:tc>
          <w:tcPr>
            <w:tcW w:w="1701"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lang w:val="en-US"/>
              </w:rPr>
            </w:pPr>
          </w:p>
        </w:tc>
      </w:tr>
      <w:tr w:rsidR="00156260" w:rsidRPr="00156260" w:rsidTr="00156260">
        <w:trPr>
          <w:trHeight w:val="255"/>
        </w:trPr>
        <w:tc>
          <w:tcPr>
            <w:tcW w:w="12206" w:type="dxa"/>
            <w:gridSpan w:val="9"/>
            <w:tcBorders>
              <w:top w:val="nil"/>
              <w:left w:val="single" w:sz="4" w:space="0" w:color="auto"/>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sz w:val="20"/>
                <w:szCs w:val="20"/>
              </w:rPr>
            </w:pPr>
            <w:r w:rsidRPr="00156260">
              <w:rPr>
                <w:rFonts w:ascii="Times New Roman" w:eastAsia="Calibri" w:hAnsi="Times New Roman" w:cs="Times New Roman"/>
                <w:b/>
                <w:bCs/>
                <w:color w:val="000000"/>
                <w:sz w:val="20"/>
                <w:szCs w:val="20"/>
              </w:rPr>
              <w:t>Стоимость продукции ИТОГО с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156260" w:rsidRPr="00156260" w:rsidRDefault="00156260" w:rsidP="00156260">
            <w:pPr>
              <w:spacing w:after="0" w:line="240" w:lineRule="auto"/>
              <w:jc w:val="center"/>
              <w:rPr>
                <w:rFonts w:ascii="Times New Roman" w:eastAsia="Calibri" w:hAnsi="Times New Roman" w:cs="Times New Roman"/>
                <w:b/>
                <w:sz w:val="20"/>
                <w:szCs w:val="20"/>
              </w:rPr>
            </w:pPr>
            <w:r w:rsidRPr="00156260">
              <w:rPr>
                <w:rFonts w:ascii="Times New Roman" w:eastAsia="Calibri" w:hAnsi="Times New Roman" w:cs="Times New Roman"/>
                <w:b/>
                <w:sz w:val="20"/>
                <w:szCs w:val="20"/>
              </w:rPr>
              <w:t>х</w:t>
            </w:r>
          </w:p>
        </w:tc>
        <w:tc>
          <w:tcPr>
            <w:tcW w:w="1701" w:type="dxa"/>
            <w:tcBorders>
              <w:top w:val="nil"/>
              <w:left w:val="nil"/>
              <w:bottom w:val="single" w:sz="4" w:space="0" w:color="auto"/>
              <w:right w:val="single" w:sz="4" w:space="0" w:color="auto"/>
            </w:tcBorders>
            <w:shd w:val="clear" w:color="auto" w:fill="auto"/>
            <w:noWrap/>
            <w:vAlign w:val="center"/>
          </w:tcPr>
          <w:p w:rsidR="00156260" w:rsidRPr="00156260" w:rsidRDefault="00156260" w:rsidP="00156260">
            <w:pPr>
              <w:spacing w:after="0" w:line="240" w:lineRule="auto"/>
              <w:jc w:val="center"/>
              <w:rPr>
                <w:rFonts w:ascii="Times New Roman" w:eastAsia="Calibri" w:hAnsi="Times New Roman" w:cs="Times New Roman"/>
                <w:b/>
                <w:bCs/>
                <w:color w:val="000000"/>
                <w:sz w:val="20"/>
                <w:szCs w:val="20"/>
                <w:lang w:val="en-US"/>
              </w:rPr>
            </w:pPr>
          </w:p>
        </w:tc>
      </w:tr>
    </w:tbl>
    <w:p w:rsidR="00156260" w:rsidRDefault="00156260" w:rsidP="00E35A4D">
      <w:pPr>
        <w:spacing w:after="0" w:line="240" w:lineRule="auto"/>
        <w:ind w:right="567" w:firstLine="708"/>
        <w:jc w:val="both"/>
        <w:rPr>
          <w:rFonts w:ascii="Times New Roman" w:hAnsi="Times New Roman" w:cs="Times New Roman"/>
        </w:rPr>
      </w:pPr>
    </w:p>
    <w:p w:rsidR="003D3329" w:rsidRDefault="001A3BC2" w:rsidP="00E35A4D">
      <w:pPr>
        <w:spacing w:after="0" w:line="240" w:lineRule="auto"/>
        <w:ind w:right="567" w:firstLine="708"/>
        <w:jc w:val="both"/>
        <w:rPr>
          <w:rFonts w:ascii="Times New Roman" w:eastAsia="Calibri" w:hAnsi="Times New Roman" w:cs="Times New Roman"/>
          <w:bCs/>
          <w:sz w:val="24"/>
          <w:szCs w:val="24"/>
        </w:rPr>
      </w:pPr>
      <w:r w:rsidRPr="005129E7">
        <w:rPr>
          <w:rFonts w:ascii="Times New Roman" w:hAnsi="Times New Roman" w:cs="Times New Roman"/>
        </w:rPr>
        <w:t xml:space="preserve"> </w:t>
      </w:r>
      <w:r w:rsidR="00585712" w:rsidRPr="005129E7">
        <w:rPr>
          <w:rFonts w:ascii="Times New Roman" w:hAnsi="Times New Roman" w:cs="Times New Roman"/>
        </w:rPr>
        <w:t xml:space="preserve">Общая стоимость </w:t>
      </w:r>
      <w:proofErr w:type="gramStart"/>
      <w:r w:rsidR="00585712" w:rsidRPr="005129E7">
        <w:rPr>
          <w:rFonts w:ascii="Times New Roman" w:hAnsi="Times New Roman" w:cs="Times New Roman"/>
        </w:rPr>
        <w:t>Товара, поставляемого по настоящей спецификации с учетом НДС составляет</w:t>
      </w:r>
      <w:proofErr w:type="gramEnd"/>
      <w:r w:rsidR="00585712" w:rsidRPr="005129E7">
        <w:rPr>
          <w:rFonts w:ascii="Times New Roman" w:hAnsi="Times New Roman" w:cs="Times New Roman"/>
        </w:rPr>
        <w:t>:</w:t>
      </w:r>
      <w:r w:rsidR="00585712" w:rsidRPr="005129E7">
        <w:rPr>
          <w:rFonts w:ascii="Times New Roman" w:hAnsi="Times New Roman" w:cs="Times New Roman"/>
          <w:b/>
        </w:rPr>
        <w:t> </w:t>
      </w:r>
      <w:r w:rsidR="00182451" w:rsidRPr="00182451">
        <w:rPr>
          <w:rFonts w:ascii="Times New Roman" w:hAnsi="Times New Roman" w:cs="Times New Roman"/>
          <w:sz w:val="24"/>
          <w:szCs w:val="24"/>
          <w:u w:val="single"/>
        </w:rPr>
        <w:t>(цифрами и прописью) рублей.</w:t>
      </w:r>
    </w:p>
    <w:p w:rsidR="00E471E9" w:rsidRDefault="00E471E9" w:rsidP="00E35A4D">
      <w:pPr>
        <w:spacing w:after="0" w:line="240" w:lineRule="auto"/>
        <w:ind w:right="567" w:firstLine="708"/>
        <w:jc w:val="both"/>
        <w:rPr>
          <w:rFonts w:ascii="Times New Roman" w:eastAsia="Times New Roman" w:hAnsi="Times New Roman" w:cs="Times New Roman"/>
          <w:lang w:eastAsia="ru-RU"/>
        </w:rPr>
      </w:pPr>
      <w:r w:rsidRPr="00E471E9">
        <w:rPr>
          <w:rFonts w:ascii="Times New Roman" w:eastAsia="Times New Roman" w:hAnsi="Times New Roman" w:cs="Times New Roman"/>
          <w:lang w:eastAsia="ru-RU"/>
        </w:rPr>
        <w:t xml:space="preserve">Цена единицы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E471E9">
        <w:rPr>
          <w:rFonts w:ascii="Times New Roman" w:eastAsia="Times New Roman" w:hAnsi="Times New Roman" w:cs="Times New Roman"/>
          <w:lang w:eastAsia="ru-RU"/>
        </w:rPr>
        <w:t>шеф-монтажом</w:t>
      </w:r>
      <w:proofErr w:type="gramEnd"/>
      <w:r w:rsidRPr="00E471E9">
        <w:rPr>
          <w:rFonts w:ascii="Times New Roman" w:eastAsia="Times New Roman" w:hAnsi="Times New Roman" w:cs="Times New Roman"/>
          <w:lang w:eastAsia="ru-RU"/>
        </w:rPr>
        <w:t xml:space="preserve"> и шеф-наладкой в объеме, предусмотренном требованиями Технического задания.</w:t>
      </w:r>
    </w:p>
    <w:tbl>
      <w:tblPr>
        <w:tblW w:w="14470" w:type="dxa"/>
        <w:jc w:val="center"/>
        <w:tblLook w:val="01E0" w:firstRow="1" w:lastRow="1" w:firstColumn="1" w:lastColumn="1" w:noHBand="0" w:noVBand="0"/>
      </w:tblPr>
      <w:tblGrid>
        <w:gridCol w:w="7311"/>
        <w:gridCol w:w="1838"/>
        <w:gridCol w:w="5321"/>
      </w:tblGrid>
      <w:tr w:rsidR="0020728C" w:rsidRPr="00396C45" w:rsidTr="00660D6F">
        <w:trPr>
          <w:trHeight w:val="3215"/>
          <w:jc w:val="center"/>
        </w:trPr>
        <w:tc>
          <w:tcPr>
            <w:tcW w:w="7311" w:type="dxa"/>
          </w:tcPr>
          <w:p w:rsidR="003D3329" w:rsidRDefault="003D3329" w:rsidP="00BC2DBE">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 </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ПОКУПАТЕЛЬ:</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ПАО «</w:t>
            </w:r>
            <w:proofErr w:type="spellStart"/>
            <w:r w:rsidRPr="00691593">
              <w:rPr>
                <w:rFonts w:ascii="Times New Roman" w:eastAsia="Times New Roman" w:hAnsi="Times New Roman" w:cs="Times New Roman"/>
                <w:b/>
                <w:bCs/>
                <w:color w:val="000000"/>
                <w:sz w:val="24"/>
                <w:szCs w:val="24"/>
                <w:lang w:eastAsia="ru-RU"/>
              </w:rPr>
              <w:t>Россети</w:t>
            </w:r>
            <w:proofErr w:type="spellEnd"/>
            <w:r w:rsidRPr="00691593">
              <w:rPr>
                <w:rFonts w:ascii="Times New Roman" w:eastAsia="Times New Roman" w:hAnsi="Times New Roman" w:cs="Times New Roman"/>
                <w:b/>
                <w:bCs/>
                <w:color w:val="000000"/>
                <w:sz w:val="24"/>
                <w:szCs w:val="24"/>
                <w:lang w:eastAsia="ru-RU"/>
              </w:rPr>
              <w:t xml:space="preserve"> Центр»</w:t>
            </w:r>
          </w:p>
          <w:p w:rsidR="001D6375" w:rsidRPr="001D6375" w:rsidRDefault="001D6375" w:rsidP="001D6375">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1D6375">
              <w:rPr>
                <w:rFonts w:ascii="Times New Roman" w:eastAsia="Times New Roman" w:hAnsi="Times New Roman" w:cs="Times New Roman"/>
                <w:b/>
                <w:bCs/>
                <w:color w:val="000000"/>
                <w:sz w:val="24"/>
                <w:szCs w:val="24"/>
                <w:lang w:eastAsia="ru-RU"/>
              </w:rPr>
              <w:t>_______________________________</w:t>
            </w:r>
          </w:p>
          <w:p w:rsidR="001D6375" w:rsidRPr="001D6375" w:rsidRDefault="001D6375" w:rsidP="001D6375">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1D6375">
              <w:rPr>
                <w:rFonts w:ascii="Times New Roman" w:eastAsia="Times New Roman" w:hAnsi="Times New Roman" w:cs="Times New Roman"/>
                <w:b/>
                <w:bCs/>
                <w:i/>
                <w:color w:val="000000"/>
                <w:sz w:val="24"/>
                <w:szCs w:val="24"/>
                <w:lang w:eastAsia="ru-RU"/>
              </w:rPr>
              <w:t>(должность)</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(Ф.И.О.)</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М.П.</w:t>
            </w:r>
          </w:p>
          <w:p w:rsidR="0020728C" w:rsidRPr="00781F8C" w:rsidRDefault="00691593" w:rsidP="00691593">
            <w:pPr>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 _____________20___г.</w:t>
            </w:r>
          </w:p>
        </w:tc>
        <w:tc>
          <w:tcPr>
            <w:tcW w:w="1838" w:type="dxa"/>
          </w:tcPr>
          <w:p w:rsidR="0020728C" w:rsidRPr="00781F8C" w:rsidRDefault="0020728C" w:rsidP="00D556B9">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tc>
        <w:tc>
          <w:tcPr>
            <w:tcW w:w="5321" w:type="dxa"/>
          </w:tcPr>
          <w:p w:rsidR="0020728C" w:rsidRPr="00781F8C" w:rsidRDefault="0020728C" w:rsidP="00D556B9">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ПОСТАВЩИК:</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(наименование)</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w:t>
            </w:r>
          </w:p>
          <w:p w:rsidR="00691593" w:rsidRPr="00182451" w:rsidRDefault="00691593" w:rsidP="00182451">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(должность)</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(Ф.И.О.)</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М.П.</w:t>
            </w:r>
          </w:p>
          <w:p w:rsidR="00DD1B8D"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 _____________20___г.</w:t>
            </w:r>
          </w:p>
          <w:p w:rsidR="00DD1B8D" w:rsidRDefault="00DD1B8D" w:rsidP="00BC2DBE">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DD1B8D" w:rsidRDefault="00DD1B8D" w:rsidP="00BC2DBE">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DD1B8D" w:rsidRDefault="00DD1B8D" w:rsidP="00BC2DBE">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F00586" w:rsidRDefault="00F00586" w:rsidP="00221A49">
            <w:pPr>
              <w:tabs>
                <w:tab w:val="center" w:pos="2370"/>
                <w:tab w:val="left" w:pos="3795"/>
              </w:tabs>
              <w:spacing w:after="0" w:line="240" w:lineRule="auto"/>
              <w:rPr>
                <w:rFonts w:ascii="Times New Roman" w:eastAsia="Times New Roman" w:hAnsi="Times New Roman" w:cs="Times New Roman"/>
                <w:b/>
                <w:sz w:val="24"/>
                <w:szCs w:val="24"/>
                <w:lang w:eastAsia="ru-RU"/>
              </w:rPr>
            </w:pPr>
          </w:p>
          <w:p w:rsidR="00A51838" w:rsidRDefault="00A51838" w:rsidP="00221A49">
            <w:pPr>
              <w:tabs>
                <w:tab w:val="center" w:pos="2370"/>
                <w:tab w:val="left" w:pos="3795"/>
              </w:tabs>
              <w:spacing w:after="0" w:line="240" w:lineRule="auto"/>
              <w:rPr>
                <w:rFonts w:ascii="Times New Roman" w:eastAsia="Times New Roman" w:hAnsi="Times New Roman" w:cs="Times New Roman"/>
                <w:b/>
                <w:sz w:val="24"/>
                <w:szCs w:val="24"/>
                <w:lang w:eastAsia="ru-RU"/>
              </w:rPr>
            </w:pPr>
          </w:p>
          <w:p w:rsidR="00A51838" w:rsidRPr="00781F8C" w:rsidRDefault="00A51838" w:rsidP="00221A49">
            <w:pPr>
              <w:tabs>
                <w:tab w:val="center" w:pos="2370"/>
                <w:tab w:val="left" w:pos="3795"/>
              </w:tabs>
              <w:spacing w:after="0" w:line="240" w:lineRule="auto"/>
              <w:rPr>
                <w:rFonts w:ascii="Times New Roman" w:eastAsia="Times New Roman" w:hAnsi="Times New Roman" w:cs="Times New Roman"/>
                <w:b/>
                <w:sz w:val="24"/>
                <w:szCs w:val="24"/>
                <w:lang w:eastAsia="ru-RU"/>
              </w:rPr>
            </w:pPr>
          </w:p>
        </w:tc>
      </w:tr>
    </w:tbl>
    <w:p w:rsidR="00DD1B8D" w:rsidRDefault="00DD1B8D" w:rsidP="006430A8">
      <w:pPr>
        <w:spacing w:after="0" w:line="240" w:lineRule="auto"/>
        <w:ind w:firstLine="10263"/>
        <w:jc w:val="right"/>
        <w:rPr>
          <w:rFonts w:ascii="Times New Roman" w:hAnsi="Times New Roman" w:cs="Times New Roman"/>
          <w:sz w:val="24"/>
          <w:szCs w:val="24"/>
        </w:rPr>
      </w:pPr>
    </w:p>
    <w:p w:rsidR="00221A49" w:rsidRDefault="00221A49" w:rsidP="006430A8">
      <w:pPr>
        <w:spacing w:after="0" w:line="240" w:lineRule="auto"/>
        <w:ind w:firstLine="10263"/>
        <w:jc w:val="right"/>
        <w:rPr>
          <w:rFonts w:ascii="Times New Roman" w:hAnsi="Times New Roman" w:cs="Times New Roman"/>
          <w:sz w:val="24"/>
          <w:szCs w:val="24"/>
        </w:rPr>
      </w:pPr>
    </w:p>
    <w:p w:rsidR="00A51838" w:rsidRDefault="00A51838"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3D3329" w:rsidRDefault="003D3329" w:rsidP="006430A8">
      <w:pPr>
        <w:spacing w:after="0" w:line="240" w:lineRule="auto"/>
        <w:ind w:firstLine="10263"/>
        <w:jc w:val="right"/>
        <w:rPr>
          <w:rFonts w:ascii="Times New Roman" w:hAnsi="Times New Roman" w:cs="Times New Roman"/>
          <w:sz w:val="24"/>
          <w:szCs w:val="24"/>
        </w:rPr>
      </w:pPr>
    </w:p>
    <w:p w:rsidR="00A51838" w:rsidRDefault="00A51838" w:rsidP="006430A8">
      <w:pPr>
        <w:spacing w:after="0" w:line="240" w:lineRule="auto"/>
        <w:ind w:firstLine="10263"/>
        <w:jc w:val="right"/>
        <w:rPr>
          <w:rFonts w:ascii="Times New Roman" w:hAnsi="Times New Roman" w:cs="Times New Roman"/>
          <w:sz w:val="24"/>
          <w:szCs w:val="24"/>
        </w:rPr>
      </w:pPr>
    </w:p>
    <w:p w:rsidR="00182451" w:rsidRDefault="00182451" w:rsidP="006430A8">
      <w:pPr>
        <w:spacing w:after="0" w:line="240" w:lineRule="auto"/>
        <w:ind w:firstLine="10263"/>
        <w:jc w:val="right"/>
        <w:rPr>
          <w:rFonts w:ascii="Times New Roman" w:hAnsi="Times New Roman" w:cs="Times New Roman"/>
          <w:sz w:val="24"/>
          <w:szCs w:val="24"/>
        </w:rPr>
      </w:pPr>
    </w:p>
    <w:p w:rsidR="00182451" w:rsidRDefault="00182451" w:rsidP="006430A8">
      <w:pPr>
        <w:spacing w:after="0" w:line="240" w:lineRule="auto"/>
        <w:ind w:firstLine="10263"/>
        <w:jc w:val="right"/>
        <w:rPr>
          <w:rFonts w:ascii="Times New Roman" w:hAnsi="Times New Roman" w:cs="Times New Roman"/>
          <w:sz w:val="24"/>
          <w:szCs w:val="24"/>
        </w:rPr>
      </w:pPr>
    </w:p>
    <w:p w:rsidR="007658DF" w:rsidRDefault="007658DF" w:rsidP="006430A8">
      <w:pPr>
        <w:spacing w:after="0" w:line="240" w:lineRule="auto"/>
        <w:ind w:firstLine="10263"/>
        <w:jc w:val="right"/>
        <w:rPr>
          <w:rFonts w:ascii="Times New Roman" w:hAnsi="Times New Roman" w:cs="Times New Roman"/>
          <w:sz w:val="24"/>
          <w:szCs w:val="24"/>
        </w:rPr>
      </w:pPr>
    </w:p>
    <w:p w:rsidR="007658DF" w:rsidRDefault="007658DF" w:rsidP="006430A8">
      <w:pPr>
        <w:spacing w:after="0" w:line="240" w:lineRule="auto"/>
        <w:ind w:firstLine="10263"/>
        <w:jc w:val="right"/>
        <w:rPr>
          <w:rFonts w:ascii="Times New Roman" w:hAnsi="Times New Roman" w:cs="Times New Roman"/>
          <w:sz w:val="24"/>
          <w:szCs w:val="24"/>
        </w:rPr>
      </w:pPr>
    </w:p>
    <w:p w:rsidR="007658DF" w:rsidRDefault="007658DF" w:rsidP="006430A8">
      <w:pPr>
        <w:spacing w:after="0" w:line="240" w:lineRule="auto"/>
        <w:ind w:firstLine="10263"/>
        <w:jc w:val="right"/>
        <w:rPr>
          <w:rFonts w:ascii="Times New Roman" w:hAnsi="Times New Roman" w:cs="Times New Roman"/>
          <w:sz w:val="24"/>
          <w:szCs w:val="24"/>
        </w:rPr>
      </w:pPr>
    </w:p>
    <w:p w:rsidR="00182451" w:rsidRDefault="00182451" w:rsidP="006430A8">
      <w:pPr>
        <w:spacing w:after="0" w:line="240" w:lineRule="auto"/>
        <w:ind w:firstLine="10263"/>
        <w:jc w:val="right"/>
        <w:rPr>
          <w:rFonts w:ascii="Times New Roman" w:hAnsi="Times New Roman" w:cs="Times New Roman"/>
          <w:sz w:val="24"/>
          <w:szCs w:val="24"/>
        </w:rPr>
      </w:pPr>
    </w:p>
    <w:p w:rsidR="00182451" w:rsidRDefault="00182451" w:rsidP="006430A8">
      <w:pPr>
        <w:spacing w:after="0" w:line="240" w:lineRule="auto"/>
        <w:ind w:firstLine="10263"/>
        <w:jc w:val="right"/>
        <w:rPr>
          <w:rFonts w:ascii="Times New Roman" w:hAnsi="Times New Roman" w:cs="Times New Roman"/>
          <w:sz w:val="24"/>
          <w:szCs w:val="24"/>
        </w:rPr>
      </w:pPr>
    </w:p>
    <w:p w:rsidR="00182451" w:rsidRDefault="00182451" w:rsidP="006430A8">
      <w:pPr>
        <w:spacing w:after="0" w:line="240" w:lineRule="auto"/>
        <w:ind w:firstLine="10263"/>
        <w:jc w:val="right"/>
        <w:rPr>
          <w:rFonts w:ascii="Times New Roman" w:hAnsi="Times New Roman" w:cs="Times New Roman"/>
          <w:sz w:val="24"/>
          <w:szCs w:val="24"/>
        </w:rPr>
      </w:pPr>
    </w:p>
    <w:p w:rsidR="00182451" w:rsidRDefault="00182451" w:rsidP="006430A8">
      <w:pPr>
        <w:spacing w:after="0" w:line="240" w:lineRule="auto"/>
        <w:ind w:firstLine="10263"/>
        <w:jc w:val="right"/>
        <w:rPr>
          <w:rFonts w:ascii="Times New Roman" w:hAnsi="Times New Roman" w:cs="Times New Roman"/>
          <w:sz w:val="24"/>
          <w:szCs w:val="24"/>
        </w:rPr>
      </w:pPr>
    </w:p>
    <w:p w:rsidR="00140F1F" w:rsidRDefault="00140F1F" w:rsidP="006430A8">
      <w:pPr>
        <w:spacing w:after="0" w:line="240" w:lineRule="auto"/>
        <w:ind w:firstLine="10263"/>
        <w:jc w:val="right"/>
        <w:rPr>
          <w:rFonts w:ascii="Times New Roman" w:hAnsi="Times New Roman" w:cs="Times New Roman"/>
          <w:sz w:val="24"/>
          <w:szCs w:val="24"/>
        </w:rPr>
      </w:pPr>
    </w:p>
    <w:p w:rsidR="00777709" w:rsidRPr="00DF005E" w:rsidRDefault="00777709" w:rsidP="006430A8">
      <w:pPr>
        <w:spacing w:after="0" w:line="240" w:lineRule="auto"/>
        <w:ind w:firstLine="10263"/>
        <w:jc w:val="right"/>
        <w:rPr>
          <w:rFonts w:ascii="Times New Roman" w:hAnsi="Times New Roman" w:cs="Times New Roman"/>
          <w:sz w:val="24"/>
          <w:szCs w:val="24"/>
        </w:rPr>
      </w:pPr>
      <w:r w:rsidRPr="00DF005E">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Pr="00DF005E">
        <w:rPr>
          <w:rFonts w:ascii="Times New Roman" w:hAnsi="Times New Roman" w:cs="Times New Roman"/>
          <w:sz w:val="24"/>
          <w:szCs w:val="24"/>
        </w:rPr>
        <w:t xml:space="preserve">4 </w:t>
      </w:r>
    </w:p>
    <w:p w:rsidR="00C659B6" w:rsidRDefault="00777709" w:rsidP="006430A8">
      <w:pPr>
        <w:spacing w:after="0" w:line="240" w:lineRule="auto"/>
        <w:ind w:firstLine="10263"/>
        <w:jc w:val="right"/>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r w:rsidR="008C74DD">
        <w:rPr>
          <w:rFonts w:ascii="Times New Roman" w:hAnsi="Times New Roman" w:cs="Times New Roman"/>
          <w:sz w:val="24"/>
          <w:szCs w:val="24"/>
        </w:rPr>
        <w:t xml:space="preserve"> </w:t>
      </w:r>
    </w:p>
    <w:p w:rsidR="00777709" w:rsidRPr="00DF005E" w:rsidRDefault="002F7360" w:rsidP="006430A8">
      <w:pPr>
        <w:spacing w:after="0" w:line="240" w:lineRule="auto"/>
        <w:ind w:firstLine="10263"/>
        <w:jc w:val="right"/>
        <w:rPr>
          <w:rFonts w:ascii="Times New Roman" w:hAnsi="Times New Roman" w:cs="Times New Roman"/>
          <w:sz w:val="24"/>
          <w:szCs w:val="24"/>
        </w:rPr>
      </w:pPr>
      <w:r w:rsidRPr="002F7360">
        <w:rPr>
          <w:rFonts w:ascii="Times New Roman" w:hAnsi="Times New Roman" w:cs="Times New Roman"/>
          <w:sz w:val="24"/>
          <w:szCs w:val="24"/>
        </w:rPr>
        <w:t>№ _____ от _________202__</w:t>
      </w:r>
      <w:r>
        <w:rPr>
          <w:rFonts w:ascii="Times New Roman" w:hAnsi="Times New Roman" w:cs="Times New Roman"/>
          <w:sz w:val="24"/>
          <w:szCs w:val="24"/>
        </w:rPr>
        <w:t>г</w:t>
      </w:r>
      <w:r w:rsidR="00006531">
        <w:rPr>
          <w:rFonts w:ascii="Times New Roman" w:hAnsi="Times New Roman" w:cs="Times New Roman"/>
          <w:sz w:val="24"/>
          <w:szCs w:val="24"/>
        </w:rPr>
        <w:t xml:space="preserve">. </w:t>
      </w:r>
    </w:p>
    <w:p w:rsidR="00777709" w:rsidRPr="00DF005E" w:rsidRDefault="00777709" w:rsidP="00777709">
      <w:pPr>
        <w:rPr>
          <w:rFonts w:ascii="Times New Roman" w:hAnsi="Times New Roman" w:cs="Times New Roman"/>
          <w:sz w:val="24"/>
          <w:szCs w:val="24"/>
        </w:rPr>
      </w:pPr>
    </w:p>
    <w:p w:rsidR="00777709" w:rsidRPr="00DF005E" w:rsidRDefault="00EF174B" w:rsidP="00EF174B">
      <w:pPr>
        <w:ind w:right="-370"/>
        <w:rPr>
          <w:rFonts w:ascii="Times New Roman" w:hAnsi="Times New Roman" w:cs="Times New Roman"/>
          <w:sz w:val="24"/>
          <w:szCs w:val="24"/>
        </w:rPr>
      </w:pPr>
      <w:r>
        <w:rPr>
          <w:rFonts w:ascii="Times New Roman" w:hAnsi="Times New Roman" w:cs="Times New Roman"/>
          <w:bCs/>
          <w:sz w:val="28"/>
          <w:szCs w:val="28"/>
        </w:rPr>
        <w:t>Форма справки</w:t>
      </w:r>
      <w:r w:rsidRPr="00792E31">
        <w:rPr>
          <w:rFonts w:ascii="Times New Roman" w:hAnsi="Times New Roman" w:cs="Times New Roman"/>
          <w:bCs/>
          <w:sz w:val="28"/>
          <w:szCs w:val="28"/>
        </w:rPr>
        <w:t xml:space="preserve"> о движении денежных средств</w:t>
      </w:r>
    </w:p>
    <w:tbl>
      <w:tblPr>
        <w:tblW w:w="157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777709" w:rsidRPr="00DF005E" w:rsidTr="00A16189">
        <w:trPr>
          <w:trHeight w:val="255"/>
        </w:trPr>
        <w:tc>
          <w:tcPr>
            <w:tcW w:w="12352" w:type="dxa"/>
            <w:gridSpan w:val="16"/>
            <w:vMerge w:val="restart"/>
            <w:noWrap/>
            <w:vAlign w:val="bottom"/>
          </w:tcPr>
          <w:p w:rsidR="00777709" w:rsidRPr="00DF005E" w:rsidRDefault="00777709" w:rsidP="006414FD">
            <w:pPr>
              <w:tabs>
                <w:tab w:val="left" w:pos="12642"/>
              </w:tabs>
              <w:jc w:val="both"/>
              <w:rPr>
                <w:rFonts w:ascii="Times New Roman" w:hAnsi="Times New Roman" w:cs="Times New Roman"/>
                <w:b/>
                <w:bCs/>
                <w:sz w:val="16"/>
                <w:szCs w:val="16"/>
              </w:rPr>
            </w:pPr>
            <w:r w:rsidRPr="00DF005E">
              <w:rPr>
                <w:rFonts w:ascii="Times New Roman" w:hAnsi="Times New Roman" w:cs="Times New Roman"/>
                <w:b/>
                <w:bCs/>
                <w:sz w:val="16"/>
                <w:szCs w:val="16"/>
              </w:rPr>
              <w:t>Форма справки о движении денежных средств по договорам, заключенным во исполнение дог</w:t>
            </w:r>
            <w:r w:rsidR="00006531">
              <w:rPr>
                <w:rFonts w:ascii="Times New Roman" w:hAnsi="Times New Roman" w:cs="Times New Roman"/>
                <w:b/>
                <w:bCs/>
                <w:sz w:val="16"/>
                <w:szCs w:val="16"/>
              </w:rPr>
              <w:t>овора поставки за __________20</w:t>
            </w:r>
            <w:r w:rsidRPr="00DF005E">
              <w:rPr>
                <w:rFonts w:ascii="Times New Roman" w:hAnsi="Times New Roman" w:cs="Times New Roman"/>
                <w:b/>
                <w:bCs/>
                <w:sz w:val="16"/>
                <w:szCs w:val="16"/>
              </w:rPr>
              <w:t>_ г.</w:t>
            </w:r>
          </w:p>
        </w:tc>
        <w:tc>
          <w:tcPr>
            <w:tcW w:w="3356" w:type="dxa"/>
            <w:gridSpan w:val="5"/>
            <w:noWrap/>
            <w:vAlign w:val="bottom"/>
          </w:tcPr>
          <w:p w:rsidR="00777709" w:rsidRPr="00DF005E" w:rsidRDefault="00777709" w:rsidP="006414FD">
            <w:pPr>
              <w:tabs>
                <w:tab w:val="left" w:pos="12642"/>
              </w:tabs>
              <w:ind w:right="262"/>
              <w:jc w:val="both"/>
              <w:rPr>
                <w:rFonts w:ascii="Times New Roman" w:hAnsi="Times New Roman" w:cs="Times New Roman"/>
                <w:sz w:val="24"/>
                <w:szCs w:val="24"/>
              </w:rPr>
            </w:pPr>
          </w:p>
        </w:tc>
      </w:tr>
      <w:tr w:rsidR="00777709" w:rsidRPr="00DF005E" w:rsidTr="00A16189">
        <w:trPr>
          <w:trHeight w:val="70"/>
        </w:trPr>
        <w:tc>
          <w:tcPr>
            <w:tcW w:w="12352" w:type="dxa"/>
            <w:gridSpan w:val="16"/>
            <w:vMerge/>
            <w:vAlign w:val="center"/>
          </w:tcPr>
          <w:p w:rsidR="00777709" w:rsidRPr="00DF005E" w:rsidRDefault="00777709" w:rsidP="006414FD">
            <w:pPr>
              <w:tabs>
                <w:tab w:val="left" w:pos="12642"/>
              </w:tabs>
              <w:jc w:val="both"/>
              <w:rPr>
                <w:rFonts w:ascii="Times New Roman" w:hAnsi="Times New Roman" w:cs="Times New Roman"/>
                <w:sz w:val="16"/>
                <w:szCs w:val="16"/>
              </w:rPr>
            </w:pPr>
          </w:p>
        </w:tc>
        <w:tc>
          <w:tcPr>
            <w:tcW w:w="3356" w:type="dxa"/>
            <w:gridSpan w:val="5"/>
            <w:noWrap/>
            <w:vAlign w:val="bottom"/>
          </w:tcPr>
          <w:p w:rsidR="00777709" w:rsidRPr="00DF005E" w:rsidRDefault="00777709" w:rsidP="006414FD">
            <w:pPr>
              <w:tabs>
                <w:tab w:val="left" w:pos="12642"/>
              </w:tabs>
              <w:jc w:val="both"/>
              <w:rPr>
                <w:rFonts w:ascii="Times New Roman" w:hAnsi="Times New Roman" w:cs="Times New Roman"/>
                <w:sz w:val="24"/>
                <w:szCs w:val="24"/>
              </w:rPr>
            </w:pPr>
          </w:p>
        </w:tc>
      </w:tr>
      <w:tr w:rsidR="00777709" w:rsidRPr="00DF005E" w:rsidTr="00A16189">
        <w:trPr>
          <w:trHeight w:val="270"/>
        </w:trPr>
        <w:tc>
          <w:tcPr>
            <w:tcW w:w="5927" w:type="dxa"/>
            <w:gridSpan w:val="8"/>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Договор поставки</w:t>
            </w:r>
          </w:p>
        </w:tc>
        <w:tc>
          <w:tcPr>
            <w:tcW w:w="9781" w:type="dxa"/>
            <w:gridSpan w:val="13"/>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По договорам, заключенным во исполнение договора поставки</w:t>
            </w:r>
          </w:p>
        </w:tc>
      </w:tr>
      <w:tr w:rsidR="00777709" w:rsidRPr="00DF005E" w:rsidTr="00A16189">
        <w:trPr>
          <w:trHeight w:val="255"/>
        </w:trPr>
        <w:tc>
          <w:tcPr>
            <w:tcW w:w="709" w:type="dxa"/>
            <w:vMerge w:val="restart"/>
          </w:tcPr>
          <w:p w:rsidR="00777709" w:rsidRPr="00DF005E" w:rsidRDefault="00777709" w:rsidP="006414FD">
            <w:pPr>
              <w:ind w:left="-25" w:right="-36" w:firstLine="25"/>
              <w:jc w:val="both"/>
              <w:rPr>
                <w:rFonts w:ascii="Times New Roman" w:hAnsi="Times New Roman" w:cs="Times New Roman"/>
                <w:sz w:val="16"/>
                <w:szCs w:val="16"/>
              </w:rPr>
            </w:pPr>
            <w:proofErr w:type="spellStart"/>
            <w:r w:rsidRPr="00DF005E">
              <w:rPr>
                <w:rFonts w:ascii="Times New Roman" w:hAnsi="Times New Roman" w:cs="Times New Roman"/>
                <w:sz w:val="16"/>
                <w:szCs w:val="16"/>
              </w:rPr>
              <w:t>Наиме</w:t>
            </w:r>
            <w:proofErr w:type="spellEnd"/>
            <w:r w:rsidRPr="00DF005E">
              <w:rPr>
                <w:rFonts w:ascii="Times New Roman" w:hAnsi="Times New Roman" w:cs="Times New Roman"/>
                <w:sz w:val="16"/>
                <w:szCs w:val="16"/>
              </w:rPr>
              <w:t>-нова-</w:t>
            </w:r>
            <w:proofErr w:type="spellStart"/>
            <w:r w:rsidRPr="00DF005E">
              <w:rPr>
                <w:rFonts w:ascii="Times New Roman" w:hAnsi="Times New Roman" w:cs="Times New Roman"/>
                <w:sz w:val="16"/>
                <w:szCs w:val="16"/>
              </w:rPr>
              <w:t>ние</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инвес</w:t>
            </w:r>
            <w:r>
              <w:rPr>
                <w:rFonts w:ascii="Times New Roman" w:hAnsi="Times New Roman" w:cs="Times New Roman"/>
                <w:sz w:val="16"/>
                <w:szCs w:val="16"/>
              </w:rPr>
              <w:t>-</w:t>
            </w:r>
            <w:r w:rsidRPr="00DF005E">
              <w:rPr>
                <w:rFonts w:ascii="Times New Roman" w:hAnsi="Times New Roman" w:cs="Times New Roman"/>
                <w:sz w:val="16"/>
                <w:szCs w:val="16"/>
              </w:rPr>
              <w:t>тицион-ных</w:t>
            </w:r>
            <w:proofErr w:type="spellEnd"/>
            <w:r w:rsidRPr="00DF005E">
              <w:rPr>
                <w:rFonts w:ascii="Times New Roman" w:hAnsi="Times New Roman" w:cs="Times New Roman"/>
                <w:sz w:val="16"/>
                <w:szCs w:val="16"/>
              </w:rPr>
              <w:t xml:space="preserve"> </w:t>
            </w:r>
            <w:proofErr w:type="spellStart"/>
            <w:proofErr w:type="gramStart"/>
            <w:r w:rsidRPr="00DF005E">
              <w:rPr>
                <w:rFonts w:ascii="Times New Roman" w:hAnsi="Times New Roman" w:cs="Times New Roman"/>
                <w:sz w:val="16"/>
                <w:szCs w:val="16"/>
              </w:rPr>
              <w:t>проек-тов</w:t>
            </w:r>
            <w:proofErr w:type="spellEnd"/>
            <w:proofErr w:type="gramEnd"/>
          </w:p>
        </w:tc>
        <w:tc>
          <w:tcPr>
            <w:tcW w:w="851" w:type="dxa"/>
            <w:vMerge w:val="restart"/>
          </w:tcPr>
          <w:p w:rsidR="00777709" w:rsidRPr="00DF005E" w:rsidRDefault="00777709" w:rsidP="006414FD">
            <w:pPr>
              <w:ind w:right="-36"/>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709" w:type="dxa"/>
            <w:vMerge w:val="restart"/>
          </w:tcPr>
          <w:p w:rsidR="00777709" w:rsidRPr="00DF005E" w:rsidRDefault="00777709" w:rsidP="006414FD">
            <w:pPr>
              <w:jc w:val="both"/>
              <w:rPr>
                <w:rFonts w:ascii="Times New Roman" w:hAnsi="Times New Roman" w:cs="Times New Roman"/>
                <w:sz w:val="16"/>
                <w:szCs w:val="16"/>
              </w:rPr>
            </w:pPr>
            <w:proofErr w:type="spellStart"/>
            <w:proofErr w:type="gramStart"/>
            <w:r w:rsidRPr="00DF005E">
              <w:rPr>
                <w:rFonts w:ascii="Times New Roman" w:hAnsi="Times New Roman" w:cs="Times New Roman"/>
                <w:sz w:val="16"/>
                <w:szCs w:val="16"/>
              </w:rPr>
              <w:t>Наименова</w:t>
            </w:r>
            <w:r>
              <w:rPr>
                <w:rFonts w:ascii="Times New Roman" w:hAnsi="Times New Roman" w:cs="Times New Roman"/>
                <w:sz w:val="16"/>
                <w:szCs w:val="16"/>
              </w:rPr>
              <w:t>-</w:t>
            </w:r>
            <w:r w:rsidRPr="00DF005E">
              <w:rPr>
                <w:rFonts w:ascii="Times New Roman" w:hAnsi="Times New Roman" w:cs="Times New Roman"/>
                <w:sz w:val="16"/>
                <w:szCs w:val="16"/>
              </w:rPr>
              <w:t>ние</w:t>
            </w:r>
            <w:proofErr w:type="spellEnd"/>
            <w:proofErr w:type="gramEnd"/>
            <w:r w:rsidRPr="00DF005E">
              <w:rPr>
                <w:rFonts w:ascii="Times New Roman" w:hAnsi="Times New Roman" w:cs="Times New Roman"/>
                <w:sz w:val="16"/>
                <w:szCs w:val="16"/>
              </w:rPr>
              <w:t xml:space="preserve"> Поставщика </w:t>
            </w:r>
          </w:p>
        </w:tc>
        <w:tc>
          <w:tcPr>
            <w:tcW w:w="710"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 договора и дата его  </w:t>
            </w:r>
            <w:proofErr w:type="spellStart"/>
            <w:proofErr w:type="gramStart"/>
            <w:r w:rsidRPr="00DF005E">
              <w:rPr>
                <w:rFonts w:ascii="Times New Roman" w:hAnsi="Times New Roman" w:cs="Times New Roman"/>
                <w:sz w:val="16"/>
                <w:szCs w:val="16"/>
              </w:rPr>
              <w:t>подпи-сания</w:t>
            </w:r>
            <w:proofErr w:type="spellEnd"/>
            <w:proofErr w:type="gramEnd"/>
          </w:p>
        </w:tc>
        <w:tc>
          <w:tcPr>
            <w:tcW w:w="709"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начала  </w:t>
            </w:r>
            <w:proofErr w:type="spellStart"/>
            <w:proofErr w:type="gramStart"/>
            <w:r w:rsidRPr="00DF005E">
              <w:rPr>
                <w:rFonts w:ascii="Times New Roman" w:hAnsi="Times New Roman" w:cs="Times New Roman"/>
                <w:sz w:val="16"/>
                <w:szCs w:val="16"/>
              </w:rPr>
              <w:t>пос</w:t>
            </w:r>
            <w:r>
              <w:rPr>
                <w:rFonts w:ascii="Times New Roman" w:hAnsi="Times New Roman" w:cs="Times New Roman"/>
                <w:sz w:val="16"/>
                <w:szCs w:val="16"/>
              </w:rPr>
              <w:t>-</w:t>
            </w:r>
            <w:r w:rsidRPr="00DF005E">
              <w:rPr>
                <w:rFonts w:ascii="Times New Roman" w:hAnsi="Times New Roman" w:cs="Times New Roman"/>
                <w:sz w:val="16"/>
                <w:szCs w:val="16"/>
              </w:rPr>
              <w:t>тавки</w:t>
            </w:r>
            <w:proofErr w:type="spellEnd"/>
            <w:proofErr w:type="gramEnd"/>
          </w:p>
        </w:tc>
        <w:tc>
          <w:tcPr>
            <w:tcW w:w="709"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окончания </w:t>
            </w:r>
            <w:proofErr w:type="spellStart"/>
            <w:proofErr w:type="gramStart"/>
            <w:r w:rsidRPr="00DF005E">
              <w:rPr>
                <w:rFonts w:ascii="Times New Roman" w:hAnsi="Times New Roman" w:cs="Times New Roman"/>
                <w:sz w:val="16"/>
                <w:szCs w:val="16"/>
              </w:rPr>
              <w:t>пос</w:t>
            </w:r>
            <w:r>
              <w:rPr>
                <w:rFonts w:ascii="Times New Roman" w:hAnsi="Times New Roman" w:cs="Times New Roman"/>
                <w:sz w:val="16"/>
                <w:szCs w:val="16"/>
              </w:rPr>
              <w:t>-</w:t>
            </w:r>
            <w:r w:rsidRPr="00DF005E">
              <w:rPr>
                <w:rFonts w:ascii="Times New Roman" w:hAnsi="Times New Roman" w:cs="Times New Roman"/>
                <w:sz w:val="16"/>
                <w:szCs w:val="16"/>
              </w:rPr>
              <w:t>тавки</w:t>
            </w:r>
            <w:proofErr w:type="spellEnd"/>
            <w:proofErr w:type="gramEnd"/>
          </w:p>
        </w:tc>
        <w:tc>
          <w:tcPr>
            <w:tcW w:w="709" w:type="dxa"/>
            <w:vMerge w:val="restart"/>
          </w:tcPr>
          <w:p w:rsidR="00777709" w:rsidRPr="00DF005E" w:rsidRDefault="00777709" w:rsidP="006414FD">
            <w:pPr>
              <w:jc w:val="both"/>
              <w:rPr>
                <w:rFonts w:ascii="Times New Roman" w:hAnsi="Times New Roman" w:cs="Times New Roman"/>
                <w:sz w:val="16"/>
                <w:szCs w:val="16"/>
              </w:rPr>
            </w:pPr>
            <w:proofErr w:type="spellStart"/>
            <w:proofErr w:type="gramStart"/>
            <w:r w:rsidRPr="00DF005E">
              <w:rPr>
                <w:rFonts w:ascii="Times New Roman" w:hAnsi="Times New Roman" w:cs="Times New Roman"/>
                <w:sz w:val="16"/>
                <w:szCs w:val="16"/>
              </w:rPr>
              <w:t>Стои</w:t>
            </w:r>
            <w:r>
              <w:rPr>
                <w:rFonts w:ascii="Times New Roman" w:hAnsi="Times New Roman" w:cs="Times New Roman"/>
                <w:sz w:val="16"/>
                <w:szCs w:val="16"/>
              </w:rPr>
              <w:t>-</w:t>
            </w:r>
            <w:r w:rsidRPr="00DF005E">
              <w:rPr>
                <w:rFonts w:ascii="Times New Roman" w:hAnsi="Times New Roman" w:cs="Times New Roman"/>
                <w:sz w:val="16"/>
                <w:szCs w:val="16"/>
              </w:rPr>
              <w:t>мость</w:t>
            </w:r>
            <w:proofErr w:type="spellEnd"/>
            <w:proofErr w:type="gram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дого</w:t>
            </w:r>
            <w:proofErr w:type="spellEnd"/>
            <w:r>
              <w:rPr>
                <w:rFonts w:ascii="Times New Roman" w:hAnsi="Times New Roman" w:cs="Times New Roman"/>
                <w:sz w:val="16"/>
                <w:szCs w:val="16"/>
              </w:rPr>
              <w:t>-</w:t>
            </w:r>
            <w:r w:rsidRPr="00DF005E">
              <w:rPr>
                <w:rFonts w:ascii="Times New Roman" w:hAnsi="Times New Roman" w:cs="Times New Roman"/>
                <w:sz w:val="16"/>
                <w:szCs w:val="16"/>
              </w:rPr>
              <w:t xml:space="preserve">вора (с учетом всех доп. </w:t>
            </w:r>
            <w:proofErr w:type="spellStart"/>
            <w:r w:rsidRPr="00DF005E">
              <w:rPr>
                <w:rFonts w:ascii="Times New Roman" w:hAnsi="Times New Roman" w:cs="Times New Roman"/>
                <w:sz w:val="16"/>
                <w:szCs w:val="16"/>
              </w:rPr>
              <w:t>согл</w:t>
            </w:r>
            <w:proofErr w:type="spellEnd"/>
            <w:r w:rsidRPr="00DF005E">
              <w:rPr>
                <w:rFonts w:ascii="Times New Roman" w:hAnsi="Times New Roman" w:cs="Times New Roman"/>
                <w:sz w:val="16"/>
                <w:szCs w:val="16"/>
              </w:rPr>
              <w:t xml:space="preserve">) </w:t>
            </w:r>
          </w:p>
        </w:tc>
        <w:tc>
          <w:tcPr>
            <w:tcW w:w="82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w:t>
            </w:r>
            <w:proofErr w:type="gramStart"/>
            <w:r w:rsidRPr="00DF005E">
              <w:rPr>
                <w:rFonts w:ascii="Times New Roman" w:hAnsi="Times New Roman" w:cs="Times New Roman"/>
                <w:sz w:val="16"/>
                <w:szCs w:val="16"/>
              </w:rPr>
              <w:t>полу-</w:t>
            </w:r>
            <w:proofErr w:type="spellStart"/>
            <w:r w:rsidRPr="00DF005E">
              <w:rPr>
                <w:rFonts w:ascii="Times New Roman" w:hAnsi="Times New Roman" w:cs="Times New Roman"/>
                <w:sz w:val="16"/>
                <w:szCs w:val="16"/>
              </w:rPr>
              <w:t>ченных</w:t>
            </w:r>
            <w:proofErr w:type="spellEnd"/>
            <w:proofErr w:type="gramEnd"/>
            <w:r w:rsidRPr="00DF005E">
              <w:rPr>
                <w:rFonts w:ascii="Times New Roman" w:hAnsi="Times New Roman" w:cs="Times New Roman"/>
                <w:sz w:val="16"/>
                <w:szCs w:val="16"/>
              </w:rPr>
              <w:t xml:space="preserve"> средств по </w:t>
            </w:r>
            <w:proofErr w:type="spellStart"/>
            <w:r w:rsidRPr="00DF005E">
              <w:rPr>
                <w:rFonts w:ascii="Times New Roman" w:hAnsi="Times New Roman" w:cs="Times New Roman"/>
                <w:sz w:val="16"/>
                <w:szCs w:val="16"/>
              </w:rPr>
              <w:t>дого</w:t>
            </w:r>
            <w:proofErr w:type="spellEnd"/>
            <w:r w:rsidRPr="00DF005E">
              <w:rPr>
                <w:rFonts w:ascii="Times New Roman" w:hAnsi="Times New Roman" w:cs="Times New Roman"/>
                <w:sz w:val="16"/>
                <w:szCs w:val="16"/>
              </w:rPr>
              <w:t>-вору</w:t>
            </w:r>
          </w:p>
        </w:tc>
        <w:tc>
          <w:tcPr>
            <w:tcW w:w="851" w:type="dxa"/>
            <w:vMerge w:val="restart"/>
          </w:tcPr>
          <w:p w:rsidR="00777709" w:rsidRPr="00DF005E" w:rsidRDefault="00777709" w:rsidP="006414FD">
            <w:pPr>
              <w:jc w:val="both"/>
              <w:rPr>
                <w:rFonts w:ascii="Times New Roman" w:hAnsi="Times New Roman" w:cs="Times New Roman"/>
                <w:sz w:val="16"/>
                <w:szCs w:val="16"/>
              </w:rPr>
            </w:pPr>
            <w:proofErr w:type="spellStart"/>
            <w:proofErr w:type="gramStart"/>
            <w:r w:rsidRPr="00DF005E">
              <w:rPr>
                <w:rFonts w:ascii="Times New Roman" w:hAnsi="Times New Roman" w:cs="Times New Roman"/>
                <w:sz w:val="16"/>
                <w:szCs w:val="16"/>
              </w:rPr>
              <w:t>Наиме-нование</w:t>
            </w:r>
            <w:proofErr w:type="spellEnd"/>
            <w:proofErr w:type="gramEnd"/>
            <w:r w:rsidRPr="00DF005E">
              <w:rPr>
                <w:rFonts w:ascii="Times New Roman" w:hAnsi="Times New Roman" w:cs="Times New Roman"/>
                <w:sz w:val="16"/>
                <w:szCs w:val="16"/>
              </w:rPr>
              <w:t xml:space="preserve"> контра</w:t>
            </w:r>
            <w:r>
              <w:rPr>
                <w:rFonts w:ascii="Times New Roman" w:hAnsi="Times New Roman" w:cs="Times New Roman"/>
                <w:sz w:val="16"/>
                <w:szCs w:val="16"/>
              </w:rPr>
              <w:t>-</w:t>
            </w:r>
            <w:proofErr w:type="spellStart"/>
            <w:r w:rsidRPr="00DF005E">
              <w:rPr>
                <w:rFonts w:ascii="Times New Roman" w:hAnsi="Times New Roman" w:cs="Times New Roman"/>
                <w:sz w:val="16"/>
                <w:szCs w:val="16"/>
              </w:rPr>
              <w:t>гентов</w:t>
            </w:r>
            <w:proofErr w:type="spellEnd"/>
            <w:r w:rsidRPr="00DF005E">
              <w:rPr>
                <w:rFonts w:ascii="Times New Roman" w:hAnsi="Times New Roman" w:cs="Times New Roman"/>
                <w:sz w:val="16"/>
                <w:szCs w:val="16"/>
              </w:rPr>
              <w:t xml:space="preserve"> Постав</w:t>
            </w:r>
            <w:r>
              <w:rPr>
                <w:rFonts w:ascii="Times New Roman" w:hAnsi="Times New Roman" w:cs="Times New Roman"/>
                <w:sz w:val="16"/>
                <w:szCs w:val="16"/>
              </w:rPr>
              <w:t>-</w:t>
            </w:r>
            <w:proofErr w:type="spellStart"/>
            <w:r w:rsidRPr="00DF005E">
              <w:rPr>
                <w:rFonts w:ascii="Times New Roman" w:hAnsi="Times New Roman" w:cs="Times New Roman"/>
                <w:sz w:val="16"/>
                <w:szCs w:val="16"/>
              </w:rPr>
              <w:t>щика</w:t>
            </w:r>
            <w:proofErr w:type="spellEnd"/>
            <w:r w:rsidRPr="00DF005E">
              <w:rPr>
                <w:rFonts w:ascii="Times New Roman" w:hAnsi="Times New Roman" w:cs="Times New Roman"/>
                <w:sz w:val="16"/>
                <w:szCs w:val="16"/>
              </w:rPr>
              <w:t xml:space="preserve"> </w:t>
            </w:r>
          </w:p>
        </w:tc>
        <w:tc>
          <w:tcPr>
            <w:tcW w:w="850"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85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 и дата  </w:t>
            </w:r>
            <w:proofErr w:type="spellStart"/>
            <w:proofErr w:type="gramStart"/>
            <w:r w:rsidRPr="00DF005E">
              <w:rPr>
                <w:rFonts w:ascii="Times New Roman" w:hAnsi="Times New Roman" w:cs="Times New Roman"/>
                <w:sz w:val="16"/>
                <w:szCs w:val="16"/>
              </w:rPr>
              <w:t>заклю-чения</w:t>
            </w:r>
            <w:proofErr w:type="spellEnd"/>
            <w:proofErr w:type="gram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догово-ра</w:t>
            </w:r>
            <w:proofErr w:type="spellEnd"/>
          </w:p>
        </w:tc>
        <w:tc>
          <w:tcPr>
            <w:tcW w:w="850"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Дата начала  поставки/услуг</w:t>
            </w:r>
          </w:p>
        </w:tc>
        <w:tc>
          <w:tcPr>
            <w:tcW w:w="85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w:t>
            </w:r>
            <w:proofErr w:type="spellStart"/>
            <w:proofErr w:type="gramStart"/>
            <w:r w:rsidRPr="00DF005E">
              <w:rPr>
                <w:rFonts w:ascii="Times New Roman" w:hAnsi="Times New Roman" w:cs="Times New Roman"/>
                <w:sz w:val="16"/>
                <w:szCs w:val="16"/>
              </w:rPr>
              <w:t>оконча-ния</w:t>
            </w:r>
            <w:proofErr w:type="spellEnd"/>
            <w:proofErr w:type="gramEnd"/>
            <w:r w:rsidRPr="00DF005E">
              <w:rPr>
                <w:rFonts w:ascii="Times New Roman" w:hAnsi="Times New Roman" w:cs="Times New Roman"/>
                <w:sz w:val="16"/>
                <w:szCs w:val="16"/>
              </w:rPr>
              <w:t xml:space="preserve"> поставки/услуг</w:t>
            </w:r>
          </w:p>
        </w:tc>
        <w:tc>
          <w:tcPr>
            <w:tcW w:w="850" w:type="dxa"/>
            <w:vMerge w:val="restart"/>
          </w:tcPr>
          <w:p w:rsidR="00777709" w:rsidRPr="00DF005E" w:rsidRDefault="00777709" w:rsidP="006414FD">
            <w:pPr>
              <w:jc w:val="both"/>
              <w:rPr>
                <w:rFonts w:ascii="Times New Roman" w:hAnsi="Times New Roman" w:cs="Times New Roman"/>
                <w:sz w:val="16"/>
                <w:szCs w:val="16"/>
              </w:rPr>
            </w:pPr>
            <w:proofErr w:type="gramStart"/>
            <w:r w:rsidRPr="00DF005E">
              <w:rPr>
                <w:rFonts w:ascii="Times New Roman" w:hAnsi="Times New Roman" w:cs="Times New Roman"/>
                <w:sz w:val="16"/>
                <w:szCs w:val="16"/>
              </w:rPr>
              <w:t>Сто-</w:t>
            </w:r>
            <w:proofErr w:type="spellStart"/>
            <w:r w:rsidRPr="00DF005E">
              <w:rPr>
                <w:rFonts w:ascii="Times New Roman" w:hAnsi="Times New Roman" w:cs="Times New Roman"/>
                <w:sz w:val="16"/>
                <w:szCs w:val="16"/>
              </w:rPr>
              <w:t>имость</w:t>
            </w:r>
            <w:proofErr w:type="spellEnd"/>
            <w:proofErr w:type="gramEnd"/>
            <w:r w:rsidRPr="00DF005E">
              <w:rPr>
                <w:rFonts w:ascii="Times New Roman" w:hAnsi="Times New Roman" w:cs="Times New Roman"/>
                <w:sz w:val="16"/>
                <w:szCs w:val="16"/>
              </w:rPr>
              <w:t xml:space="preserve"> договора  (с учетом всех доп. </w:t>
            </w:r>
            <w:proofErr w:type="spellStart"/>
            <w:r w:rsidRPr="00DF005E">
              <w:rPr>
                <w:rFonts w:ascii="Times New Roman" w:hAnsi="Times New Roman" w:cs="Times New Roman"/>
                <w:sz w:val="16"/>
                <w:szCs w:val="16"/>
              </w:rPr>
              <w:t>согл</w:t>
            </w:r>
            <w:proofErr w:type="spellEnd"/>
            <w:r w:rsidRPr="00DF005E">
              <w:rPr>
                <w:rFonts w:ascii="Times New Roman" w:hAnsi="Times New Roman" w:cs="Times New Roman"/>
                <w:sz w:val="16"/>
                <w:szCs w:val="16"/>
              </w:rPr>
              <w:t>.)</w:t>
            </w:r>
          </w:p>
        </w:tc>
        <w:tc>
          <w:tcPr>
            <w:tcW w:w="85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аванса по </w:t>
            </w:r>
            <w:proofErr w:type="spellStart"/>
            <w:proofErr w:type="gramStart"/>
            <w:r w:rsidRPr="00DF005E">
              <w:rPr>
                <w:rFonts w:ascii="Times New Roman" w:hAnsi="Times New Roman" w:cs="Times New Roman"/>
                <w:sz w:val="16"/>
                <w:szCs w:val="16"/>
              </w:rPr>
              <w:t>догово-ру</w:t>
            </w:r>
            <w:proofErr w:type="spellEnd"/>
            <w:proofErr w:type="gramEnd"/>
          </w:p>
        </w:tc>
        <w:tc>
          <w:tcPr>
            <w:tcW w:w="850" w:type="dxa"/>
            <w:gridSpan w:val="2"/>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w:t>
            </w:r>
            <w:proofErr w:type="spellStart"/>
            <w:proofErr w:type="gramStart"/>
            <w:r w:rsidRPr="00DF005E">
              <w:rPr>
                <w:rFonts w:ascii="Times New Roman" w:hAnsi="Times New Roman" w:cs="Times New Roman"/>
                <w:sz w:val="16"/>
                <w:szCs w:val="16"/>
              </w:rPr>
              <w:t>аван</w:t>
            </w:r>
            <w:proofErr w:type="spellEnd"/>
            <w:r w:rsidRPr="00DF005E">
              <w:rPr>
                <w:rFonts w:ascii="Times New Roman" w:hAnsi="Times New Roman" w:cs="Times New Roman"/>
                <w:sz w:val="16"/>
                <w:szCs w:val="16"/>
              </w:rPr>
              <w:t>-сов</w:t>
            </w:r>
            <w:proofErr w:type="gramEnd"/>
            <w:r w:rsidRPr="00DF005E">
              <w:rPr>
                <w:rFonts w:ascii="Times New Roman" w:hAnsi="Times New Roman" w:cs="Times New Roman"/>
                <w:sz w:val="16"/>
                <w:szCs w:val="16"/>
              </w:rPr>
              <w:t xml:space="preserve"> пере-численных </w:t>
            </w:r>
            <w:proofErr w:type="spellStart"/>
            <w:r w:rsidRPr="00DF005E">
              <w:rPr>
                <w:rFonts w:ascii="Times New Roman" w:hAnsi="Times New Roman" w:cs="Times New Roman"/>
                <w:sz w:val="16"/>
                <w:szCs w:val="16"/>
              </w:rPr>
              <w:t>Поку</w:t>
            </w:r>
            <w:proofErr w:type="spellEnd"/>
            <w:r w:rsidRPr="00DF005E">
              <w:rPr>
                <w:rFonts w:ascii="Times New Roman" w:hAnsi="Times New Roman" w:cs="Times New Roman"/>
                <w:sz w:val="16"/>
                <w:szCs w:val="16"/>
              </w:rPr>
              <w:t>-пате-</w:t>
            </w:r>
            <w:proofErr w:type="spellStart"/>
            <w:r w:rsidRPr="00DF005E">
              <w:rPr>
                <w:rFonts w:ascii="Times New Roman" w:hAnsi="Times New Roman" w:cs="Times New Roman"/>
                <w:sz w:val="16"/>
                <w:szCs w:val="16"/>
              </w:rPr>
              <w:t>лем</w:t>
            </w:r>
            <w:proofErr w:type="spellEnd"/>
            <w:r w:rsidRPr="00DF005E">
              <w:rPr>
                <w:rFonts w:ascii="Times New Roman" w:hAnsi="Times New Roman" w:cs="Times New Roman"/>
                <w:sz w:val="16"/>
                <w:szCs w:val="16"/>
              </w:rPr>
              <w:t xml:space="preserve"> </w:t>
            </w:r>
          </w:p>
        </w:tc>
        <w:tc>
          <w:tcPr>
            <w:tcW w:w="708"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Pr>
          <w:p w:rsidR="00777709" w:rsidRPr="00DF005E" w:rsidRDefault="00777709" w:rsidP="006414FD">
            <w:pPr>
              <w:ind w:left="-56"/>
              <w:jc w:val="both"/>
              <w:rPr>
                <w:rFonts w:ascii="Times New Roman" w:hAnsi="Times New Roman" w:cs="Times New Roman"/>
                <w:sz w:val="16"/>
                <w:szCs w:val="16"/>
              </w:rPr>
            </w:pPr>
            <w:r w:rsidRPr="00DF005E">
              <w:rPr>
                <w:rFonts w:ascii="Times New Roman" w:hAnsi="Times New Roman" w:cs="Times New Roman"/>
                <w:sz w:val="16"/>
                <w:szCs w:val="16"/>
              </w:rPr>
              <w:t>Сумма перечислений за товары/услуги</w:t>
            </w:r>
          </w:p>
        </w:tc>
        <w:tc>
          <w:tcPr>
            <w:tcW w:w="853" w:type="dxa"/>
            <w:vMerge w:val="restart"/>
          </w:tcPr>
          <w:p w:rsidR="00777709" w:rsidRPr="00DF005E" w:rsidRDefault="00777709" w:rsidP="006414FD">
            <w:pPr>
              <w:jc w:val="both"/>
              <w:rPr>
                <w:rFonts w:ascii="Times New Roman" w:hAnsi="Times New Roman" w:cs="Times New Roman"/>
                <w:sz w:val="16"/>
                <w:szCs w:val="16"/>
              </w:rPr>
            </w:pPr>
            <w:proofErr w:type="gramStart"/>
            <w:r w:rsidRPr="00DF005E">
              <w:rPr>
                <w:rFonts w:ascii="Times New Roman" w:hAnsi="Times New Roman" w:cs="Times New Roman"/>
                <w:sz w:val="16"/>
                <w:szCs w:val="16"/>
              </w:rPr>
              <w:t>Все-</w:t>
            </w:r>
            <w:proofErr w:type="spellStart"/>
            <w:r w:rsidRPr="00DF005E">
              <w:rPr>
                <w:rFonts w:ascii="Times New Roman" w:hAnsi="Times New Roman" w:cs="Times New Roman"/>
                <w:sz w:val="16"/>
                <w:szCs w:val="16"/>
              </w:rPr>
              <w:t>го</w:t>
            </w:r>
            <w:proofErr w:type="spellEnd"/>
            <w:proofErr w:type="gram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перечис-лено</w:t>
            </w:r>
            <w:proofErr w:type="spellEnd"/>
            <w:r w:rsidRPr="00DF005E">
              <w:rPr>
                <w:rFonts w:ascii="Times New Roman" w:hAnsi="Times New Roman" w:cs="Times New Roman"/>
                <w:sz w:val="16"/>
                <w:szCs w:val="16"/>
              </w:rPr>
              <w:t xml:space="preserve"> (гр.17+гр.19)</w:t>
            </w:r>
          </w:p>
        </w:tc>
      </w:tr>
      <w:tr w:rsidR="00777709" w:rsidRPr="00DF005E" w:rsidTr="00A16189">
        <w:trPr>
          <w:trHeight w:val="1200"/>
        </w:trPr>
        <w:tc>
          <w:tcPr>
            <w:tcW w:w="709"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10"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821"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gridSpan w:val="2"/>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Сроки пере-числе-</w:t>
            </w:r>
            <w:proofErr w:type="spellStart"/>
            <w:r w:rsidRPr="00DF005E">
              <w:rPr>
                <w:rFonts w:ascii="Times New Roman" w:hAnsi="Times New Roman" w:cs="Times New Roman"/>
                <w:sz w:val="16"/>
                <w:szCs w:val="16"/>
              </w:rPr>
              <w:t>ния</w:t>
            </w:r>
            <w:proofErr w:type="spellEnd"/>
            <w:r w:rsidRPr="00DF005E">
              <w:rPr>
                <w:rFonts w:ascii="Times New Roman" w:hAnsi="Times New Roman" w:cs="Times New Roman"/>
                <w:sz w:val="16"/>
                <w:szCs w:val="16"/>
              </w:rPr>
              <w:t xml:space="preserve">  </w:t>
            </w:r>
            <w:proofErr w:type="spellStart"/>
            <w:proofErr w:type="gramStart"/>
            <w:r w:rsidRPr="00DF005E">
              <w:rPr>
                <w:rFonts w:ascii="Times New Roman" w:hAnsi="Times New Roman" w:cs="Times New Roman"/>
                <w:sz w:val="16"/>
                <w:szCs w:val="16"/>
              </w:rPr>
              <w:t>аван-совых</w:t>
            </w:r>
            <w:proofErr w:type="spellEnd"/>
            <w:proofErr w:type="gram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пла-тежей</w:t>
            </w:r>
            <w:proofErr w:type="spellEnd"/>
          </w:p>
        </w:tc>
        <w:tc>
          <w:tcPr>
            <w:tcW w:w="707" w:type="dxa"/>
            <w:vMerge/>
          </w:tcPr>
          <w:p w:rsidR="00777709" w:rsidRPr="00DF005E" w:rsidRDefault="00777709" w:rsidP="006414FD">
            <w:pPr>
              <w:jc w:val="both"/>
              <w:rPr>
                <w:rFonts w:ascii="Times New Roman" w:hAnsi="Times New Roman" w:cs="Times New Roman"/>
                <w:b/>
                <w:bCs/>
                <w:sz w:val="24"/>
                <w:szCs w:val="24"/>
              </w:rPr>
            </w:pPr>
          </w:p>
        </w:tc>
        <w:tc>
          <w:tcPr>
            <w:tcW w:w="708" w:type="dxa"/>
          </w:tcPr>
          <w:p w:rsidR="00777709" w:rsidRPr="00DF005E" w:rsidRDefault="00777709" w:rsidP="006414FD">
            <w:pPr>
              <w:ind w:left="-2"/>
              <w:jc w:val="both"/>
              <w:rPr>
                <w:rFonts w:ascii="Times New Roman" w:hAnsi="Times New Roman" w:cs="Times New Roman"/>
                <w:sz w:val="16"/>
                <w:szCs w:val="16"/>
              </w:rPr>
            </w:pPr>
            <w:r w:rsidRPr="00DF005E">
              <w:rPr>
                <w:rFonts w:ascii="Times New Roman" w:hAnsi="Times New Roman" w:cs="Times New Roman"/>
                <w:sz w:val="16"/>
                <w:szCs w:val="16"/>
              </w:rPr>
              <w:t>Сроки про-</w:t>
            </w:r>
            <w:proofErr w:type="spellStart"/>
            <w:r w:rsidRPr="00DF005E">
              <w:rPr>
                <w:rFonts w:ascii="Times New Roman" w:hAnsi="Times New Roman" w:cs="Times New Roman"/>
                <w:sz w:val="16"/>
                <w:szCs w:val="16"/>
              </w:rPr>
              <w:t>веде</w:t>
            </w:r>
            <w:proofErr w:type="spellEnd"/>
            <w:r w:rsidRPr="00DF005E">
              <w:rPr>
                <w:rFonts w:ascii="Times New Roman" w:hAnsi="Times New Roman" w:cs="Times New Roman"/>
                <w:sz w:val="16"/>
                <w:szCs w:val="16"/>
              </w:rPr>
              <w:t>-</w:t>
            </w:r>
            <w:proofErr w:type="spellStart"/>
            <w:r w:rsidRPr="00DF005E">
              <w:rPr>
                <w:rFonts w:ascii="Times New Roman" w:hAnsi="Times New Roman" w:cs="Times New Roman"/>
                <w:sz w:val="16"/>
                <w:szCs w:val="16"/>
              </w:rPr>
              <w:t>ния</w:t>
            </w:r>
            <w:proofErr w:type="spellEnd"/>
            <w:r w:rsidRPr="00DF005E">
              <w:rPr>
                <w:rFonts w:ascii="Times New Roman" w:hAnsi="Times New Roman" w:cs="Times New Roman"/>
                <w:sz w:val="16"/>
                <w:szCs w:val="16"/>
              </w:rPr>
              <w:t xml:space="preserve"> </w:t>
            </w:r>
            <w:proofErr w:type="spellStart"/>
            <w:proofErr w:type="gramStart"/>
            <w:r w:rsidRPr="00DF005E">
              <w:rPr>
                <w:rFonts w:ascii="Times New Roman" w:hAnsi="Times New Roman" w:cs="Times New Roman"/>
                <w:sz w:val="16"/>
                <w:szCs w:val="16"/>
              </w:rPr>
              <w:t>расче-тов</w:t>
            </w:r>
            <w:proofErr w:type="spellEnd"/>
            <w:proofErr w:type="gramEnd"/>
            <w:r w:rsidRPr="00DF005E">
              <w:rPr>
                <w:rFonts w:ascii="Times New Roman" w:hAnsi="Times New Roman" w:cs="Times New Roman"/>
                <w:sz w:val="16"/>
                <w:szCs w:val="16"/>
              </w:rPr>
              <w:t xml:space="preserve"> за товары /</w:t>
            </w:r>
            <w:proofErr w:type="spellStart"/>
            <w:r w:rsidRPr="00DF005E">
              <w:rPr>
                <w:rFonts w:ascii="Times New Roman" w:hAnsi="Times New Roman" w:cs="Times New Roman"/>
                <w:sz w:val="16"/>
                <w:szCs w:val="16"/>
              </w:rPr>
              <w:t>услу-ги</w:t>
            </w:r>
            <w:proofErr w:type="spellEnd"/>
            <w:r w:rsidRPr="00DF005E">
              <w:rPr>
                <w:rFonts w:ascii="Times New Roman" w:hAnsi="Times New Roman" w:cs="Times New Roman"/>
                <w:sz w:val="16"/>
                <w:szCs w:val="16"/>
              </w:rPr>
              <w:t xml:space="preserve"> </w:t>
            </w: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853" w:type="dxa"/>
            <w:vMerge/>
          </w:tcPr>
          <w:p w:rsidR="00777709" w:rsidRPr="00DF005E" w:rsidRDefault="00777709" w:rsidP="006414FD">
            <w:pPr>
              <w:jc w:val="both"/>
              <w:rPr>
                <w:rFonts w:ascii="Times New Roman" w:hAnsi="Times New Roman" w:cs="Times New Roman"/>
                <w:b/>
                <w:bCs/>
                <w:sz w:val="24"/>
                <w:szCs w:val="24"/>
              </w:rPr>
            </w:pPr>
          </w:p>
        </w:tc>
      </w:tr>
      <w:tr w:rsidR="00777709" w:rsidRPr="00DF005E" w:rsidTr="00A16189">
        <w:trPr>
          <w:trHeight w:val="255"/>
        </w:trPr>
        <w:tc>
          <w:tcPr>
            <w:tcW w:w="709"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10"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821"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gridSpan w:val="2"/>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tcPr>
          <w:p w:rsidR="00777709" w:rsidRPr="00DF005E" w:rsidRDefault="00777709" w:rsidP="006414FD">
            <w:pPr>
              <w:jc w:val="both"/>
              <w:rPr>
                <w:rFonts w:ascii="Times New Roman" w:hAnsi="Times New Roman" w:cs="Times New Roman"/>
                <w:b/>
                <w:bCs/>
                <w:sz w:val="24"/>
                <w:szCs w:val="24"/>
              </w:rPr>
            </w:pPr>
          </w:p>
        </w:tc>
        <w:tc>
          <w:tcPr>
            <w:tcW w:w="708" w:type="dxa"/>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6414FD">
            <w:pPr>
              <w:jc w:val="both"/>
              <w:rPr>
                <w:rFonts w:ascii="Times New Roman" w:hAnsi="Times New Roman" w:cs="Times New Roman"/>
                <w:b/>
                <w:bCs/>
                <w:sz w:val="24"/>
                <w:szCs w:val="24"/>
              </w:rPr>
            </w:pPr>
          </w:p>
        </w:tc>
        <w:tc>
          <w:tcPr>
            <w:tcW w:w="853" w:type="dxa"/>
            <w:vMerge/>
          </w:tcPr>
          <w:p w:rsidR="00777709" w:rsidRPr="00DF005E" w:rsidRDefault="00777709" w:rsidP="006414FD">
            <w:pPr>
              <w:jc w:val="both"/>
              <w:rPr>
                <w:rFonts w:ascii="Times New Roman" w:hAnsi="Times New Roman" w:cs="Times New Roman"/>
                <w:b/>
                <w:bCs/>
                <w:sz w:val="24"/>
                <w:szCs w:val="24"/>
              </w:rPr>
            </w:pPr>
          </w:p>
        </w:tc>
      </w:tr>
      <w:tr w:rsidR="00777709" w:rsidRPr="00DF005E" w:rsidTr="00A16189">
        <w:trPr>
          <w:trHeight w:val="435"/>
        </w:trPr>
        <w:tc>
          <w:tcPr>
            <w:tcW w:w="709"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10"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821"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gridSpan w:val="2"/>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vMerge/>
          </w:tcPr>
          <w:p w:rsidR="00777709" w:rsidRPr="00DF005E" w:rsidRDefault="00777709" w:rsidP="006414FD">
            <w:pPr>
              <w:jc w:val="both"/>
              <w:rPr>
                <w:rFonts w:ascii="Times New Roman" w:hAnsi="Times New Roman" w:cs="Times New Roman"/>
                <w:b/>
                <w:bCs/>
                <w:sz w:val="24"/>
                <w:szCs w:val="24"/>
              </w:rPr>
            </w:pPr>
          </w:p>
        </w:tc>
        <w:tc>
          <w:tcPr>
            <w:tcW w:w="708" w:type="dxa"/>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6414FD">
            <w:pPr>
              <w:jc w:val="both"/>
              <w:rPr>
                <w:rFonts w:ascii="Times New Roman" w:hAnsi="Times New Roman" w:cs="Times New Roman"/>
                <w:b/>
                <w:bCs/>
                <w:sz w:val="24"/>
                <w:szCs w:val="24"/>
              </w:rPr>
            </w:pPr>
          </w:p>
        </w:tc>
        <w:tc>
          <w:tcPr>
            <w:tcW w:w="853" w:type="dxa"/>
            <w:vMerge/>
          </w:tcPr>
          <w:p w:rsidR="00777709" w:rsidRPr="00DF005E" w:rsidRDefault="00777709" w:rsidP="006414FD">
            <w:pPr>
              <w:jc w:val="both"/>
              <w:rPr>
                <w:rFonts w:ascii="Times New Roman" w:hAnsi="Times New Roman" w:cs="Times New Roman"/>
                <w:b/>
                <w:bCs/>
                <w:sz w:val="24"/>
                <w:szCs w:val="24"/>
              </w:rPr>
            </w:pPr>
          </w:p>
        </w:tc>
      </w:tr>
      <w:tr w:rsidR="00777709" w:rsidRPr="00DF005E" w:rsidTr="00A16189">
        <w:trPr>
          <w:trHeight w:val="225"/>
        </w:trPr>
        <w:tc>
          <w:tcPr>
            <w:tcW w:w="709"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2</w:t>
            </w:r>
          </w:p>
        </w:tc>
        <w:tc>
          <w:tcPr>
            <w:tcW w:w="709"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3</w:t>
            </w:r>
          </w:p>
        </w:tc>
        <w:tc>
          <w:tcPr>
            <w:tcW w:w="71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4</w:t>
            </w:r>
          </w:p>
        </w:tc>
        <w:tc>
          <w:tcPr>
            <w:tcW w:w="709"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5</w:t>
            </w:r>
          </w:p>
        </w:tc>
        <w:tc>
          <w:tcPr>
            <w:tcW w:w="709"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6</w:t>
            </w:r>
          </w:p>
        </w:tc>
        <w:tc>
          <w:tcPr>
            <w:tcW w:w="709"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7</w:t>
            </w:r>
          </w:p>
        </w:tc>
        <w:tc>
          <w:tcPr>
            <w:tcW w:w="82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8</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9</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10</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11</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12</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13</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14</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15</w:t>
            </w:r>
          </w:p>
        </w:tc>
        <w:tc>
          <w:tcPr>
            <w:tcW w:w="850" w:type="dxa"/>
            <w:gridSpan w:val="2"/>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16</w:t>
            </w:r>
          </w:p>
        </w:tc>
        <w:tc>
          <w:tcPr>
            <w:tcW w:w="707" w:type="dxa"/>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17</w:t>
            </w:r>
          </w:p>
        </w:tc>
        <w:tc>
          <w:tcPr>
            <w:tcW w:w="708" w:type="dxa"/>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18</w:t>
            </w:r>
          </w:p>
        </w:tc>
        <w:tc>
          <w:tcPr>
            <w:tcW w:w="709" w:type="dxa"/>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19</w:t>
            </w:r>
          </w:p>
        </w:tc>
        <w:tc>
          <w:tcPr>
            <w:tcW w:w="853" w:type="dxa"/>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18</w:t>
            </w:r>
          </w:p>
        </w:tc>
      </w:tr>
      <w:tr w:rsidR="00777709" w:rsidRPr="00DF005E" w:rsidTr="00A16189">
        <w:trPr>
          <w:trHeight w:val="255"/>
        </w:trPr>
        <w:tc>
          <w:tcPr>
            <w:tcW w:w="709" w:type="dxa"/>
            <w:vMerge w:val="restart"/>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10"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21" w:type="dxa"/>
            <w:vMerge w:val="restart"/>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A16189">
        <w:trPr>
          <w:trHeight w:val="209"/>
        </w:trPr>
        <w:tc>
          <w:tcPr>
            <w:tcW w:w="709" w:type="dxa"/>
            <w:vMerge/>
          </w:tcPr>
          <w:p w:rsidR="00777709" w:rsidRPr="00DF005E" w:rsidRDefault="00777709" w:rsidP="006414FD">
            <w:pPr>
              <w:jc w:val="both"/>
              <w:rPr>
                <w:rFonts w:ascii="Times New Roman" w:hAnsi="Times New Roman" w:cs="Times New Roman"/>
                <w:sz w:val="16"/>
                <w:szCs w:val="16"/>
              </w:rPr>
            </w:pPr>
          </w:p>
        </w:tc>
        <w:tc>
          <w:tcPr>
            <w:tcW w:w="851" w:type="dxa"/>
            <w:vMerge/>
          </w:tcPr>
          <w:p w:rsidR="00777709" w:rsidRPr="00DF005E" w:rsidRDefault="00777709" w:rsidP="006414FD">
            <w:pPr>
              <w:jc w:val="both"/>
              <w:rPr>
                <w:rFonts w:ascii="Times New Roman" w:hAnsi="Times New Roman" w:cs="Times New Roman"/>
                <w:sz w:val="16"/>
                <w:szCs w:val="16"/>
              </w:rPr>
            </w:pPr>
          </w:p>
        </w:tc>
        <w:tc>
          <w:tcPr>
            <w:tcW w:w="709" w:type="dxa"/>
            <w:vMerge/>
          </w:tcPr>
          <w:p w:rsidR="00777709" w:rsidRPr="00DF005E" w:rsidRDefault="00777709" w:rsidP="006414FD">
            <w:pPr>
              <w:jc w:val="both"/>
              <w:rPr>
                <w:rFonts w:ascii="Times New Roman" w:hAnsi="Times New Roman" w:cs="Times New Roman"/>
                <w:sz w:val="16"/>
                <w:szCs w:val="16"/>
              </w:rPr>
            </w:pPr>
          </w:p>
        </w:tc>
        <w:tc>
          <w:tcPr>
            <w:tcW w:w="710" w:type="dxa"/>
            <w:vMerge/>
          </w:tcPr>
          <w:p w:rsidR="00777709" w:rsidRPr="00DF005E" w:rsidRDefault="00777709" w:rsidP="006414FD">
            <w:pPr>
              <w:jc w:val="both"/>
              <w:rPr>
                <w:rFonts w:ascii="Times New Roman" w:hAnsi="Times New Roman" w:cs="Times New Roman"/>
                <w:sz w:val="16"/>
                <w:szCs w:val="16"/>
              </w:rPr>
            </w:pPr>
          </w:p>
        </w:tc>
        <w:tc>
          <w:tcPr>
            <w:tcW w:w="709" w:type="dxa"/>
            <w:vMerge/>
          </w:tcPr>
          <w:p w:rsidR="00777709" w:rsidRPr="00DF005E" w:rsidRDefault="00777709" w:rsidP="006414FD">
            <w:pPr>
              <w:jc w:val="both"/>
              <w:rPr>
                <w:rFonts w:ascii="Times New Roman" w:hAnsi="Times New Roman" w:cs="Times New Roman"/>
                <w:sz w:val="16"/>
                <w:szCs w:val="16"/>
              </w:rPr>
            </w:pPr>
          </w:p>
        </w:tc>
        <w:tc>
          <w:tcPr>
            <w:tcW w:w="709" w:type="dxa"/>
            <w:vMerge/>
          </w:tcPr>
          <w:p w:rsidR="00777709" w:rsidRPr="00DF005E" w:rsidRDefault="00777709" w:rsidP="006414FD">
            <w:pPr>
              <w:jc w:val="both"/>
              <w:rPr>
                <w:rFonts w:ascii="Times New Roman" w:hAnsi="Times New Roman" w:cs="Times New Roman"/>
                <w:sz w:val="16"/>
                <w:szCs w:val="16"/>
              </w:rPr>
            </w:pPr>
          </w:p>
        </w:tc>
        <w:tc>
          <w:tcPr>
            <w:tcW w:w="709" w:type="dxa"/>
            <w:vMerge/>
          </w:tcPr>
          <w:p w:rsidR="00777709" w:rsidRPr="00DF005E" w:rsidRDefault="00777709" w:rsidP="006414FD">
            <w:pPr>
              <w:jc w:val="both"/>
              <w:rPr>
                <w:rFonts w:ascii="Times New Roman" w:hAnsi="Times New Roman" w:cs="Times New Roman"/>
                <w:sz w:val="16"/>
                <w:szCs w:val="16"/>
              </w:rPr>
            </w:pPr>
          </w:p>
        </w:tc>
        <w:tc>
          <w:tcPr>
            <w:tcW w:w="821" w:type="dxa"/>
            <w:vMerge/>
          </w:tcPr>
          <w:p w:rsidR="00777709" w:rsidRPr="00DF005E" w:rsidRDefault="00777709" w:rsidP="006414FD">
            <w:pPr>
              <w:jc w:val="both"/>
              <w:rPr>
                <w:rFonts w:ascii="Times New Roman" w:hAnsi="Times New Roman" w:cs="Times New Roman"/>
                <w:sz w:val="16"/>
                <w:szCs w:val="16"/>
              </w:rPr>
            </w:pPr>
          </w:p>
        </w:tc>
        <w:tc>
          <w:tcPr>
            <w:tcW w:w="851" w:type="dxa"/>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A16189">
        <w:trPr>
          <w:trHeight w:val="346"/>
        </w:trPr>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851"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10"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821" w:type="dxa"/>
            <w:vMerge/>
            <w:vAlign w:val="center"/>
          </w:tcPr>
          <w:p w:rsidR="00777709" w:rsidRPr="00DF005E" w:rsidRDefault="00777709" w:rsidP="006414FD">
            <w:pPr>
              <w:jc w:val="both"/>
              <w:rPr>
                <w:rFonts w:ascii="Times New Roman" w:hAnsi="Times New Roman" w:cs="Times New Roman"/>
                <w:sz w:val="16"/>
                <w:szCs w:val="16"/>
              </w:rPr>
            </w:pP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A16189">
        <w:trPr>
          <w:trHeight w:val="255"/>
        </w:trPr>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851"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10"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821" w:type="dxa"/>
            <w:vMerge/>
            <w:vAlign w:val="center"/>
          </w:tcPr>
          <w:p w:rsidR="00777709" w:rsidRPr="00DF005E" w:rsidRDefault="00777709" w:rsidP="006414FD">
            <w:pPr>
              <w:jc w:val="both"/>
              <w:rPr>
                <w:rFonts w:ascii="Times New Roman" w:hAnsi="Times New Roman" w:cs="Times New Roman"/>
                <w:sz w:val="16"/>
                <w:szCs w:val="16"/>
              </w:rPr>
            </w:pP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A16189">
        <w:trPr>
          <w:trHeight w:val="255"/>
        </w:trPr>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851"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10"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821" w:type="dxa"/>
            <w:vMerge/>
            <w:vAlign w:val="center"/>
          </w:tcPr>
          <w:p w:rsidR="00777709" w:rsidRPr="00DF005E" w:rsidRDefault="00777709" w:rsidP="006414FD">
            <w:pPr>
              <w:jc w:val="both"/>
              <w:rPr>
                <w:rFonts w:ascii="Times New Roman" w:hAnsi="Times New Roman" w:cs="Times New Roman"/>
                <w:sz w:val="16"/>
                <w:szCs w:val="16"/>
              </w:rPr>
            </w:pP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A16189">
        <w:trPr>
          <w:trHeight w:val="270"/>
        </w:trPr>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851"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10"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709" w:type="dxa"/>
            <w:vMerge/>
            <w:vAlign w:val="center"/>
          </w:tcPr>
          <w:p w:rsidR="00777709" w:rsidRPr="00DF005E" w:rsidRDefault="00777709" w:rsidP="006414FD">
            <w:pPr>
              <w:jc w:val="both"/>
              <w:rPr>
                <w:rFonts w:ascii="Times New Roman" w:hAnsi="Times New Roman" w:cs="Times New Roman"/>
                <w:sz w:val="16"/>
                <w:szCs w:val="16"/>
              </w:rPr>
            </w:pPr>
          </w:p>
        </w:tc>
        <w:tc>
          <w:tcPr>
            <w:tcW w:w="821" w:type="dxa"/>
            <w:vMerge/>
            <w:vAlign w:val="center"/>
          </w:tcPr>
          <w:p w:rsidR="00777709" w:rsidRPr="00DF005E" w:rsidRDefault="00777709" w:rsidP="006414FD">
            <w:pPr>
              <w:jc w:val="both"/>
              <w:rPr>
                <w:rFonts w:ascii="Times New Roman" w:hAnsi="Times New Roman" w:cs="Times New Roman"/>
                <w:sz w:val="16"/>
                <w:szCs w:val="16"/>
              </w:rPr>
            </w:pP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noWrap/>
            <w:vAlign w:val="bottom"/>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A16189">
        <w:trPr>
          <w:trHeight w:val="270"/>
        </w:trPr>
        <w:tc>
          <w:tcPr>
            <w:tcW w:w="1560" w:type="dxa"/>
            <w:gridSpan w:val="2"/>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lastRenderedPageBreak/>
              <w:t>ИТОГО по договорам</w:t>
            </w:r>
          </w:p>
        </w:tc>
        <w:tc>
          <w:tcPr>
            <w:tcW w:w="709" w:type="dxa"/>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10" w:type="dxa"/>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noWrap/>
            <w:vAlign w:val="center"/>
          </w:tcPr>
          <w:p w:rsidR="00777709" w:rsidRPr="00DF005E" w:rsidRDefault="00777709" w:rsidP="006414FD">
            <w:pPr>
              <w:jc w:val="both"/>
              <w:rPr>
                <w:rFonts w:ascii="Times New Roman" w:hAnsi="Times New Roman" w:cs="Times New Roman"/>
                <w:b/>
                <w:bCs/>
                <w:sz w:val="16"/>
                <w:szCs w:val="16"/>
              </w:rPr>
            </w:pPr>
          </w:p>
        </w:tc>
        <w:tc>
          <w:tcPr>
            <w:tcW w:w="821" w:type="dxa"/>
            <w:noWrap/>
            <w:vAlign w:val="center"/>
          </w:tcPr>
          <w:p w:rsidR="00777709" w:rsidRPr="00DF005E" w:rsidRDefault="00777709" w:rsidP="006414FD">
            <w:pPr>
              <w:jc w:val="both"/>
              <w:rPr>
                <w:rFonts w:ascii="Times New Roman" w:hAnsi="Times New Roman" w:cs="Times New Roman"/>
                <w:b/>
                <w:bCs/>
                <w:sz w:val="16"/>
                <w:szCs w:val="16"/>
              </w:rPr>
            </w:pPr>
          </w:p>
        </w:tc>
        <w:tc>
          <w:tcPr>
            <w:tcW w:w="851" w:type="dxa"/>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gridSpan w:val="2"/>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8" w:type="dxa"/>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853" w:type="dxa"/>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r>
    </w:tbl>
    <w:p w:rsidR="00777709" w:rsidRPr="00DF005E" w:rsidRDefault="00777709" w:rsidP="00777709">
      <w:pPr>
        <w:jc w:val="both"/>
        <w:rPr>
          <w:rFonts w:ascii="Times New Roman" w:hAnsi="Times New Roman" w:cs="Times New Roman"/>
          <w:sz w:val="24"/>
          <w:szCs w:val="24"/>
        </w:rPr>
      </w:pPr>
    </w:p>
    <w:p w:rsidR="00777709" w:rsidRPr="00DF005E" w:rsidRDefault="00777709" w:rsidP="00777709">
      <w:pPr>
        <w:jc w:val="both"/>
        <w:rPr>
          <w:rFonts w:ascii="Times New Roman" w:hAnsi="Times New Roman" w:cs="Times New Roman"/>
          <w:sz w:val="24"/>
          <w:szCs w:val="24"/>
        </w:rPr>
      </w:pPr>
      <w:r w:rsidRPr="00DF005E">
        <w:rPr>
          <w:rFonts w:ascii="Times New Roman" w:hAnsi="Times New Roman" w:cs="Times New Roman"/>
          <w:sz w:val="24"/>
          <w:szCs w:val="24"/>
        </w:rPr>
        <w:t>от Поставщика ________________________________</w:t>
      </w:r>
    </w:p>
    <w:p w:rsidR="00777709" w:rsidRPr="00DF005E" w:rsidRDefault="00777709" w:rsidP="00777709">
      <w:pPr>
        <w:jc w:val="both"/>
        <w:rPr>
          <w:rFonts w:ascii="Times New Roman" w:hAnsi="Times New Roman" w:cs="Times New Roman"/>
          <w:i/>
          <w:iCs/>
          <w:sz w:val="24"/>
          <w:szCs w:val="24"/>
        </w:rPr>
      </w:pPr>
      <w:r w:rsidRPr="00DF005E">
        <w:rPr>
          <w:rFonts w:ascii="Times New Roman" w:hAnsi="Times New Roman" w:cs="Times New Roman"/>
          <w:sz w:val="24"/>
          <w:szCs w:val="24"/>
        </w:rPr>
        <w:t>дата составления справки __________</w:t>
      </w:r>
    </w:p>
    <w:p w:rsidR="00777709" w:rsidRPr="00DF005E" w:rsidRDefault="00777709" w:rsidP="00777709">
      <w:pPr>
        <w:ind w:firstLine="5400"/>
        <w:jc w:val="both"/>
        <w:rPr>
          <w:rFonts w:ascii="Times New Roman" w:hAnsi="Times New Roman" w:cs="Times New Roman"/>
          <w:sz w:val="24"/>
          <w:szCs w:val="24"/>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14470" w:type="dxa"/>
        <w:jc w:val="center"/>
        <w:tblLook w:val="01E0" w:firstRow="1" w:lastRow="1" w:firstColumn="1" w:lastColumn="1" w:noHBand="0" w:noVBand="0"/>
      </w:tblPr>
      <w:tblGrid>
        <w:gridCol w:w="7311"/>
        <w:gridCol w:w="1838"/>
        <w:gridCol w:w="5321"/>
      </w:tblGrid>
      <w:tr w:rsidR="00691593" w:rsidRPr="00396C45" w:rsidTr="0023689E">
        <w:trPr>
          <w:trHeight w:val="3215"/>
          <w:jc w:val="center"/>
        </w:trPr>
        <w:tc>
          <w:tcPr>
            <w:tcW w:w="7311" w:type="dxa"/>
          </w:tcPr>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ПОКУПАТЕЛЬ:</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ПАО «</w:t>
            </w:r>
            <w:proofErr w:type="spellStart"/>
            <w:r w:rsidRPr="00691593">
              <w:rPr>
                <w:rFonts w:ascii="Times New Roman" w:eastAsia="Times New Roman" w:hAnsi="Times New Roman" w:cs="Times New Roman"/>
                <w:b/>
                <w:bCs/>
                <w:color w:val="000000"/>
                <w:sz w:val="24"/>
                <w:szCs w:val="24"/>
                <w:lang w:eastAsia="ru-RU"/>
              </w:rPr>
              <w:t>Россети</w:t>
            </w:r>
            <w:proofErr w:type="spellEnd"/>
            <w:r w:rsidRPr="00691593">
              <w:rPr>
                <w:rFonts w:ascii="Times New Roman" w:eastAsia="Times New Roman" w:hAnsi="Times New Roman" w:cs="Times New Roman"/>
                <w:b/>
                <w:bCs/>
                <w:color w:val="000000"/>
                <w:sz w:val="24"/>
                <w:szCs w:val="24"/>
                <w:lang w:eastAsia="ru-RU"/>
              </w:rPr>
              <w:t xml:space="preserve"> Центр»</w:t>
            </w:r>
          </w:p>
          <w:p w:rsidR="001D6375" w:rsidRPr="003867CD" w:rsidRDefault="001D6375" w:rsidP="001D637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1D6375" w:rsidRPr="003867CD" w:rsidRDefault="001D6375" w:rsidP="001D6375">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(Ф.И.О.)</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М.П.</w:t>
            </w:r>
          </w:p>
          <w:p w:rsidR="00691593" w:rsidRPr="00781F8C" w:rsidRDefault="00691593" w:rsidP="00691593">
            <w:pPr>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 _____________20___г.</w:t>
            </w:r>
          </w:p>
        </w:tc>
        <w:tc>
          <w:tcPr>
            <w:tcW w:w="1838" w:type="dxa"/>
          </w:tcPr>
          <w:p w:rsidR="00691593" w:rsidRPr="00781F8C"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tc>
        <w:tc>
          <w:tcPr>
            <w:tcW w:w="5321" w:type="dxa"/>
          </w:tcPr>
          <w:p w:rsidR="00691593" w:rsidRPr="00781F8C"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ПОСТАВЩИК:</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(наименование)</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(должность)</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(Ф.И.О.)</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М.П.</w:t>
            </w:r>
          </w:p>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 _____________20___г.</w:t>
            </w:r>
          </w:p>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Default="00691593" w:rsidP="00691593">
            <w:pPr>
              <w:tabs>
                <w:tab w:val="center" w:pos="2370"/>
                <w:tab w:val="left" w:pos="3795"/>
              </w:tabs>
              <w:spacing w:after="0" w:line="240" w:lineRule="auto"/>
              <w:rPr>
                <w:rFonts w:ascii="Times New Roman" w:eastAsia="Times New Roman" w:hAnsi="Times New Roman" w:cs="Times New Roman"/>
                <w:b/>
                <w:sz w:val="24"/>
                <w:szCs w:val="24"/>
                <w:lang w:eastAsia="ru-RU"/>
              </w:rPr>
            </w:pPr>
          </w:p>
          <w:p w:rsidR="00691593" w:rsidRDefault="00691593" w:rsidP="00691593">
            <w:pPr>
              <w:tabs>
                <w:tab w:val="center" w:pos="2370"/>
                <w:tab w:val="left" w:pos="3795"/>
              </w:tabs>
              <w:spacing w:after="0" w:line="240" w:lineRule="auto"/>
              <w:rPr>
                <w:rFonts w:ascii="Times New Roman" w:eastAsia="Times New Roman" w:hAnsi="Times New Roman" w:cs="Times New Roman"/>
                <w:b/>
                <w:sz w:val="24"/>
                <w:szCs w:val="24"/>
                <w:lang w:eastAsia="ru-RU"/>
              </w:rPr>
            </w:pPr>
          </w:p>
          <w:p w:rsidR="00691593" w:rsidRPr="00781F8C" w:rsidRDefault="00691593" w:rsidP="00691593">
            <w:pPr>
              <w:tabs>
                <w:tab w:val="center" w:pos="2370"/>
                <w:tab w:val="left" w:pos="3795"/>
              </w:tabs>
              <w:spacing w:after="0" w:line="240" w:lineRule="auto"/>
              <w:rPr>
                <w:rFonts w:ascii="Times New Roman" w:eastAsia="Times New Roman" w:hAnsi="Times New Roman" w:cs="Times New Roman"/>
                <w:b/>
                <w:sz w:val="24"/>
                <w:szCs w:val="24"/>
                <w:lang w:eastAsia="ru-RU"/>
              </w:rPr>
            </w:pPr>
          </w:p>
        </w:tc>
      </w:tr>
    </w:tbl>
    <w:p w:rsidR="00777709" w:rsidRPr="00DF005E" w:rsidRDefault="00777709" w:rsidP="00777709">
      <w:pPr>
        <w:ind w:firstLine="5400"/>
        <w:jc w:val="both"/>
        <w:rPr>
          <w:rFonts w:ascii="Times New Roman" w:hAnsi="Times New Roman" w:cs="Times New Roman"/>
          <w:sz w:val="24"/>
          <w:szCs w:val="24"/>
        </w:rPr>
        <w:sectPr w:rsidR="00777709" w:rsidRPr="00DF005E" w:rsidSect="0046616E">
          <w:pgSz w:w="16840" w:h="11907" w:orient="landscape" w:code="8"/>
          <w:pgMar w:top="426" w:right="680" w:bottom="0" w:left="1134" w:header="709" w:footer="709" w:gutter="0"/>
          <w:pgNumType w:start="21"/>
          <w:cols w:space="708"/>
          <w:titlePg/>
          <w:docGrid w:linePitch="360"/>
        </w:sectPr>
      </w:pPr>
    </w:p>
    <w:p w:rsidR="00777709" w:rsidRPr="001240F4" w:rsidRDefault="00777709" w:rsidP="00777709">
      <w:pPr>
        <w:ind w:firstLine="709"/>
        <w:jc w:val="both"/>
        <w:rPr>
          <w:rFonts w:ascii="Times New Roman" w:eastAsia="Times New Roman" w:hAnsi="Times New Roman" w:cs="Times New Roman"/>
          <w:sz w:val="28"/>
          <w:szCs w:val="28"/>
        </w:rPr>
      </w:pPr>
    </w:p>
    <w:p w:rsidR="00777709"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C659B6" w:rsidP="00C659B6">
      <w:pPr>
        <w:tabs>
          <w:tab w:val="left" w:pos="709"/>
          <w:tab w:val="left" w:pos="2856"/>
        </w:tabs>
        <w:suppressAutoHyphen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w:t>
      </w:r>
      <w:r w:rsidR="002F7360" w:rsidRPr="002F7360">
        <w:rPr>
          <w:rFonts w:ascii="Times New Roman" w:hAnsi="Times New Roman" w:cs="Times New Roman"/>
          <w:sz w:val="24"/>
          <w:szCs w:val="24"/>
        </w:rPr>
        <w:t>№ _____ от _________202__г.</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 </w:t>
            </w:r>
            <w:proofErr w:type="gramStart"/>
            <w:r w:rsidRPr="00E03BB3">
              <w:rPr>
                <w:rFonts w:ascii="Times New Roman" w:eastAsia="Times New Roman" w:hAnsi="Times New Roman" w:cs="Times New Roman"/>
                <w:b/>
                <w:bCs/>
                <w:sz w:val="16"/>
                <w:szCs w:val="16"/>
              </w:rPr>
              <w:t>п</w:t>
            </w:r>
            <w:proofErr w:type="gramEnd"/>
            <w:r w:rsidRPr="00E03BB3">
              <w:rPr>
                <w:rFonts w:ascii="Times New Roman" w:eastAsia="Times New Roman" w:hAnsi="Times New Roman" w:cs="Times New Roman"/>
                <w:b/>
                <w:bCs/>
                <w:sz w:val="16"/>
                <w:szCs w:val="16"/>
              </w:rPr>
              <w:t>/п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proofErr w:type="gramStart"/>
            <w:r w:rsidRPr="00E03BB3">
              <w:rPr>
                <w:rFonts w:ascii="Times New Roman" w:eastAsia="Times New Roman" w:hAnsi="Times New Roman" w:cs="Times New Roman"/>
                <w:b/>
                <w:bCs/>
                <w:sz w:val="16"/>
                <w:szCs w:val="16"/>
              </w:rPr>
              <w:t>Наименова-ние</w:t>
            </w:r>
            <w:proofErr w:type="spellEnd"/>
            <w:proofErr w:type="gram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w:t>
            </w:r>
            <w:proofErr w:type="gramStart"/>
            <w:r w:rsidRPr="00E03BB3">
              <w:rPr>
                <w:rFonts w:ascii="Times New Roman" w:eastAsia="Times New Roman" w:hAnsi="Times New Roman" w:cs="Times New Roman"/>
                <w:b/>
                <w:bCs/>
                <w:sz w:val="16"/>
                <w:szCs w:val="16"/>
              </w:rPr>
              <w:t xml:space="preserve">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roofErr w:type="gramEnd"/>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lastRenderedPageBreak/>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t xml:space="preserve">       (Подпись уполномоченного представителя)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proofErr w:type="gramStart"/>
      <w:r w:rsidRPr="00E03BB3">
        <w:rPr>
          <w:rFonts w:ascii="Times New Roman" w:eastAsia="Times New Roman" w:hAnsi="Times New Roman" w:cs="Times New Roman"/>
          <w:i/>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E03BB3">
        <w:rPr>
          <w:rFonts w:ascii="Times New Roman" w:eastAsia="Times New Roman" w:hAnsi="Times New Roman" w:cs="Times New Roman"/>
          <w:bCs/>
          <w:i/>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proofErr w:type="gramStart"/>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roofErr w:type="gramEnd"/>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6"/>
          <w:pgSz w:w="16838" w:h="11906" w:orient="landscape"/>
          <w:pgMar w:top="964" w:right="1134" w:bottom="851" w:left="1134" w:header="709" w:footer="709" w:gutter="0"/>
          <w:cols w:space="708"/>
          <w:docGrid w:linePitch="360"/>
        </w:sectPr>
      </w:pPr>
    </w:p>
    <w:p w:rsidR="00777709" w:rsidRPr="000159CE" w:rsidRDefault="005F1D84" w:rsidP="00DA5800">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B36E88">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6</w:t>
      </w:r>
    </w:p>
    <w:p w:rsidR="00AE24F2" w:rsidRDefault="00777709" w:rsidP="00DA5800">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r w:rsidR="00781F8C">
        <w:rPr>
          <w:rFonts w:ascii="Times New Roman" w:eastAsia="Times New Roman" w:hAnsi="Times New Roman" w:cs="Times New Roman"/>
          <w:bCs/>
          <w:sz w:val="24"/>
          <w:szCs w:val="24"/>
        </w:rPr>
        <w:t xml:space="preserve">поставки  </w:t>
      </w:r>
    </w:p>
    <w:p w:rsidR="00777709" w:rsidRPr="00B33FCC" w:rsidRDefault="00C95FB3" w:rsidP="002F7360">
      <w:pPr>
        <w:spacing w:after="0" w:line="240" w:lineRule="auto"/>
        <w:ind w:left="6096"/>
        <w:rPr>
          <w:rFonts w:ascii="Times New Roman" w:eastAsia="Times New Roman" w:hAnsi="Times New Roman" w:cs="Times New Roman"/>
          <w:bCs/>
          <w:sz w:val="26"/>
          <w:szCs w:val="26"/>
        </w:rPr>
      </w:pPr>
      <w:r>
        <w:rPr>
          <w:rFonts w:ascii="Times New Roman" w:eastAsia="Times New Roman" w:hAnsi="Times New Roman" w:cs="Times New Roman"/>
          <w:bCs/>
          <w:sz w:val="24"/>
          <w:szCs w:val="24"/>
        </w:rPr>
        <w:t xml:space="preserve">    </w:t>
      </w:r>
      <w:r w:rsidR="002F7360" w:rsidRPr="002F7360">
        <w:rPr>
          <w:rFonts w:ascii="Times New Roman" w:eastAsia="Times New Roman" w:hAnsi="Times New Roman" w:cs="Times New Roman"/>
          <w:bCs/>
          <w:sz w:val="24"/>
          <w:szCs w:val="24"/>
        </w:rPr>
        <w:t>№ _____ от _________202__г.</w:t>
      </w:r>
    </w:p>
    <w:p w:rsidR="00777709" w:rsidRPr="00781F8C" w:rsidRDefault="00777709" w:rsidP="004B7FD9">
      <w:pPr>
        <w:spacing w:after="0"/>
        <w:jc w:val="center"/>
        <w:rPr>
          <w:rFonts w:ascii="Times New Roman" w:eastAsia="Times New Roman" w:hAnsi="Times New Roman" w:cs="Times New Roman"/>
          <w:b/>
          <w:sz w:val="24"/>
          <w:szCs w:val="24"/>
        </w:rPr>
      </w:pPr>
      <w:r w:rsidRPr="00781F8C">
        <w:rPr>
          <w:rFonts w:ascii="Times New Roman" w:eastAsia="Times New Roman" w:hAnsi="Times New Roman" w:cs="Times New Roman"/>
          <w:b/>
          <w:sz w:val="24"/>
          <w:szCs w:val="24"/>
        </w:rPr>
        <w:t xml:space="preserve">Перечень оборудования, систем </w:t>
      </w:r>
      <w:r w:rsidRPr="00781F8C">
        <w:rPr>
          <w:rFonts w:ascii="Times New Roman" w:eastAsia="Times New Roman" w:hAnsi="Times New Roman" w:cs="Times New Roman"/>
          <w:b/>
          <w:bCs/>
          <w:sz w:val="24"/>
          <w:szCs w:val="24"/>
        </w:rPr>
        <w:t>и материалов,</w:t>
      </w:r>
    </w:p>
    <w:p w:rsidR="00777709" w:rsidRPr="00EF17D7" w:rsidRDefault="00777709" w:rsidP="00EF17D7">
      <w:pPr>
        <w:spacing w:after="0"/>
        <w:jc w:val="center"/>
        <w:rPr>
          <w:rFonts w:ascii="Times New Roman" w:eastAsia="Times New Roman" w:hAnsi="Times New Roman" w:cs="Times New Roman"/>
          <w:b/>
          <w:bCs/>
          <w:sz w:val="24"/>
          <w:szCs w:val="24"/>
        </w:rPr>
      </w:pPr>
      <w:r w:rsidRPr="00781F8C">
        <w:rPr>
          <w:rFonts w:ascii="Times New Roman" w:eastAsia="Times New Roman" w:hAnsi="Times New Roman" w:cs="Times New Roman"/>
          <w:b/>
          <w:bCs/>
          <w:sz w:val="24"/>
          <w:szCs w:val="24"/>
        </w:rPr>
        <w:t>подлежащих аттестации в ПАО «</w:t>
      </w:r>
      <w:proofErr w:type="spellStart"/>
      <w:r w:rsidRPr="00781F8C">
        <w:rPr>
          <w:rFonts w:ascii="Times New Roman" w:eastAsia="Times New Roman" w:hAnsi="Times New Roman" w:cs="Times New Roman"/>
          <w:b/>
          <w:bCs/>
          <w:sz w:val="24"/>
          <w:szCs w:val="24"/>
        </w:rPr>
        <w:t>Россети</w:t>
      </w:r>
      <w:proofErr w:type="spellEnd"/>
      <w:r w:rsidRPr="00781F8C">
        <w:rPr>
          <w:rFonts w:ascii="Times New Roman" w:eastAsia="Times New Roman" w:hAnsi="Times New Roman" w:cs="Times New Roman"/>
          <w:b/>
          <w:bCs/>
          <w:sz w:val="24"/>
          <w:szCs w:val="24"/>
        </w:rPr>
        <w:t>»</w:t>
      </w:r>
    </w:p>
    <w:tbl>
      <w:tblPr>
        <w:tblW w:w="5000" w:type="pct"/>
        <w:jc w:val="center"/>
        <w:tblCellMar>
          <w:left w:w="0" w:type="dxa"/>
          <w:right w:w="0" w:type="dxa"/>
        </w:tblCellMar>
        <w:tblLook w:val="00A0" w:firstRow="1" w:lastRow="0" w:firstColumn="1" w:lastColumn="0" w:noHBand="0" w:noVBand="0"/>
      </w:tblPr>
      <w:tblGrid>
        <w:gridCol w:w="717"/>
        <w:gridCol w:w="2711"/>
        <w:gridCol w:w="6209"/>
      </w:tblGrid>
      <w:tr w:rsidR="00777709" w:rsidRPr="00D556B9" w:rsidTr="00B93816">
        <w:trPr>
          <w:tblHeader/>
          <w:jc w:val="center"/>
        </w:trPr>
        <w:tc>
          <w:tcPr>
            <w:tcW w:w="7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jc w:val="center"/>
              <w:rPr>
                <w:rFonts w:ascii="Times New Roman" w:eastAsia="Times New Roman" w:hAnsi="Times New Roman" w:cs="Times New Roman"/>
                <w:b/>
                <w:sz w:val="18"/>
                <w:szCs w:val="18"/>
              </w:rPr>
            </w:pPr>
            <w:r w:rsidRPr="00D556B9">
              <w:rPr>
                <w:rFonts w:ascii="Times New Roman" w:eastAsia="Times New Roman" w:hAnsi="Times New Roman" w:cs="Times New Roman"/>
                <w:b/>
                <w:sz w:val="18"/>
                <w:szCs w:val="18"/>
              </w:rPr>
              <w:t>№</w:t>
            </w:r>
          </w:p>
          <w:p w:rsidR="00777709" w:rsidRPr="00D556B9" w:rsidRDefault="00777709" w:rsidP="004B7FD9">
            <w:pPr>
              <w:spacing w:after="0"/>
              <w:jc w:val="center"/>
              <w:rPr>
                <w:rFonts w:ascii="Times New Roman" w:eastAsia="Times New Roman" w:hAnsi="Times New Roman" w:cs="Times New Roman"/>
                <w:b/>
                <w:sz w:val="18"/>
                <w:szCs w:val="18"/>
              </w:rPr>
            </w:pPr>
            <w:proofErr w:type="gramStart"/>
            <w:r w:rsidRPr="00D556B9">
              <w:rPr>
                <w:rFonts w:ascii="Times New Roman" w:eastAsia="Times New Roman" w:hAnsi="Times New Roman" w:cs="Times New Roman"/>
                <w:b/>
                <w:sz w:val="18"/>
                <w:szCs w:val="18"/>
              </w:rPr>
              <w:t>п</w:t>
            </w:r>
            <w:proofErr w:type="gramEnd"/>
            <w:r w:rsidRPr="00D556B9">
              <w:rPr>
                <w:rFonts w:ascii="Times New Roman" w:eastAsia="Times New Roman" w:hAnsi="Times New Roman" w:cs="Times New Roman"/>
                <w:b/>
                <w:sz w:val="18"/>
                <w:szCs w:val="18"/>
              </w:rPr>
              <w:t>/п</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D556B9" w:rsidRDefault="00777709" w:rsidP="004B7FD9">
            <w:pPr>
              <w:spacing w:after="0"/>
              <w:jc w:val="center"/>
              <w:rPr>
                <w:rFonts w:ascii="Times New Roman" w:eastAsia="Times New Roman" w:hAnsi="Times New Roman" w:cs="Times New Roman"/>
                <w:b/>
                <w:sz w:val="18"/>
                <w:szCs w:val="18"/>
              </w:rPr>
            </w:pPr>
            <w:r w:rsidRPr="00D556B9">
              <w:rPr>
                <w:rFonts w:ascii="Times New Roman" w:eastAsia="Times New Roman" w:hAnsi="Times New Roman" w:cs="Times New Roman"/>
                <w:b/>
                <w:sz w:val="18"/>
                <w:szCs w:val="18"/>
              </w:rPr>
              <w:t>Наименование</w:t>
            </w:r>
          </w:p>
          <w:p w:rsidR="00777709" w:rsidRPr="00D556B9" w:rsidRDefault="00777709" w:rsidP="004B7FD9">
            <w:pPr>
              <w:spacing w:after="0"/>
              <w:jc w:val="center"/>
              <w:rPr>
                <w:rFonts w:ascii="Times New Roman" w:eastAsia="Times New Roman" w:hAnsi="Times New Roman" w:cs="Times New Roman"/>
                <w:b/>
                <w:sz w:val="18"/>
                <w:szCs w:val="18"/>
              </w:rPr>
            </w:pPr>
            <w:r w:rsidRPr="00D556B9">
              <w:rPr>
                <w:rFonts w:ascii="Times New Roman" w:eastAsia="Times New Roman" w:hAnsi="Times New Roman" w:cs="Times New Roman"/>
                <w:b/>
                <w:sz w:val="18"/>
                <w:szCs w:val="18"/>
              </w:rPr>
              <w:t>группы оборудования</w:t>
            </w:r>
          </w:p>
        </w:tc>
        <w:tc>
          <w:tcPr>
            <w:tcW w:w="68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D556B9" w:rsidRDefault="00777709" w:rsidP="004B7FD9">
            <w:pPr>
              <w:spacing w:after="0"/>
              <w:jc w:val="center"/>
              <w:rPr>
                <w:rFonts w:ascii="Times New Roman" w:eastAsia="Times New Roman" w:hAnsi="Times New Roman" w:cs="Times New Roman"/>
                <w:b/>
                <w:sz w:val="18"/>
                <w:szCs w:val="18"/>
              </w:rPr>
            </w:pPr>
            <w:r w:rsidRPr="00D556B9">
              <w:rPr>
                <w:rFonts w:ascii="Times New Roman" w:eastAsia="Times New Roman" w:hAnsi="Times New Roman" w:cs="Times New Roman"/>
                <w:b/>
                <w:sz w:val="18"/>
                <w:szCs w:val="18"/>
              </w:rPr>
              <w:t>Наименование вида оборудования</w:t>
            </w:r>
          </w:p>
        </w:tc>
      </w:tr>
      <w:tr w:rsidR="00777709" w:rsidRPr="00D556B9" w:rsidTr="00B93816">
        <w:trPr>
          <w:cantSplit/>
          <w:jc w:val="center"/>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D556B9" w:rsidRDefault="00777709" w:rsidP="00B93816">
            <w:pPr>
              <w:jc w:val="center"/>
              <w:rPr>
                <w:rFonts w:ascii="Times New Roman" w:eastAsia="Times New Roman" w:hAnsi="Times New Roman" w:cs="Times New Roman"/>
                <w:sz w:val="18"/>
                <w:szCs w:val="18"/>
              </w:rPr>
            </w:pPr>
            <w:r w:rsidRPr="00D556B9">
              <w:rPr>
                <w:rFonts w:ascii="Times New Roman" w:eastAsia="Times New Roman" w:hAnsi="Times New Roman" w:cs="Times New Roman"/>
                <w:b/>
                <w:bCs/>
                <w:sz w:val="18"/>
                <w:szCs w:val="18"/>
              </w:rPr>
              <w:t>1.</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D556B9" w:rsidRDefault="00777709" w:rsidP="006414FD">
            <w:pPr>
              <w:rPr>
                <w:rFonts w:ascii="Times New Roman" w:eastAsia="Times New Roman" w:hAnsi="Times New Roman" w:cs="Times New Roman"/>
                <w:b/>
                <w:bCs/>
                <w:sz w:val="18"/>
                <w:szCs w:val="18"/>
              </w:rPr>
            </w:pPr>
            <w:r w:rsidRPr="00D556B9">
              <w:rPr>
                <w:rFonts w:ascii="Times New Roman" w:eastAsia="Times New Roman" w:hAnsi="Times New Roman" w:cs="Times New Roman"/>
                <w:b/>
                <w:bCs/>
                <w:sz w:val="18"/>
                <w:szCs w:val="18"/>
              </w:rPr>
              <w:t xml:space="preserve">Оборудование сверхвысокого, высокого и среднего напряжения ПС и </w:t>
            </w:r>
            <w:proofErr w:type="gramStart"/>
            <w:r w:rsidRPr="00D556B9">
              <w:rPr>
                <w:rFonts w:ascii="Times New Roman" w:eastAsia="Times New Roman" w:hAnsi="Times New Roman" w:cs="Times New Roman"/>
                <w:b/>
                <w:bCs/>
                <w:sz w:val="18"/>
                <w:szCs w:val="18"/>
              </w:rPr>
              <w:t>ВЛ</w:t>
            </w:r>
            <w:proofErr w:type="gramEnd"/>
            <w:r w:rsidRPr="00D556B9">
              <w:rPr>
                <w:rFonts w:ascii="Times New Roman" w:eastAsia="Times New Roman" w:hAnsi="Times New Roman" w:cs="Times New Roman"/>
                <w:b/>
                <w:bCs/>
                <w:sz w:val="18"/>
                <w:szCs w:val="18"/>
              </w:rPr>
              <w:t xml:space="preserve"> </w:t>
            </w:r>
          </w:p>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proofErr w:type="gramStart"/>
            <w:r w:rsidRPr="00D556B9">
              <w:rPr>
                <w:rFonts w:ascii="Times New Roman" w:eastAsia="Times New Roman" w:hAnsi="Times New Roman" w:cs="Times New Roman"/>
                <w:sz w:val="18"/>
                <w:szCs w:val="18"/>
              </w:rPr>
              <w:t xml:space="preserve">Силовые трансформаторы, автотрансформаторы, вольтодобавочные трансформаторы, РПН, шунтирующие (в </w:t>
            </w:r>
            <w:proofErr w:type="spellStart"/>
            <w:r w:rsidRPr="00D556B9">
              <w:rPr>
                <w:rFonts w:ascii="Times New Roman" w:eastAsia="Times New Roman" w:hAnsi="Times New Roman" w:cs="Times New Roman"/>
                <w:sz w:val="18"/>
                <w:szCs w:val="18"/>
              </w:rPr>
              <w:t>т.ч</w:t>
            </w:r>
            <w:proofErr w:type="spellEnd"/>
            <w:r w:rsidRPr="00D556B9">
              <w:rPr>
                <w:rFonts w:ascii="Times New Roman" w:eastAsia="Times New Roman" w:hAnsi="Times New Roman" w:cs="Times New Roman"/>
                <w:sz w:val="18"/>
                <w:szCs w:val="18"/>
              </w:rPr>
              <w:t xml:space="preserve">. управляемые) и </w:t>
            </w:r>
            <w:proofErr w:type="spellStart"/>
            <w:r w:rsidRPr="00D556B9">
              <w:rPr>
                <w:rFonts w:ascii="Times New Roman" w:eastAsia="Times New Roman" w:hAnsi="Times New Roman" w:cs="Times New Roman"/>
                <w:sz w:val="18"/>
                <w:szCs w:val="18"/>
              </w:rPr>
              <w:t>дугогасительные</w:t>
            </w:r>
            <w:proofErr w:type="spellEnd"/>
            <w:r w:rsidRPr="00D556B9">
              <w:rPr>
                <w:rFonts w:ascii="Times New Roman" w:eastAsia="Times New Roman" w:hAnsi="Times New Roman" w:cs="Times New Roman"/>
                <w:sz w:val="18"/>
                <w:szCs w:val="18"/>
              </w:rPr>
              <w:t xml:space="preserve"> реакторы</w:t>
            </w:r>
            <w:proofErr w:type="gramEnd"/>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Измерительные трансформаторы </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Комплектные распределительные устройства (в том числе КРУЭ) </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Трансформаторные подстанции комплектные</w:t>
            </w:r>
          </w:p>
        </w:tc>
      </w:tr>
      <w:tr w:rsidR="00777709" w:rsidRPr="00D556B9" w:rsidTr="00B93816">
        <w:trPr>
          <w:cantSplit/>
          <w:trHeight w:val="6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Силовые выключатели </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Выключатели нагрузки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Разъединители и заземлители </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Ограничители перенапряжений</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Токоограничивающие реакторы</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Опорно-стержневые изоляторы, шинные опоры</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Подвесные изоляторы, арматура для </w:t>
            </w:r>
            <w:proofErr w:type="gramStart"/>
            <w:r w:rsidRPr="00D556B9">
              <w:rPr>
                <w:rFonts w:ascii="Times New Roman" w:eastAsia="Times New Roman" w:hAnsi="Times New Roman" w:cs="Times New Roman"/>
                <w:sz w:val="18"/>
                <w:szCs w:val="18"/>
              </w:rPr>
              <w:t>ВЛ</w:t>
            </w:r>
            <w:proofErr w:type="gramEnd"/>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pacing w:val="-6"/>
                <w:sz w:val="18"/>
                <w:szCs w:val="18"/>
              </w:rPr>
            </w:pPr>
            <w:r w:rsidRPr="00D556B9">
              <w:rPr>
                <w:rFonts w:ascii="Times New Roman" w:eastAsia="Times New Roman" w:hAnsi="Times New Roman" w:cs="Times New Roman"/>
                <w:spacing w:val="-6"/>
                <w:sz w:val="18"/>
                <w:szCs w:val="18"/>
              </w:rPr>
              <w:t>Вводы трансформаторов, реакторов, выключателей, линейные вводы</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Комплектные </w:t>
            </w:r>
            <w:proofErr w:type="spellStart"/>
            <w:r w:rsidRPr="00D556B9">
              <w:rPr>
                <w:rFonts w:ascii="Times New Roman" w:eastAsia="Times New Roman" w:hAnsi="Times New Roman" w:cs="Times New Roman"/>
                <w:sz w:val="18"/>
                <w:szCs w:val="18"/>
              </w:rPr>
              <w:t>токопроводы</w:t>
            </w:r>
            <w:proofErr w:type="spellEnd"/>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Установки резисторные, </w:t>
            </w:r>
            <w:proofErr w:type="spellStart"/>
            <w:r w:rsidRPr="00D556B9">
              <w:rPr>
                <w:rFonts w:ascii="Times New Roman" w:eastAsia="Times New Roman" w:hAnsi="Times New Roman" w:cs="Times New Roman"/>
                <w:sz w:val="18"/>
                <w:szCs w:val="18"/>
              </w:rPr>
              <w:t>бетэловые</w:t>
            </w:r>
            <w:proofErr w:type="spellEnd"/>
            <w:r w:rsidRPr="00D556B9">
              <w:rPr>
                <w:rFonts w:ascii="Times New Roman" w:eastAsia="Times New Roman" w:hAnsi="Times New Roman" w:cs="Times New Roman"/>
                <w:sz w:val="18"/>
                <w:szCs w:val="18"/>
              </w:rPr>
              <w:t xml:space="preserve"> резисторы</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Предохранители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Камеры сборные одностороннего обслуживания (КСО)</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Устройства заземления</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Опоры </w:t>
            </w:r>
            <w:proofErr w:type="gramStart"/>
            <w:r w:rsidRPr="00D556B9">
              <w:rPr>
                <w:rFonts w:ascii="Times New Roman" w:eastAsia="Times New Roman" w:hAnsi="Times New Roman" w:cs="Times New Roman"/>
                <w:sz w:val="18"/>
                <w:szCs w:val="18"/>
              </w:rPr>
              <w:t>ВЛ</w:t>
            </w:r>
            <w:proofErr w:type="gramEnd"/>
            <w:r w:rsidRPr="00D556B9">
              <w:rPr>
                <w:rFonts w:ascii="Times New Roman" w:eastAsia="Times New Roman" w:hAnsi="Times New Roman" w:cs="Times New Roman"/>
                <w:sz w:val="18"/>
                <w:szCs w:val="18"/>
              </w:rPr>
              <w:t>, фундаменты</w:t>
            </w:r>
          </w:p>
        </w:tc>
      </w:tr>
      <w:tr w:rsidR="00777709" w:rsidRPr="00D556B9" w:rsidTr="00B93816">
        <w:trPr>
          <w:cantSplit/>
          <w:trHeight w:val="236"/>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proofErr w:type="spellStart"/>
            <w:r w:rsidRPr="00D556B9">
              <w:rPr>
                <w:rFonts w:ascii="Times New Roman" w:eastAsia="Times New Roman" w:hAnsi="Times New Roman" w:cs="Times New Roman"/>
                <w:sz w:val="18"/>
                <w:szCs w:val="18"/>
              </w:rPr>
              <w:t>Асинхронизированные</w:t>
            </w:r>
            <w:proofErr w:type="spellEnd"/>
            <w:r w:rsidRPr="00D556B9">
              <w:rPr>
                <w:rFonts w:ascii="Times New Roman" w:eastAsia="Times New Roman" w:hAnsi="Times New Roman" w:cs="Times New Roman"/>
                <w:sz w:val="18"/>
                <w:szCs w:val="18"/>
              </w:rPr>
              <w:t xml:space="preserve"> компенсаторы</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Емкостные устройства компенсации реактивной мощности, </w:t>
            </w:r>
            <w:proofErr w:type="spellStart"/>
            <w:r w:rsidRPr="00D556B9">
              <w:rPr>
                <w:rFonts w:ascii="Times New Roman" w:eastAsia="Times New Roman" w:hAnsi="Times New Roman" w:cs="Times New Roman"/>
                <w:sz w:val="18"/>
                <w:szCs w:val="18"/>
              </w:rPr>
              <w:t>фильтро</w:t>
            </w:r>
            <w:proofErr w:type="spellEnd"/>
            <w:r w:rsidRPr="00D556B9">
              <w:rPr>
                <w:rFonts w:ascii="Times New Roman" w:eastAsia="Times New Roman" w:hAnsi="Times New Roman" w:cs="Times New Roman"/>
                <w:sz w:val="18"/>
                <w:szCs w:val="18"/>
              </w:rPr>
              <w:t>-компенсирующие устройства</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Силовые полупроводниковые преобразователи для передач, вставок постоянного тока, пусковых устройств мощных синхронных машин и т.д.</w:t>
            </w:r>
          </w:p>
        </w:tc>
      </w:tr>
      <w:tr w:rsidR="00777709" w:rsidRPr="00D556B9" w:rsidTr="00B93816">
        <w:trPr>
          <w:cantSplit/>
          <w:trHeight w:val="218"/>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Высоковольтные конденсаторы</w:t>
            </w:r>
          </w:p>
        </w:tc>
      </w:tr>
      <w:tr w:rsidR="00777709" w:rsidRPr="00D556B9" w:rsidTr="00B93816">
        <w:trPr>
          <w:cantSplit/>
          <w:trHeight w:val="6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Жесткая ошиновка</w:t>
            </w:r>
          </w:p>
        </w:tc>
      </w:tr>
      <w:tr w:rsidR="00777709" w:rsidRPr="00D556B9" w:rsidTr="00B93816">
        <w:trPr>
          <w:cantSplit/>
          <w:trHeight w:val="19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Комбинированные устройства</w:t>
            </w:r>
          </w:p>
        </w:tc>
      </w:tr>
      <w:tr w:rsidR="00777709" w:rsidRPr="00D556B9" w:rsidTr="00B93816">
        <w:trPr>
          <w:cantSplit/>
          <w:trHeight w:val="19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АББМ (АББЭ)</w:t>
            </w:r>
          </w:p>
        </w:tc>
      </w:tr>
      <w:tr w:rsidR="00777709" w:rsidRPr="00D556B9" w:rsidTr="00B93816">
        <w:trPr>
          <w:cantSplit/>
          <w:trHeight w:val="139"/>
          <w:jc w:val="center"/>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D556B9" w:rsidRDefault="00777709" w:rsidP="00B93816">
            <w:pPr>
              <w:jc w:val="center"/>
              <w:rPr>
                <w:rFonts w:ascii="Times New Roman" w:eastAsia="Times New Roman" w:hAnsi="Times New Roman" w:cs="Times New Roman"/>
                <w:b/>
                <w:bCs/>
                <w:sz w:val="18"/>
                <w:szCs w:val="18"/>
              </w:rPr>
            </w:pPr>
            <w:r w:rsidRPr="00D556B9">
              <w:rPr>
                <w:rFonts w:ascii="Times New Roman" w:eastAsia="Times New Roman" w:hAnsi="Times New Roman" w:cs="Times New Roman"/>
                <w:b/>
                <w:bCs/>
                <w:sz w:val="18"/>
                <w:szCs w:val="18"/>
              </w:rPr>
              <w:t>2.</w:t>
            </w:r>
          </w:p>
          <w:p w:rsidR="00777709" w:rsidRPr="00D556B9" w:rsidRDefault="00777709" w:rsidP="00B93816">
            <w:pPr>
              <w:jc w:val="center"/>
              <w:rPr>
                <w:rFonts w:ascii="Times New Roman" w:eastAsia="Times New Roman" w:hAnsi="Times New Roman" w:cs="Times New Roman"/>
                <w:sz w:val="18"/>
                <w:szCs w:val="18"/>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D556B9" w:rsidRDefault="00777709" w:rsidP="006414FD">
            <w:pPr>
              <w:rPr>
                <w:rFonts w:ascii="Times New Roman" w:eastAsia="Times New Roman" w:hAnsi="Times New Roman" w:cs="Times New Roman"/>
                <w:b/>
                <w:bCs/>
                <w:sz w:val="18"/>
                <w:szCs w:val="18"/>
              </w:rPr>
            </w:pPr>
            <w:r w:rsidRPr="00D556B9">
              <w:rPr>
                <w:rFonts w:ascii="Times New Roman" w:eastAsia="Times New Roman" w:hAnsi="Times New Roman" w:cs="Times New Roman"/>
                <w:b/>
                <w:bCs/>
                <w:sz w:val="18"/>
                <w:szCs w:val="18"/>
              </w:rPr>
              <w:t>Оборудование низкого напряжения</w:t>
            </w:r>
          </w:p>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Генераторы резервных источников питания, в том числе, дизель-генераторные установки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Низковольтные комплектные устройства для собственных нужд ПС</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Аппаратура и системы бесперебойного электроснабжения</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Аккумуляторные батареи подстанций</w:t>
            </w:r>
          </w:p>
        </w:tc>
      </w:tr>
      <w:tr w:rsidR="00777709" w:rsidRPr="00D556B9" w:rsidTr="00B93816">
        <w:trPr>
          <w:cantSplit/>
          <w:trHeight w:val="323"/>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pacing w:val="-4"/>
                <w:sz w:val="18"/>
                <w:szCs w:val="18"/>
              </w:rPr>
            </w:pPr>
            <w:r w:rsidRPr="00D556B9">
              <w:rPr>
                <w:rFonts w:ascii="Times New Roman" w:eastAsia="Times New Roman" w:hAnsi="Times New Roman" w:cs="Times New Roman"/>
                <w:spacing w:val="-4"/>
                <w:sz w:val="18"/>
                <w:szCs w:val="18"/>
              </w:rPr>
              <w:t>Щит постоянного тока (ЩПТ), аппаратура контроля и управления ЩПТ, включая контроль изоляции, зарядно-</w:t>
            </w:r>
            <w:proofErr w:type="spellStart"/>
            <w:r w:rsidRPr="00D556B9">
              <w:rPr>
                <w:rFonts w:ascii="Times New Roman" w:eastAsia="Times New Roman" w:hAnsi="Times New Roman" w:cs="Times New Roman"/>
                <w:spacing w:val="-4"/>
                <w:sz w:val="18"/>
                <w:szCs w:val="18"/>
              </w:rPr>
              <w:t>подзарядные</w:t>
            </w:r>
            <w:proofErr w:type="spellEnd"/>
            <w:r w:rsidRPr="00D556B9">
              <w:rPr>
                <w:rFonts w:ascii="Times New Roman" w:eastAsia="Times New Roman" w:hAnsi="Times New Roman" w:cs="Times New Roman"/>
                <w:spacing w:val="-4"/>
                <w:sz w:val="18"/>
                <w:szCs w:val="18"/>
              </w:rPr>
              <w:t xml:space="preserve"> агрегаты</w:t>
            </w:r>
          </w:p>
        </w:tc>
      </w:tr>
      <w:tr w:rsidR="00777709" w:rsidRPr="00D556B9" w:rsidTr="00B93816">
        <w:trPr>
          <w:cantSplit/>
          <w:trHeight w:val="271"/>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pacing w:val="-4"/>
                <w:sz w:val="18"/>
                <w:szCs w:val="18"/>
              </w:rPr>
            </w:pPr>
            <w:proofErr w:type="spellStart"/>
            <w:r w:rsidRPr="00D556B9">
              <w:rPr>
                <w:rFonts w:ascii="Times New Roman" w:eastAsia="Times New Roman" w:hAnsi="Times New Roman" w:cs="Times New Roman"/>
                <w:spacing w:val="-4"/>
                <w:sz w:val="18"/>
                <w:szCs w:val="18"/>
              </w:rPr>
              <w:t>Шинопроводы</w:t>
            </w:r>
            <w:proofErr w:type="spellEnd"/>
            <w:r w:rsidRPr="00D556B9">
              <w:rPr>
                <w:rFonts w:ascii="Times New Roman" w:eastAsia="Times New Roman" w:hAnsi="Times New Roman" w:cs="Times New Roman"/>
                <w:spacing w:val="-4"/>
                <w:sz w:val="18"/>
                <w:szCs w:val="18"/>
              </w:rPr>
              <w:t xml:space="preserve"> (</w:t>
            </w:r>
            <w:proofErr w:type="spellStart"/>
            <w:r w:rsidRPr="00D556B9">
              <w:rPr>
                <w:rFonts w:ascii="Times New Roman" w:eastAsia="Times New Roman" w:hAnsi="Times New Roman" w:cs="Times New Roman"/>
                <w:spacing w:val="-4"/>
                <w:sz w:val="18"/>
                <w:szCs w:val="18"/>
              </w:rPr>
              <w:t>токопроводы</w:t>
            </w:r>
            <w:proofErr w:type="spellEnd"/>
            <w:r w:rsidRPr="00D556B9">
              <w:rPr>
                <w:rFonts w:ascii="Times New Roman" w:eastAsia="Times New Roman" w:hAnsi="Times New Roman" w:cs="Times New Roman"/>
                <w:spacing w:val="-4"/>
                <w:sz w:val="18"/>
                <w:szCs w:val="18"/>
              </w:rPr>
              <w:t>) магистральные и распределительные</w:t>
            </w:r>
          </w:p>
        </w:tc>
      </w:tr>
      <w:tr w:rsidR="00777709" w:rsidRPr="00D556B9" w:rsidTr="00B93816">
        <w:trPr>
          <w:cantSplit/>
          <w:trHeight w:val="436"/>
          <w:jc w:val="center"/>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D556B9" w:rsidRDefault="00777709" w:rsidP="00B93816">
            <w:pPr>
              <w:jc w:val="center"/>
              <w:rPr>
                <w:rFonts w:ascii="Times New Roman" w:eastAsia="Times New Roman" w:hAnsi="Times New Roman" w:cs="Times New Roman"/>
                <w:b/>
                <w:bCs/>
                <w:sz w:val="18"/>
                <w:szCs w:val="18"/>
              </w:rPr>
            </w:pPr>
            <w:r w:rsidRPr="00D556B9">
              <w:rPr>
                <w:rFonts w:ascii="Times New Roman" w:eastAsia="Times New Roman" w:hAnsi="Times New Roman" w:cs="Times New Roman"/>
                <w:b/>
                <w:bCs/>
                <w:sz w:val="18"/>
                <w:szCs w:val="18"/>
              </w:rPr>
              <w:t>3.</w:t>
            </w:r>
          </w:p>
          <w:p w:rsidR="00777709" w:rsidRPr="00D556B9" w:rsidRDefault="00777709" w:rsidP="00B93816">
            <w:pPr>
              <w:jc w:val="center"/>
              <w:rPr>
                <w:rFonts w:ascii="Times New Roman" w:eastAsia="Times New Roman" w:hAnsi="Times New Roman" w:cs="Times New Roman"/>
                <w:sz w:val="18"/>
                <w:szCs w:val="18"/>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D556B9" w:rsidRDefault="00777709" w:rsidP="006414FD">
            <w:pPr>
              <w:rPr>
                <w:rFonts w:ascii="Times New Roman" w:eastAsia="Times New Roman" w:hAnsi="Times New Roman" w:cs="Times New Roman"/>
                <w:b/>
                <w:bCs/>
                <w:sz w:val="18"/>
                <w:szCs w:val="18"/>
              </w:rPr>
            </w:pPr>
            <w:r w:rsidRPr="00D556B9">
              <w:rPr>
                <w:rFonts w:ascii="Times New Roman" w:eastAsia="Times New Roman" w:hAnsi="Times New Roman" w:cs="Times New Roman"/>
                <w:b/>
                <w:bCs/>
                <w:sz w:val="18"/>
                <w:szCs w:val="18"/>
              </w:rPr>
              <w:t>Устройства релейной защиты и автоматики</w:t>
            </w:r>
          </w:p>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Устройства релейной защиты, </w:t>
            </w:r>
            <w:proofErr w:type="spellStart"/>
            <w:r w:rsidRPr="00D556B9">
              <w:rPr>
                <w:rFonts w:ascii="Times New Roman" w:eastAsia="Times New Roman" w:hAnsi="Times New Roman" w:cs="Times New Roman"/>
                <w:sz w:val="18"/>
                <w:szCs w:val="18"/>
              </w:rPr>
              <w:t>электроавтоматики</w:t>
            </w:r>
            <w:proofErr w:type="spellEnd"/>
            <w:r w:rsidRPr="00D556B9">
              <w:rPr>
                <w:rFonts w:ascii="Times New Roman" w:eastAsia="Times New Roman" w:hAnsi="Times New Roman" w:cs="Times New Roman"/>
                <w:sz w:val="18"/>
                <w:szCs w:val="18"/>
              </w:rPr>
              <w:t>, сигнализации, противоаварийной автоматики</w:t>
            </w:r>
          </w:p>
        </w:tc>
      </w:tr>
      <w:tr w:rsidR="00777709" w:rsidRPr="00D556B9" w:rsidTr="00B93816">
        <w:trPr>
          <w:cantSplit/>
          <w:trHeight w:val="6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Регистраторы аварийных событий (РАС)</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Приборы определения места повреждения на линии (ОМП)</w:t>
            </w:r>
          </w:p>
        </w:tc>
      </w:tr>
      <w:tr w:rsidR="00777709" w:rsidRPr="00D556B9" w:rsidTr="00B93816">
        <w:trPr>
          <w:cantSplit/>
          <w:trHeight w:val="187"/>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Программные продукты для мониторинга и обслуживания РЗА, определения мест повреждения на ВЛ.</w:t>
            </w:r>
          </w:p>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Аппаратура для испытания и проверки устройств РЗА.</w:t>
            </w:r>
          </w:p>
        </w:tc>
      </w:tr>
      <w:tr w:rsidR="00777709" w:rsidRPr="00D556B9" w:rsidTr="00B93816">
        <w:trPr>
          <w:cantSplit/>
          <w:trHeight w:val="160"/>
          <w:jc w:val="center"/>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D556B9" w:rsidRDefault="00777709" w:rsidP="00B93816">
            <w:pPr>
              <w:jc w:val="center"/>
              <w:rPr>
                <w:rFonts w:ascii="Times New Roman" w:eastAsia="Times New Roman" w:hAnsi="Times New Roman" w:cs="Times New Roman"/>
                <w:sz w:val="18"/>
                <w:szCs w:val="18"/>
              </w:rPr>
            </w:pPr>
            <w:r w:rsidRPr="00D556B9">
              <w:rPr>
                <w:rFonts w:ascii="Times New Roman" w:eastAsia="Times New Roman" w:hAnsi="Times New Roman" w:cs="Times New Roman"/>
                <w:b/>
                <w:bCs/>
                <w:sz w:val="18"/>
                <w:szCs w:val="18"/>
              </w:rPr>
              <w:t>4.</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D556B9" w:rsidRDefault="00777709" w:rsidP="006414FD">
            <w:pPr>
              <w:rPr>
                <w:rFonts w:ascii="Times New Roman" w:eastAsia="Times New Roman" w:hAnsi="Times New Roman" w:cs="Times New Roman"/>
                <w:b/>
                <w:bCs/>
                <w:sz w:val="18"/>
                <w:szCs w:val="18"/>
              </w:rPr>
            </w:pPr>
            <w:r w:rsidRPr="00D556B9">
              <w:rPr>
                <w:rFonts w:ascii="Times New Roman" w:eastAsia="Times New Roman" w:hAnsi="Times New Roman" w:cs="Times New Roman"/>
                <w:b/>
                <w:bCs/>
                <w:sz w:val="18"/>
                <w:szCs w:val="18"/>
              </w:rPr>
              <w:t>Средства связи</w:t>
            </w:r>
          </w:p>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Системы и оборудование высокочастотной связи </w:t>
            </w:r>
          </w:p>
        </w:tc>
      </w:tr>
      <w:tr w:rsidR="00777709" w:rsidRPr="00D556B9" w:rsidTr="00B93816">
        <w:trPr>
          <w:cantSplit/>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Высокочастотные заградители</w:t>
            </w:r>
          </w:p>
        </w:tc>
      </w:tr>
      <w:tr w:rsidR="00777709" w:rsidRPr="00D556B9" w:rsidTr="00B93816">
        <w:trPr>
          <w:cantSplit/>
          <w:trHeight w:val="197"/>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Фильтры присоединения</w:t>
            </w:r>
          </w:p>
        </w:tc>
      </w:tr>
      <w:tr w:rsidR="00777709" w:rsidRPr="00D556B9" w:rsidTr="00B93816">
        <w:trPr>
          <w:cantSplit/>
          <w:trHeight w:val="122"/>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Разделительные фильтры</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Системы/оборудование передачи информации (по металлическим и волоконно-оптическим кабелям)</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Радиорелейные системы передачи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Системы/оборудование спутниковой и радиосвязи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Беспроводные оптические системы передачи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Системы/оборудование телефонной связи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Системы радиопоисковой громкоговорящей радиосвязи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Диспетчерские пульты</w:t>
            </w:r>
          </w:p>
        </w:tc>
      </w:tr>
      <w:tr w:rsidR="00777709" w:rsidRPr="00D556B9" w:rsidTr="00B93816">
        <w:trPr>
          <w:cantSplit/>
          <w:trHeight w:val="60"/>
          <w:jc w:val="center"/>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D556B9" w:rsidRDefault="00777709" w:rsidP="00B93816">
            <w:pPr>
              <w:jc w:val="center"/>
              <w:rPr>
                <w:rFonts w:ascii="Times New Roman" w:eastAsia="Times New Roman" w:hAnsi="Times New Roman" w:cs="Times New Roman"/>
                <w:sz w:val="18"/>
                <w:szCs w:val="18"/>
              </w:rPr>
            </w:pPr>
            <w:r w:rsidRPr="00D556B9">
              <w:rPr>
                <w:rFonts w:ascii="Times New Roman" w:eastAsia="Times New Roman" w:hAnsi="Times New Roman" w:cs="Times New Roman"/>
                <w:b/>
                <w:bCs/>
                <w:sz w:val="18"/>
                <w:szCs w:val="18"/>
              </w:rPr>
              <w:t>5.</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777709" w:rsidRPr="00D556B9" w:rsidRDefault="00777709" w:rsidP="006414FD">
            <w:pPr>
              <w:rPr>
                <w:rFonts w:ascii="Times New Roman" w:eastAsia="Times New Roman" w:hAnsi="Times New Roman" w:cs="Times New Roman"/>
                <w:sz w:val="18"/>
                <w:szCs w:val="18"/>
              </w:rPr>
            </w:pPr>
            <w:r w:rsidRPr="00D556B9">
              <w:rPr>
                <w:rFonts w:ascii="Times New Roman" w:eastAsia="Times New Roman" w:hAnsi="Times New Roman" w:cs="Times New Roman"/>
                <w:b/>
                <w:bCs/>
                <w:sz w:val="18"/>
                <w:szCs w:val="18"/>
              </w:rPr>
              <w:t>Средства контроля, измерений и системы мониторинга</w:t>
            </w: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Системы и аппаратура диагностики состояния оборудования</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Система мониторинга основного оборудования</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Аппаратура контроля изоляции, кроме СОПТ </w:t>
            </w:r>
          </w:p>
        </w:tc>
      </w:tr>
      <w:tr w:rsidR="00777709" w:rsidRPr="00D556B9" w:rsidTr="00B93816">
        <w:trPr>
          <w:cantSplit/>
          <w:trHeight w:val="6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Датчики и преобразователи электрических величин</w:t>
            </w:r>
          </w:p>
        </w:tc>
      </w:tr>
      <w:tr w:rsidR="00777709" w:rsidRPr="00D556B9" w:rsidTr="00B93816">
        <w:trPr>
          <w:cantSplit/>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Датчики и преобразователи для специальных измерений (вибрации, состава газов и т.п.)</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Вторичная аппаратура КИП и</w:t>
            </w:r>
            <w:proofErr w:type="gramStart"/>
            <w:r w:rsidRPr="00D556B9">
              <w:rPr>
                <w:rFonts w:ascii="Times New Roman" w:eastAsia="Times New Roman" w:hAnsi="Times New Roman" w:cs="Times New Roman"/>
                <w:sz w:val="18"/>
                <w:szCs w:val="18"/>
              </w:rPr>
              <w:t xml:space="preserve"> А</w:t>
            </w:r>
            <w:proofErr w:type="gramEnd"/>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Электросчетчики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nil"/>
              <w:left w:val="nil"/>
              <w:bottom w:val="single" w:sz="4" w:space="0" w:color="auto"/>
              <w:right w:val="single" w:sz="8"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Электрические измерительные приборы</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pacing w:val="-4"/>
                <w:sz w:val="18"/>
                <w:szCs w:val="18"/>
              </w:rPr>
            </w:pPr>
            <w:r w:rsidRPr="00D556B9">
              <w:rPr>
                <w:rFonts w:ascii="Times New Roman" w:eastAsia="Times New Roman" w:hAnsi="Times New Roman" w:cs="Times New Roman"/>
                <w:spacing w:val="-4"/>
                <w:sz w:val="18"/>
                <w:szCs w:val="18"/>
              </w:rPr>
              <w:t>Системы централизованного контроля технологических параметров</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Щиты, панели</w:t>
            </w:r>
          </w:p>
        </w:tc>
      </w:tr>
      <w:tr w:rsidR="00777709" w:rsidRPr="00D556B9" w:rsidTr="00B93816">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8" w:space="0" w:color="auto"/>
            </w:tcBorders>
            <w:vAlign w:val="center"/>
            <w:hideMark/>
          </w:tcPr>
          <w:p w:rsidR="00777709" w:rsidRPr="00D556B9" w:rsidRDefault="00777709" w:rsidP="006414FD">
            <w:pPr>
              <w:rPr>
                <w:rFonts w:ascii="Times New Roman" w:eastAsia="Times New Roman" w:hAnsi="Times New Roman" w:cs="Times New Roman"/>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jc w:val="both"/>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Поверочная и измерительная аппаратура</w:t>
            </w:r>
          </w:p>
        </w:tc>
      </w:tr>
      <w:tr w:rsidR="00777709" w:rsidRPr="00D556B9" w:rsidTr="00B93816">
        <w:trPr>
          <w:cantSplit/>
          <w:jc w:val="center"/>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D556B9" w:rsidRDefault="00777709" w:rsidP="00B93816">
            <w:pPr>
              <w:jc w:val="center"/>
              <w:rPr>
                <w:rFonts w:ascii="Times New Roman" w:eastAsia="Times New Roman" w:hAnsi="Times New Roman" w:cs="Times New Roman"/>
                <w:sz w:val="18"/>
                <w:szCs w:val="18"/>
              </w:rPr>
            </w:pPr>
            <w:r w:rsidRPr="00D556B9">
              <w:rPr>
                <w:rFonts w:ascii="Times New Roman" w:eastAsia="Times New Roman" w:hAnsi="Times New Roman" w:cs="Times New Roman"/>
                <w:b/>
                <w:bCs/>
                <w:sz w:val="18"/>
                <w:szCs w:val="18"/>
              </w:rPr>
              <w:t>6.</w:t>
            </w:r>
          </w:p>
        </w:tc>
        <w:tc>
          <w:tcPr>
            <w:tcW w:w="283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777709" w:rsidRPr="00D556B9" w:rsidRDefault="00777709" w:rsidP="006414FD">
            <w:pPr>
              <w:rPr>
                <w:rFonts w:ascii="Times New Roman" w:eastAsia="Times New Roman" w:hAnsi="Times New Roman" w:cs="Times New Roman"/>
                <w:b/>
                <w:sz w:val="18"/>
                <w:szCs w:val="18"/>
              </w:rPr>
            </w:pPr>
            <w:r w:rsidRPr="00D556B9">
              <w:rPr>
                <w:rFonts w:ascii="Times New Roman" w:eastAsia="Times New Roman" w:hAnsi="Times New Roman" w:cs="Times New Roman"/>
                <w:b/>
                <w:sz w:val="18"/>
                <w:szCs w:val="18"/>
              </w:rPr>
              <w:t>Автоматизированные и автоматические системы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Автоматизированные системы диспетчерско-технологического управления (АСДТУ)</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Серверы </w:t>
            </w:r>
            <w:proofErr w:type="spellStart"/>
            <w:proofErr w:type="gramStart"/>
            <w:r w:rsidRPr="00D556B9">
              <w:rPr>
                <w:rFonts w:ascii="Times New Roman" w:eastAsia="Times New Roman" w:hAnsi="Times New Roman" w:cs="Times New Roman"/>
                <w:sz w:val="18"/>
                <w:szCs w:val="18"/>
              </w:rPr>
              <w:t>приемо</w:t>
            </w:r>
            <w:proofErr w:type="spellEnd"/>
            <w:r w:rsidRPr="00D556B9">
              <w:rPr>
                <w:rFonts w:ascii="Times New Roman" w:eastAsia="Times New Roman" w:hAnsi="Times New Roman" w:cs="Times New Roman"/>
                <w:sz w:val="18"/>
                <w:szCs w:val="18"/>
              </w:rPr>
              <w:t>-передачи</w:t>
            </w:r>
            <w:proofErr w:type="gramEnd"/>
            <w:r w:rsidRPr="00D556B9">
              <w:rPr>
                <w:rFonts w:ascii="Times New Roman" w:eastAsia="Times New Roman" w:hAnsi="Times New Roman" w:cs="Times New Roman"/>
                <w:sz w:val="18"/>
                <w:szCs w:val="18"/>
              </w:rPr>
              <w:t xml:space="preserve"> и обработки данных, центральные приемо-передающие станции</w:t>
            </w:r>
          </w:p>
        </w:tc>
      </w:tr>
      <w:tr w:rsidR="00777709" w:rsidRPr="00D556B9" w:rsidTr="00B93816">
        <w:trPr>
          <w:cantSplit/>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777709" w:rsidRPr="00D556B9" w:rsidTr="00B93816">
        <w:trPr>
          <w:cantSplit/>
          <w:trHeight w:val="6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Телемеханические комплексы и устройства телемеханики</w:t>
            </w:r>
          </w:p>
        </w:tc>
      </w:tr>
      <w:tr w:rsidR="00777709" w:rsidRPr="00D556B9" w:rsidTr="00B93816">
        <w:trPr>
          <w:cantSplit/>
          <w:trHeight w:val="264"/>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jc w:val="both"/>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МП измерительные и Управляющие контроллеры </w:t>
            </w:r>
          </w:p>
        </w:tc>
      </w:tr>
      <w:tr w:rsidR="00777709" w:rsidRPr="00D556B9" w:rsidTr="00B93816">
        <w:trPr>
          <w:cantSplit/>
          <w:trHeight w:val="60"/>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Устройства связи с объектом</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Средства представления информации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Средства сбора информации</w:t>
            </w:r>
          </w:p>
        </w:tc>
      </w:tr>
      <w:tr w:rsidR="00777709" w:rsidRPr="00D556B9" w:rsidTr="00B93816">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Оборудование информационно-вычислительных сетей</w:t>
            </w:r>
          </w:p>
        </w:tc>
      </w:tr>
      <w:tr w:rsidR="00777709" w:rsidRPr="00D556B9" w:rsidTr="00B93816">
        <w:trPr>
          <w:cantSplit/>
          <w:trHeight w:val="483"/>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Программные продукты информационных и управляющих комплексов</w:t>
            </w:r>
          </w:p>
        </w:tc>
      </w:tr>
      <w:tr w:rsidR="00777709" w:rsidRPr="00D556B9" w:rsidTr="00B93816">
        <w:trPr>
          <w:cantSplit/>
          <w:trHeight w:val="483"/>
          <w:jc w:val="center"/>
        </w:trPr>
        <w:tc>
          <w:tcPr>
            <w:tcW w:w="0" w:type="auto"/>
            <w:vMerge/>
            <w:tcBorders>
              <w:top w:val="nil"/>
              <w:left w:val="single" w:sz="8" w:space="0" w:color="auto"/>
              <w:bottom w:val="single" w:sz="8"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8"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Системы автоматического пожаротушения (порошкового, аэрозольного, тонкораспыленной водой, газового пожаротушения)</w:t>
            </w:r>
          </w:p>
        </w:tc>
      </w:tr>
      <w:tr w:rsidR="00777709" w:rsidRPr="00D556B9" w:rsidTr="00B93816">
        <w:trPr>
          <w:cantSplit/>
          <w:trHeight w:val="280"/>
          <w:jc w:val="center"/>
        </w:trPr>
        <w:tc>
          <w:tcPr>
            <w:tcW w:w="0" w:type="auto"/>
            <w:vMerge/>
            <w:tcBorders>
              <w:top w:val="nil"/>
              <w:left w:val="single" w:sz="8" w:space="0" w:color="auto"/>
              <w:bottom w:val="single" w:sz="4" w:space="0" w:color="auto"/>
              <w:right w:val="single" w:sz="8" w:space="0" w:color="auto"/>
            </w:tcBorders>
            <w:vAlign w:val="center"/>
            <w:hideMark/>
          </w:tcPr>
          <w:p w:rsidR="00777709" w:rsidRPr="00D556B9" w:rsidRDefault="00777709" w:rsidP="00B93816">
            <w:pPr>
              <w:jc w:val="center"/>
              <w:rPr>
                <w:rFonts w:ascii="Times New Roman" w:eastAsia="Times New Roman" w:hAnsi="Times New Roman" w:cs="Times New Roman"/>
                <w:sz w:val="18"/>
                <w:szCs w:val="18"/>
              </w:rPr>
            </w:pPr>
          </w:p>
        </w:tc>
        <w:tc>
          <w:tcPr>
            <w:tcW w:w="0" w:type="auto"/>
            <w:vMerge/>
            <w:tcBorders>
              <w:top w:val="nil"/>
              <w:left w:val="nil"/>
              <w:bottom w:val="single" w:sz="4" w:space="0" w:color="auto"/>
              <w:right w:val="single" w:sz="4" w:space="0" w:color="auto"/>
            </w:tcBorders>
            <w:vAlign w:val="center"/>
            <w:hideMark/>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Системы пожарной сигнализации</w:t>
            </w:r>
          </w:p>
        </w:tc>
      </w:tr>
      <w:tr w:rsidR="00777709" w:rsidRPr="00D556B9" w:rsidTr="004B7FD9">
        <w:trPr>
          <w:cantSplit/>
          <w:trHeight w:val="271"/>
          <w:jc w:val="center"/>
        </w:trPr>
        <w:tc>
          <w:tcPr>
            <w:tcW w:w="0" w:type="auto"/>
            <w:tcBorders>
              <w:top w:val="single" w:sz="4" w:space="0" w:color="auto"/>
              <w:left w:val="single" w:sz="8" w:space="0" w:color="auto"/>
              <w:bottom w:val="nil"/>
              <w:right w:val="single" w:sz="8" w:space="0" w:color="auto"/>
            </w:tcBorders>
            <w:vAlign w:val="center"/>
          </w:tcPr>
          <w:p w:rsidR="00777709" w:rsidRPr="00D556B9" w:rsidRDefault="00777709" w:rsidP="00B93816">
            <w:pPr>
              <w:jc w:val="center"/>
              <w:rPr>
                <w:rFonts w:ascii="Times New Roman" w:eastAsia="Times New Roman" w:hAnsi="Times New Roman" w:cs="Times New Roman"/>
                <w:b/>
                <w:bCs/>
                <w:sz w:val="18"/>
                <w:szCs w:val="18"/>
              </w:rPr>
            </w:pPr>
          </w:p>
        </w:tc>
        <w:tc>
          <w:tcPr>
            <w:tcW w:w="0" w:type="auto"/>
            <w:tcBorders>
              <w:top w:val="single" w:sz="4" w:space="0" w:color="auto"/>
              <w:left w:val="nil"/>
              <w:bottom w:val="nil"/>
              <w:right w:val="single" w:sz="4" w:space="0" w:color="auto"/>
            </w:tcBorders>
            <w:vAlign w:val="center"/>
          </w:tcPr>
          <w:p w:rsidR="00777709" w:rsidRPr="00D556B9" w:rsidRDefault="00777709" w:rsidP="006414FD">
            <w:pPr>
              <w:rPr>
                <w:rFonts w:ascii="Times New Roman" w:eastAsia="Times New Roman" w:hAnsi="Times New Roman" w:cs="Times New Roman"/>
                <w:b/>
                <w:bCs/>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Материалы для огнезащитной обработки и пропитки</w:t>
            </w:r>
          </w:p>
        </w:tc>
      </w:tr>
      <w:tr w:rsidR="00777709" w:rsidRPr="00D556B9" w:rsidTr="00B93816">
        <w:trPr>
          <w:cantSplit/>
          <w:trHeight w:val="280"/>
          <w:jc w:val="center"/>
        </w:trPr>
        <w:tc>
          <w:tcPr>
            <w:tcW w:w="0" w:type="auto"/>
            <w:tcBorders>
              <w:top w:val="nil"/>
              <w:left w:val="single" w:sz="8" w:space="0" w:color="auto"/>
              <w:bottom w:val="nil"/>
              <w:right w:val="single" w:sz="8" w:space="0" w:color="auto"/>
            </w:tcBorders>
            <w:vAlign w:val="center"/>
          </w:tcPr>
          <w:p w:rsidR="00777709" w:rsidRPr="00D556B9" w:rsidRDefault="00777709" w:rsidP="00B93816">
            <w:pPr>
              <w:jc w:val="center"/>
              <w:rPr>
                <w:rFonts w:ascii="Times New Roman" w:eastAsia="Times New Roman" w:hAnsi="Times New Roman" w:cs="Times New Roman"/>
                <w:b/>
                <w:bCs/>
                <w:sz w:val="18"/>
                <w:szCs w:val="18"/>
              </w:rPr>
            </w:pPr>
            <w:r w:rsidRPr="00D556B9">
              <w:rPr>
                <w:rFonts w:ascii="Times New Roman" w:eastAsia="Times New Roman" w:hAnsi="Times New Roman" w:cs="Times New Roman"/>
                <w:b/>
                <w:bCs/>
                <w:sz w:val="18"/>
                <w:szCs w:val="18"/>
              </w:rPr>
              <w:t>7.</w:t>
            </w:r>
          </w:p>
        </w:tc>
        <w:tc>
          <w:tcPr>
            <w:tcW w:w="0" w:type="auto"/>
            <w:tcBorders>
              <w:top w:val="nil"/>
              <w:left w:val="nil"/>
              <w:bottom w:val="nil"/>
              <w:right w:val="single" w:sz="4" w:space="0" w:color="auto"/>
            </w:tcBorders>
            <w:vAlign w:val="center"/>
          </w:tcPr>
          <w:p w:rsidR="00777709" w:rsidRPr="00D556B9" w:rsidRDefault="00777709" w:rsidP="006414FD">
            <w:pPr>
              <w:rPr>
                <w:rFonts w:ascii="Times New Roman" w:eastAsia="Times New Roman" w:hAnsi="Times New Roman" w:cs="Times New Roman"/>
                <w:b/>
                <w:bCs/>
                <w:sz w:val="18"/>
                <w:szCs w:val="18"/>
              </w:rPr>
            </w:pPr>
            <w:r w:rsidRPr="00D556B9">
              <w:rPr>
                <w:rFonts w:ascii="Times New Roman" w:eastAsia="Times New Roman" w:hAnsi="Times New Roman" w:cs="Times New Roman"/>
                <w:b/>
                <w:bCs/>
                <w:sz w:val="18"/>
                <w:szCs w:val="18"/>
              </w:rPr>
              <w:t xml:space="preserve"> Материалы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Трансформаторные масла и другие электроизоляционные жидкости</w:t>
            </w:r>
          </w:p>
        </w:tc>
      </w:tr>
      <w:tr w:rsidR="00777709" w:rsidRPr="00D556B9" w:rsidTr="00B93816">
        <w:trPr>
          <w:cantSplit/>
          <w:trHeight w:val="280"/>
          <w:jc w:val="center"/>
        </w:trPr>
        <w:tc>
          <w:tcPr>
            <w:tcW w:w="0" w:type="auto"/>
            <w:tcBorders>
              <w:top w:val="nil"/>
              <w:left w:val="single" w:sz="8" w:space="0" w:color="auto"/>
              <w:bottom w:val="nil"/>
              <w:right w:val="single" w:sz="8" w:space="0" w:color="auto"/>
            </w:tcBorders>
            <w:vAlign w:val="center"/>
          </w:tcPr>
          <w:p w:rsidR="00777709" w:rsidRPr="00D556B9" w:rsidRDefault="00777709" w:rsidP="00B93816">
            <w:pPr>
              <w:jc w:val="center"/>
              <w:rPr>
                <w:rFonts w:ascii="Times New Roman" w:eastAsia="Times New Roman" w:hAnsi="Times New Roman" w:cs="Times New Roman"/>
                <w:b/>
                <w:bCs/>
                <w:sz w:val="18"/>
                <w:szCs w:val="18"/>
              </w:rPr>
            </w:pPr>
          </w:p>
        </w:tc>
        <w:tc>
          <w:tcPr>
            <w:tcW w:w="0" w:type="auto"/>
            <w:tcBorders>
              <w:top w:val="nil"/>
              <w:left w:val="nil"/>
              <w:bottom w:val="nil"/>
              <w:right w:val="single" w:sz="4" w:space="0" w:color="auto"/>
            </w:tcBorders>
            <w:vAlign w:val="center"/>
          </w:tcPr>
          <w:p w:rsidR="00777709" w:rsidRPr="00D556B9" w:rsidRDefault="00777709" w:rsidP="006414FD">
            <w:pPr>
              <w:rPr>
                <w:rFonts w:ascii="Times New Roman" w:eastAsia="Times New Roman" w:hAnsi="Times New Roman" w:cs="Times New Roman"/>
                <w:b/>
                <w:bCs/>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Провода и грозозащитные тросы</w:t>
            </w:r>
          </w:p>
        </w:tc>
      </w:tr>
      <w:tr w:rsidR="00777709" w:rsidRPr="00D556B9" w:rsidTr="00B93816">
        <w:trPr>
          <w:cantSplit/>
          <w:trHeight w:val="280"/>
          <w:jc w:val="center"/>
        </w:trPr>
        <w:tc>
          <w:tcPr>
            <w:tcW w:w="0" w:type="auto"/>
            <w:tcBorders>
              <w:top w:val="nil"/>
              <w:left w:val="single" w:sz="8" w:space="0" w:color="auto"/>
              <w:bottom w:val="nil"/>
              <w:right w:val="single" w:sz="8" w:space="0" w:color="auto"/>
            </w:tcBorders>
            <w:vAlign w:val="center"/>
          </w:tcPr>
          <w:p w:rsidR="00777709" w:rsidRPr="00D556B9" w:rsidRDefault="00777709" w:rsidP="00B93816">
            <w:pPr>
              <w:jc w:val="center"/>
              <w:rPr>
                <w:rFonts w:ascii="Times New Roman" w:eastAsia="Times New Roman" w:hAnsi="Times New Roman" w:cs="Times New Roman"/>
                <w:sz w:val="18"/>
                <w:szCs w:val="18"/>
              </w:rPr>
            </w:pPr>
          </w:p>
        </w:tc>
        <w:tc>
          <w:tcPr>
            <w:tcW w:w="0" w:type="auto"/>
            <w:tcBorders>
              <w:top w:val="nil"/>
              <w:left w:val="nil"/>
              <w:bottom w:val="nil"/>
              <w:right w:val="single" w:sz="4" w:space="0" w:color="auto"/>
            </w:tcBorders>
            <w:vAlign w:val="center"/>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Стальные канаты для оттяжек и ветровых связей</w:t>
            </w:r>
          </w:p>
        </w:tc>
      </w:tr>
      <w:tr w:rsidR="00777709" w:rsidRPr="00D556B9" w:rsidTr="00B93816">
        <w:trPr>
          <w:cantSplit/>
          <w:trHeight w:val="280"/>
          <w:jc w:val="center"/>
        </w:trPr>
        <w:tc>
          <w:tcPr>
            <w:tcW w:w="0" w:type="auto"/>
            <w:tcBorders>
              <w:top w:val="nil"/>
              <w:left w:val="single" w:sz="8" w:space="0" w:color="auto"/>
              <w:bottom w:val="nil"/>
              <w:right w:val="single" w:sz="8" w:space="0" w:color="auto"/>
            </w:tcBorders>
            <w:vAlign w:val="center"/>
          </w:tcPr>
          <w:p w:rsidR="00777709" w:rsidRPr="00D556B9" w:rsidRDefault="00777709" w:rsidP="00B93816">
            <w:pPr>
              <w:jc w:val="center"/>
              <w:rPr>
                <w:rFonts w:ascii="Times New Roman" w:eastAsia="Times New Roman" w:hAnsi="Times New Roman" w:cs="Times New Roman"/>
                <w:sz w:val="18"/>
                <w:szCs w:val="18"/>
              </w:rPr>
            </w:pPr>
          </w:p>
        </w:tc>
        <w:tc>
          <w:tcPr>
            <w:tcW w:w="0" w:type="auto"/>
            <w:tcBorders>
              <w:top w:val="nil"/>
              <w:left w:val="nil"/>
              <w:bottom w:val="nil"/>
              <w:right w:val="single" w:sz="4" w:space="0" w:color="auto"/>
            </w:tcBorders>
            <w:vAlign w:val="center"/>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 xml:space="preserve">Провода и грозозащитные тросы со встроенными оптическими кабелями связи, включая муфты и арматуру для подвеса на опорах </w:t>
            </w:r>
            <w:proofErr w:type="gramStart"/>
            <w:r w:rsidRPr="00D556B9">
              <w:rPr>
                <w:rFonts w:ascii="Times New Roman" w:eastAsia="Times New Roman" w:hAnsi="Times New Roman" w:cs="Times New Roman"/>
                <w:sz w:val="18"/>
                <w:szCs w:val="18"/>
              </w:rPr>
              <w:t>ВЛ</w:t>
            </w:r>
            <w:proofErr w:type="gramEnd"/>
            <w:r w:rsidRPr="00D556B9">
              <w:rPr>
                <w:rFonts w:ascii="Times New Roman" w:eastAsia="Times New Roman" w:hAnsi="Times New Roman" w:cs="Times New Roman"/>
                <w:sz w:val="18"/>
                <w:szCs w:val="18"/>
              </w:rPr>
              <w:t xml:space="preserve"> (система кабель-муфта-арматура)</w:t>
            </w:r>
          </w:p>
        </w:tc>
      </w:tr>
      <w:tr w:rsidR="00777709" w:rsidRPr="00D556B9" w:rsidTr="00B93816">
        <w:trPr>
          <w:cantSplit/>
          <w:trHeight w:val="280"/>
          <w:jc w:val="center"/>
        </w:trPr>
        <w:tc>
          <w:tcPr>
            <w:tcW w:w="0" w:type="auto"/>
            <w:tcBorders>
              <w:top w:val="nil"/>
              <w:left w:val="single" w:sz="8" w:space="0" w:color="auto"/>
              <w:bottom w:val="nil"/>
              <w:right w:val="single" w:sz="8" w:space="0" w:color="auto"/>
            </w:tcBorders>
            <w:vAlign w:val="center"/>
          </w:tcPr>
          <w:p w:rsidR="00777709" w:rsidRPr="00D556B9" w:rsidRDefault="00777709" w:rsidP="00B93816">
            <w:pPr>
              <w:jc w:val="center"/>
              <w:rPr>
                <w:rFonts w:ascii="Times New Roman" w:eastAsia="Times New Roman" w:hAnsi="Times New Roman" w:cs="Times New Roman"/>
                <w:sz w:val="18"/>
                <w:szCs w:val="18"/>
              </w:rPr>
            </w:pPr>
          </w:p>
        </w:tc>
        <w:tc>
          <w:tcPr>
            <w:tcW w:w="0" w:type="auto"/>
            <w:tcBorders>
              <w:top w:val="nil"/>
              <w:left w:val="nil"/>
              <w:bottom w:val="nil"/>
              <w:right w:val="single" w:sz="4" w:space="0" w:color="auto"/>
            </w:tcBorders>
            <w:vAlign w:val="center"/>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Самонесущие изолированные провода с арматурой</w:t>
            </w:r>
          </w:p>
        </w:tc>
      </w:tr>
      <w:tr w:rsidR="00777709" w:rsidRPr="00D556B9" w:rsidTr="00B93816">
        <w:trPr>
          <w:cantSplit/>
          <w:trHeight w:val="280"/>
          <w:jc w:val="center"/>
        </w:trPr>
        <w:tc>
          <w:tcPr>
            <w:tcW w:w="0" w:type="auto"/>
            <w:tcBorders>
              <w:top w:val="nil"/>
              <w:left w:val="single" w:sz="8" w:space="0" w:color="auto"/>
              <w:bottom w:val="nil"/>
              <w:right w:val="single" w:sz="8" w:space="0" w:color="auto"/>
            </w:tcBorders>
            <w:vAlign w:val="center"/>
          </w:tcPr>
          <w:p w:rsidR="00777709" w:rsidRPr="00D556B9" w:rsidRDefault="00777709" w:rsidP="00B93816">
            <w:pPr>
              <w:jc w:val="center"/>
              <w:rPr>
                <w:rFonts w:ascii="Times New Roman" w:eastAsia="Times New Roman" w:hAnsi="Times New Roman" w:cs="Times New Roman"/>
                <w:sz w:val="18"/>
                <w:szCs w:val="18"/>
              </w:rPr>
            </w:pPr>
          </w:p>
        </w:tc>
        <w:tc>
          <w:tcPr>
            <w:tcW w:w="0" w:type="auto"/>
            <w:tcBorders>
              <w:top w:val="nil"/>
              <w:left w:val="nil"/>
              <w:bottom w:val="nil"/>
              <w:right w:val="single" w:sz="4" w:space="0" w:color="auto"/>
            </w:tcBorders>
            <w:vAlign w:val="center"/>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Волоконно-оптические кабели связи, включая муфты и арматуру (система кабель-муфта-арматура)</w:t>
            </w:r>
          </w:p>
        </w:tc>
      </w:tr>
      <w:tr w:rsidR="00777709" w:rsidRPr="00D556B9" w:rsidTr="00B93816">
        <w:trPr>
          <w:cantSplit/>
          <w:trHeight w:val="280"/>
          <w:jc w:val="center"/>
        </w:trPr>
        <w:tc>
          <w:tcPr>
            <w:tcW w:w="0" w:type="auto"/>
            <w:tcBorders>
              <w:top w:val="nil"/>
              <w:left w:val="single" w:sz="8" w:space="0" w:color="auto"/>
              <w:bottom w:val="single" w:sz="8" w:space="0" w:color="auto"/>
              <w:right w:val="single" w:sz="8" w:space="0" w:color="auto"/>
            </w:tcBorders>
            <w:vAlign w:val="center"/>
          </w:tcPr>
          <w:p w:rsidR="00777709" w:rsidRPr="00D556B9" w:rsidRDefault="00777709" w:rsidP="00B93816">
            <w:pPr>
              <w:jc w:val="center"/>
              <w:rPr>
                <w:rFonts w:ascii="Times New Roman" w:eastAsia="Times New Roman" w:hAnsi="Times New Roman" w:cs="Times New Roman"/>
                <w:sz w:val="18"/>
                <w:szCs w:val="18"/>
              </w:rPr>
            </w:pPr>
          </w:p>
        </w:tc>
        <w:tc>
          <w:tcPr>
            <w:tcW w:w="0" w:type="auto"/>
            <w:tcBorders>
              <w:top w:val="nil"/>
              <w:left w:val="nil"/>
              <w:bottom w:val="single" w:sz="8" w:space="0" w:color="auto"/>
              <w:right w:val="single" w:sz="4" w:space="0" w:color="auto"/>
            </w:tcBorders>
            <w:vAlign w:val="center"/>
          </w:tcPr>
          <w:p w:rsidR="00777709" w:rsidRPr="00D556B9" w:rsidRDefault="00777709" w:rsidP="006414FD">
            <w:pPr>
              <w:rPr>
                <w:rFonts w:ascii="Times New Roman" w:eastAsia="Times New Roman" w:hAnsi="Times New Roman" w:cs="Times New Roman"/>
                <w:b/>
                <w:sz w:val="18"/>
                <w:szCs w:val="18"/>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D556B9" w:rsidRDefault="00777709" w:rsidP="004B7FD9">
            <w:pPr>
              <w:spacing w:after="0"/>
              <w:rPr>
                <w:rFonts w:ascii="Times New Roman" w:eastAsia="Times New Roman" w:hAnsi="Times New Roman" w:cs="Times New Roman"/>
                <w:sz w:val="18"/>
                <w:szCs w:val="18"/>
              </w:rPr>
            </w:pPr>
            <w:r w:rsidRPr="00D556B9">
              <w:rPr>
                <w:rFonts w:ascii="Times New Roman" w:eastAsia="Times New Roman" w:hAnsi="Times New Roman" w:cs="Times New Roman"/>
                <w:sz w:val="18"/>
                <w:szCs w:val="18"/>
              </w:rPr>
              <w:t>Кабели силовые, муфты для них (система кабель-муфта-арматура)</w:t>
            </w:r>
          </w:p>
        </w:tc>
      </w:tr>
    </w:tbl>
    <w:p w:rsidR="00EC62F1" w:rsidRPr="00A20F59" w:rsidRDefault="00EC62F1" w:rsidP="00EC62F1">
      <w:pPr>
        <w:widowControl w:val="0"/>
        <w:rPr>
          <w:rFonts w:ascii="Times New Roman" w:hAnsi="Times New Roman" w:cs="Times New Roman"/>
          <w:sz w:val="24"/>
        </w:rPr>
        <w:sectPr w:rsidR="00EC62F1" w:rsidRPr="00A20F59" w:rsidSect="004D2820">
          <w:headerReference w:type="default" r:id="rId17"/>
          <w:footerReference w:type="default" r:id="rId18"/>
          <w:headerReference w:type="first" r:id="rId19"/>
          <w:footerReference w:type="first" r:id="rId20"/>
          <w:pgSz w:w="11907" w:h="16839" w:code="9"/>
          <w:pgMar w:top="1134" w:right="709" w:bottom="851" w:left="1701" w:header="0" w:footer="0" w:gutter="0"/>
          <w:cols w:space="720"/>
          <w:noEndnote/>
          <w:docGrid w:linePitch="299"/>
        </w:sectPr>
      </w:pPr>
    </w:p>
    <w:p w:rsidR="00777709" w:rsidRPr="00656F56" w:rsidRDefault="00777709" w:rsidP="0095562A">
      <w:pPr>
        <w:spacing w:after="0" w:line="240" w:lineRule="auto"/>
        <w:ind w:left="11340"/>
        <w:jc w:val="right"/>
        <w:rPr>
          <w:rFonts w:ascii="Times New Roman" w:hAnsi="Times New Roman" w:cs="Times New Roman"/>
        </w:rPr>
      </w:pPr>
      <w:r w:rsidRPr="00656F56">
        <w:rPr>
          <w:rFonts w:ascii="Times New Roman" w:hAnsi="Times New Roman" w:cs="Times New Roman"/>
        </w:rPr>
        <w:lastRenderedPageBreak/>
        <w:t xml:space="preserve">Приложение </w:t>
      </w:r>
      <w:r w:rsidR="00B36E88">
        <w:rPr>
          <w:rFonts w:ascii="Times New Roman" w:hAnsi="Times New Roman" w:cs="Times New Roman"/>
        </w:rPr>
        <w:t xml:space="preserve">№ </w:t>
      </w:r>
      <w:r w:rsidR="00D511C1">
        <w:rPr>
          <w:rFonts w:ascii="Times New Roman" w:hAnsi="Times New Roman" w:cs="Times New Roman"/>
        </w:rPr>
        <w:t>7</w:t>
      </w:r>
    </w:p>
    <w:p w:rsidR="00AE24F2" w:rsidRDefault="00777709" w:rsidP="0095562A">
      <w:pPr>
        <w:spacing w:after="0" w:line="240" w:lineRule="auto"/>
        <w:ind w:left="11340"/>
        <w:jc w:val="right"/>
        <w:rPr>
          <w:rFonts w:ascii="Times New Roman" w:hAnsi="Times New Roman" w:cs="Times New Roman"/>
        </w:rPr>
      </w:pPr>
      <w:r w:rsidRPr="00656F56">
        <w:rPr>
          <w:rFonts w:ascii="Times New Roman" w:hAnsi="Times New Roman" w:cs="Times New Roman"/>
        </w:rPr>
        <w:t xml:space="preserve">к Договору </w:t>
      </w:r>
      <w:r w:rsidR="00781F8C">
        <w:rPr>
          <w:rFonts w:ascii="Times New Roman" w:hAnsi="Times New Roman" w:cs="Times New Roman"/>
        </w:rPr>
        <w:t xml:space="preserve">поставки </w:t>
      </w:r>
    </w:p>
    <w:p w:rsidR="00777709" w:rsidRPr="00656F56" w:rsidRDefault="00AE24F2" w:rsidP="00AE24F2">
      <w:pPr>
        <w:spacing w:after="0" w:line="240" w:lineRule="auto"/>
        <w:ind w:left="11340"/>
        <w:jc w:val="center"/>
        <w:rPr>
          <w:rFonts w:ascii="Times New Roman" w:hAnsi="Times New Roman" w:cs="Times New Roman"/>
        </w:rPr>
      </w:pPr>
      <w:r>
        <w:rPr>
          <w:rFonts w:ascii="Times New Roman" w:hAnsi="Times New Roman" w:cs="Times New Roman"/>
        </w:rPr>
        <w:t xml:space="preserve">         </w:t>
      </w:r>
      <w:r w:rsidR="002F7360" w:rsidRPr="002F7360">
        <w:rPr>
          <w:rFonts w:ascii="Times New Roman" w:hAnsi="Times New Roman" w:cs="Times New Roman"/>
        </w:rPr>
        <w:t>№ _____ от _________202__</w:t>
      </w:r>
      <w:r w:rsidR="002F7360">
        <w:rPr>
          <w:rFonts w:ascii="Times New Roman" w:hAnsi="Times New Roman" w:cs="Times New Roman"/>
        </w:rPr>
        <w:t>г</w:t>
      </w:r>
      <w:r w:rsidR="00777709" w:rsidRPr="00656F56">
        <w:rPr>
          <w:rFonts w:ascii="Times New Roman" w:hAnsi="Times New Roman" w:cs="Times New Roman"/>
        </w:rPr>
        <w:t>.</w:t>
      </w:r>
      <w:r w:rsidR="00EC62F1" w:rsidRPr="00EC62F1">
        <w:rPr>
          <w:rFonts w:ascii="Times New Roman" w:hAnsi="Times New Roman" w:cs="Times New Roman"/>
        </w:rPr>
        <w:t xml:space="preserve"> </w:t>
      </w:r>
    </w:p>
    <w:p w:rsidR="00777709" w:rsidRPr="00A71BDA" w:rsidRDefault="00777709" w:rsidP="00777709">
      <w:pPr>
        <w:jc w:val="center"/>
        <w:rPr>
          <w:rFonts w:ascii="Times New Roman" w:hAnsi="Times New Roman" w:cs="Times New Roman"/>
        </w:rPr>
      </w:pPr>
      <w:r w:rsidRPr="00A71BDA">
        <w:rPr>
          <w:rFonts w:ascii="Times New Roman" w:hAnsi="Times New Roman" w:cs="Times New Roman"/>
          <w:b/>
        </w:rPr>
        <w:t>ЗАЯВКА</w:t>
      </w:r>
      <w:r w:rsidRPr="00A71BDA">
        <w:rPr>
          <w:rFonts w:ascii="Times New Roman" w:hAnsi="Times New Roman" w:cs="Times New Roman"/>
        </w:rPr>
        <w:t xml:space="preserve"> (форма)</w:t>
      </w:r>
    </w:p>
    <w:p w:rsidR="00777709" w:rsidRPr="00A71BDA" w:rsidRDefault="00777709" w:rsidP="00777709">
      <w:pPr>
        <w:jc w:val="center"/>
        <w:rPr>
          <w:rFonts w:ascii="Times New Roman" w:hAnsi="Times New Roman" w:cs="Times New Roman"/>
          <w:b/>
        </w:rPr>
      </w:pPr>
      <w:r w:rsidRPr="00A71BDA">
        <w:rPr>
          <w:rFonts w:ascii="Times New Roman" w:hAnsi="Times New Roman" w:cs="Times New Roman"/>
          <w:b/>
        </w:rPr>
        <w:t>ЗАЯВКА НА ПОСТАВ</w:t>
      </w:r>
      <w:r w:rsidR="008F054A">
        <w:rPr>
          <w:rFonts w:ascii="Times New Roman" w:hAnsi="Times New Roman" w:cs="Times New Roman"/>
          <w:b/>
        </w:rPr>
        <w:t>КУ ТОВАРА от «_____» _______ 20</w:t>
      </w:r>
      <w:r w:rsidR="00781F8C">
        <w:rPr>
          <w:rFonts w:ascii="Times New Roman" w:hAnsi="Times New Roman" w:cs="Times New Roman"/>
          <w:b/>
        </w:rPr>
        <w:t>2</w:t>
      </w:r>
      <w:r w:rsidR="002F7360">
        <w:rPr>
          <w:rFonts w:ascii="Times New Roman" w:hAnsi="Times New Roman" w:cs="Times New Roman"/>
          <w:b/>
        </w:rPr>
        <w:t>__</w:t>
      </w:r>
      <w:r w:rsidRPr="00A71BDA">
        <w:rPr>
          <w:rFonts w:ascii="Times New Roman" w:hAnsi="Times New Roman" w:cs="Times New Roman"/>
          <w:b/>
        </w:rPr>
        <w:t xml:space="preserve"> года</w:t>
      </w:r>
    </w:p>
    <w:p w:rsidR="00777709" w:rsidRPr="00A71BDA" w:rsidRDefault="00777709" w:rsidP="00B45936">
      <w:pPr>
        <w:spacing w:after="120"/>
        <w:rPr>
          <w:rFonts w:ascii="Times New Roman" w:hAnsi="Times New Roman" w:cs="Times New Roman"/>
        </w:rPr>
      </w:pPr>
      <w:r w:rsidRPr="00A71BDA">
        <w:rPr>
          <w:rFonts w:ascii="Times New Roman" w:hAnsi="Times New Roman" w:cs="Times New Roman"/>
        </w:rPr>
        <w:t>к Договору № _______________ от «____» _________ 20</w:t>
      </w:r>
      <w:r w:rsidR="00781F8C">
        <w:rPr>
          <w:rFonts w:ascii="Times New Roman" w:hAnsi="Times New Roman" w:cs="Times New Roman"/>
        </w:rPr>
        <w:t>2</w:t>
      </w:r>
      <w:r w:rsidR="002F7360">
        <w:rPr>
          <w:rFonts w:ascii="Times New Roman" w:hAnsi="Times New Roman" w:cs="Times New Roman"/>
        </w:rPr>
        <w:t>__</w:t>
      </w:r>
      <w:r w:rsidRPr="00A71BDA">
        <w:rPr>
          <w:rFonts w:ascii="Times New Roman" w:hAnsi="Times New Roman" w:cs="Times New Roman"/>
        </w:rPr>
        <w:t xml:space="preserve"> года</w:t>
      </w:r>
    </w:p>
    <w:p w:rsidR="00777709" w:rsidRPr="00A71BDA" w:rsidRDefault="00777709" w:rsidP="00B45936">
      <w:pPr>
        <w:spacing w:after="120"/>
        <w:rPr>
          <w:rFonts w:ascii="Times New Roman" w:hAnsi="Times New Roman" w:cs="Times New Roman"/>
        </w:rPr>
      </w:pPr>
      <w:r w:rsidRPr="00A71BDA">
        <w:rPr>
          <w:rFonts w:ascii="Times New Roman" w:hAnsi="Times New Roman" w:cs="Times New Roman"/>
        </w:rPr>
        <w:t>Поставщик:</w:t>
      </w:r>
      <w:r w:rsidR="0079795A">
        <w:rPr>
          <w:rFonts w:ascii="Times New Roman" w:hAnsi="Times New Roman" w:cs="Times New Roman"/>
        </w:rPr>
        <w:t xml:space="preserve"> ___________________________</w:t>
      </w:r>
    </w:p>
    <w:p w:rsidR="00777709" w:rsidRPr="00A71BDA" w:rsidRDefault="00777709" w:rsidP="00B45936">
      <w:pPr>
        <w:spacing w:after="120"/>
        <w:rPr>
          <w:rFonts w:ascii="Times New Roman" w:hAnsi="Times New Roman" w:cs="Times New Roman"/>
        </w:rPr>
      </w:pPr>
      <w:r w:rsidRPr="00A71BDA">
        <w:rPr>
          <w:rFonts w:ascii="Times New Roman" w:hAnsi="Times New Roman" w:cs="Times New Roman"/>
        </w:rPr>
        <w:t xml:space="preserve">Покупатель: </w:t>
      </w:r>
      <w:r w:rsidR="0079795A">
        <w:rPr>
          <w:rFonts w:ascii="Times New Roman" w:hAnsi="Times New Roman" w:cs="Times New Roman"/>
        </w:rPr>
        <w:t>_____________________________</w:t>
      </w:r>
    </w:p>
    <w:p w:rsidR="00777709" w:rsidRPr="00A71BDA" w:rsidRDefault="00777709" w:rsidP="00777709">
      <w:pPr>
        <w:tabs>
          <w:tab w:val="left" w:pos="9390"/>
        </w:tabs>
        <w:jc w:val="center"/>
        <w:rPr>
          <w:rFonts w:ascii="Times New Roman" w:hAnsi="Times New Roman" w:cs="Times New Roman"/>
        </w:rPr>
      </w:pP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777709" w:rsidRPr="00A71BDA" w:rsidTr="00FD5C06">
        <w:trPr>
          <w:trHeight w:val="170"/>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 xml:space="preserve">№ </w:t>
            </w:r>
            <w:proofErr w:type="gramStart"/>
            <w:r w:rsidRPr="00FD5C06">
              <w:rPr>
                <w:rFonts w:ascii="Times New Roman" w:hAnsi="Times New Roman" w:cs="Times New Roman"/>
                <w:b/>
                <w:sz w:val="18"/>
                <w:szCs w:val="18"/>
              </w:rPr>
              <w:t>п</w:t>
            </w:r>
            <w:proofErr w:type="gramEnd"/>
            <w:r w:rsidRPr="00FD5C06">
              <w:rPr>
                <w:rFonts w:ascii="Times New Roman" w:hAnsi="Times New Roman" w:cs="Times New Roman"/>
                <w:b/>
                <w:sz w:val="18"/>
                <w:szCs w:val="18"/>
              </w:rPr>
              <w:t>/п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FD5C06" w:rsidRDefault="00777709" w:rsidP="00FD5C06">
            <w:pPr>
              <w:snapToGrid w:val="0"/>
              <w:spacing w:after="0"/>
              <w:jc w:val="center"/>
              <w:rPr>
                <w:rFonts w:ascii="Times New Roman" w:hAnsi="Times New Roman" w:cs="Times New Roman"/>
                <w:b/>
                <w:sz w:val="18"/>
                <w:szCs w:val="18"/>
              </w:rPr>
            </w:pPr>
            <w:r w:rsidRPr="00FD5C06">
              <w:rPr>
                <w:rFonts w:ascii="Times New Roman" w:hAnsi="Times New Roman" w:cs="Times New Roman"/>
                <w:b/>
                <w:sz w:val="18"/>
                <w:szCs w:val="18"/>
              </w:rPr>
              <w:t>Наименование и тип товара</w:t>
            </w:r>
          </w:p>
          <w:p w:rsidR="00777709" w:rsidRPr="00FD5C06" w:rsidRDefault="00777709" w:rsidP="00FD5C06">
            <w:pPr>
              <w:pStyle w:val="aff1"/>
              <w:spacing w:line="240" w:lineRule="auto"/>
              <w:jc w:val="center"/>
              <w:rPr>
                <w:b/>
                <w:bCs/>
                <w:sz w:val="18"/>
                <w:szCs w:val="18"/>
              </w:rPr>
            </w:pPr>
            <w:r w:rsidRPr="00FD5C06">
              <w:rPr>
                <w:bCs/>
                <w:sz w:val="18"/>
                <w:szCs w:val="18"/>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Марка</w:t>
            </w:r>
          </w:p>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Цена за ед. без НДС, руб.</w:t>
            </w:r>
          </w:p>
        </w:tc>
        <w:tc>
          <w:tcPr>
            <w:tcW w:w="113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Сумма без НДС, руб.</w:t>
            </w:r>
          </w:p>
        </w:tc>
        <w:tc>
          <w:tcPr>
            <w:tcW w:w="2260" w:type="dxa"/>
            <w:gridSpan w:val="2"/>
            <w:tcBorders>
              <w:top w:val="single" w:sz="4" w:space="0" w:color="auto"/>
              <w:left w:val="nil"/>
              <w:bottom w:val="single" w:sz="4" w:space="0" w:color="auto"/>
              <w:right w:val="single" w:sz="4" w:space="0" w:color="auto"/>
            </w:tcBorders>
            <w:vAlign w:val="cente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Сумма с НДС, руб.</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777709" w:rsidRPr="00FD5C06" w:rsidRDefault="00777709" w:rsidP="006414FD">
            <w:pPr>
              <w:snapToGrid w:val="0"/>
              <w:jc w:val="center"/>
              <w:rPr>
                <w:rFonts w:ascii="Times New Roman" w:hAnsi="Times New Roman" w:cs="Times New Roman"/>
                <w:b/>
                <w:sz w:val="18"/>
                <w:szCs w:val="18"/>
              </w:rPr>
            </w:pPr>
            <w:r w:rsidRPr="00FD5C06">
              <w:rPr>
                <w:rFonts w:ascii="Times New Roman" w:hAnsi="Times New Roman" w:cs="Times New Roman"/>
                <w:b/>
                <w:sz w:val="18"/>
                <w:szCs w:val="18"/>
              </w:rPr>
              <w:t>Срок поставки товара</w:t>
            </w:r>
          </w:p>
        </w:tc>
      </w:tr>
      <w:tr w:rsidR="00777709" w:rsidRPr="00A71BDA" w:rsidTr="00FD5C06">
        <w:trPr>
          <w:trHeight w:val="602"/>
        </w:trPr>
        <w:tc>
          <w:tcPr>
            <w:tcW w:w="579"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146"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130" w:type="dxa"/>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850" w:type="dxa"/>
            <w:tcBorders>
              <w:top w:val="single" w:sz="4" w:space="0" w:color="auto"/>
              <w:left w:val="nil"/>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Ставка, %</w:t>
            </w:r>
          </w:p>
        </w:tc>
        <w:tc>
          <w:tcPr>
            <w:tcW w:w="1410" w:type="dxa"/>
            <w:tcBorders>
              <w:top w:val="single" w:sz="4" w:space="0" w:color="auto"/>
              <w:left w:val="nil"/>
              <w:bottom w:val="single" w:sz="4" w:space="0" w:color="auto"/>
              <w:right w:val="single" w:sz="4" w:space="0" w:color="auto"/>
            </w:tcBorders>
            <w:vAlign w:val="center"/>
            <w:hideMark/>
          </w:tcPr>
          <w:p w:rsidR="00777709" w:rsidRPr="00A71BDA" w:rsidRDefault="00777709" w:rsidP="00FD5C06">
            <w:pPr>
              <w:spacing w:after="0" w:line="240" w:lineRule="auto"/>
              <w:jc w:val="center"/>
              <w:rPr>
                <w:rFonts w:ascii="Times New Roman" w:hAnsi="Times New Roman" w:cs="Times New Roman"/>
                <w:b/>
              </w:rPr>
            </w:pPr>
            <w:r w:rsidRPr="00A71BDA">
              <w:rPr>
                <w:rFonts w:ascii="Times New Roman" w:hAnsi="Times New Roman" w:cs="Times New Roman"/>
                <w:b/>
              </w:rPr>
              <w:t>Сумма НДС,</w:t>
            </w:r>
          </w:p>
          <w:p w:rsidR="00777709" w:rsidRPr="00A71BDA" w:rsidRDefault="00777709" w:rsidP="00FD5C06">
            <w:pPr>
              <w:snapToGrid w:val="0"/>
              <w:spacing w:after="0" w:line="240" w:lineRule="auto"/>
              <w:jc w:val="center"/>
              <w:rPr>
                <w:rFonts w:ascii="Times New Roman" w:hAnsi="Times New Roman" w:cs="Times New Roman"/>
                <w:b/>
              </w:rPr>
            </w:pPr>
            <w:r w:rsidRPr="00A71BDA">
              <w:rPr>
                <w:rFonts w:ascii="Times New Roman" w:hAnsi="Times New Roman" w:cs="Times New Roman"/>
                <w:b/>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r>
      <w:tr w:rsidR="00777709" w:rsidRPr="00A71BDA" w:rsidTr="00FD5C06">
        <w:trPr>
          <w:trHeight w:val="170"/>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FD5C06">
        <w:trPr>
          <w:trHeight w:val="170"/>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FD5C06">
        <w:trPr>
          <w:trHeight w:val="170"/>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FD5C06">
        <w:trPr>
          <w:trHeight w:val="170"/>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FD5C06">
        <w:trPr>
          <w:trHeight w:val="170"/>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FD5C06">
        <w:trPr>
          <w:trHeight w:val="17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b/>
                <w:bC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1271"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1426" w:type="dxa"/>
            <w:tcBorders>
              <w:top w:val="nil"/>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b/>
                <w:bCs/>
              </w:rPr>
            </w:pPr>
          </w:p>
        </w:tc>
      </w:tr>
      <w:tr w:rsidR="00777709" w:rsidRPr="00A71BDA" w:rsidTr="00FD5C06">
        <w:trPr>
          <w:trHeight w:val="170"/>
        </w:trPr>
        <w:tc>
          <w:tcPr>
            <w:tcW w:w="14474"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709" w:rsidRPr="007A3C94" w:rsidRDefault="00777709" w:rsidP="006414FD">
            <w:pPr>
              <w:snapToGrid w:val="0"/>
              <w:jc w:val="center"/>
              <w:rPr>
                <w:rFonts w:ascii="Times New Roman" w:hAnsi="Times New Roman" w:cs="Times New Roman"/>
                <w:b/>
              </w:rPr>
            </w:pPr>
            <w:r w:rsidRPr="007A3C94">
              <w:rPr>
                <w:rFonts w:ascii="Times New Roman" w:hAnsi="Times New Roman" w:cs="Times New Roman"/>
                <w:b/>
              </w:rPr>
              <w:t>Общая сумма, включая транспортные расходы, с учетом НДС - ______________________________________________рублей  ____ копеек</w:t>
            </w:r>
          </w:p>
          <w:p w:rsidR="00777709" w:rsidRPr="00A71BDA" w:rsidRDefault="00777709" w:rsidP="006414FD">
            <w:pPr>
              <w:snapToGrid w:val="0"/>
              <w:jc w:val="center"/>
              <w:rPr>
                <w:rFonts w:ascii="Times New Roman" w:hAnsi="Times New Roman" w:cs="Times New Roman"/>
              </w:rPr>
            </w:pPr>
            <w:r w:rsidRPr="007A3C94">
              <w:rPr>
                <w:rFonts w:ascii="Times New Roman" w:hAnsi="Times New Roman" w:cs="Times New Roman"/>
              </w:rPr>
              <w:t>(</w:t>
            </w:r>
            <w:r w:rsidRPr="007A3C94">
              <w:rPr>
                <w:rFonts w:ascii="Times New Roman" w:hAnsi="Times New Roman" w:cs="Times New Roman"/>
                <w:i/>
              </w:rPr>
              <w:t>указывается прописью</w:t>
            </w:r>
            <w:r w:rsidRPr="007A3C94">
              <w:rPr>
                <w:rFonts w:ascii="Times New Roman" w:hAnsi="Times New Roman" w:cs="Times New Roman"/>
              </w:rPr>
              <w:t>)</w:t>
            </w:r>
          </w:p>
        </w:tc>
      </w:tr>
    </w:tbl>
    <w:p w:rsidR="00777709" w:rsidRPr="00A71BDA" w:rsidRDefault="00777709" w:rsidP="00777709">
      <w:pPr>
        <w:jc w:val="center"/>
        <w:rPr>
          <w:rFonts w:ascii="Times New Roman" w:hAnsi="Times New Roman" w:cs="Times New Roman"/>
        </w:rPr>
      </w:pPr>
    </w:p>
    <w:tbl>
      <w:tblPr>
        <w:tblW w:w="14979" w:type="dxa"/>
        <w:tblLook w:val="00A0" w:firstRow="1" w:lastRow="0" w:firstColumn="1" w:lastColumn="0" w:noHBand="0" w:noVBand="0"/>
      </w:tblPr>
      <w:tblGrid>
        <w:gridCol w:w="2445"/>
        <w:gridCol w:w="6486"/>
        <w:gridCol w:w="1832"/>
        <w:gridCol w:w="3665"/>
        <w:gridCol w:w="551"/>
      </w:tblGrid>
      <w:tr w:rsidR="00777709" w:rsidRPr="00A71BDA" w:rsidTr="006414FD">
        <w:trPr>
          <w:gridAfter w:val="1"/>
          <w:wAfter w:w="554" w:type="dxa"/>
        </w:trPr>
        <w:tc>
          <w:tcPr>
            <w:tcW w:w="2448" w:type="dxa"/>
            <w:hideMark/>
          </w:tcPr>
          <w:p w:rsidR="00777709" w:rsidRPr="00A71BDA" w:rsidRDefault="00777709" w:rsidP="006414FD">
            <w:pPr>
              <w:snapToGrid w:val="0"/>
              <w:jc w:val="center"/>
              <w:rPr>
                <w:rFonts w:ascii="Times New Roman" w:hAnsi="Times New Roman" w:cs="Times New Roman"/>
              </w:rPr>
            </w:pPr>
            <w:r w:rsidRPr="00A71BDA">
              <w:rPr>
                <w:rFonts w:ascii="Times New Roman" w:hAnsi="Times New Roman" w:cs="Times New Roman"/>
                <w:b/>
                <w:bCs/>
              </w:rPr>
              <w:lastRenderedPageBreak/>
              <w:t>1. Способ отгрузки:</w:t>
            </w:r>
          </w:p>
        </w:tc>
        <w:tc>
          <w:tcPr>
            <w:tcW w:w="8292" w:type="dxa"/>
            <w:gridSpan w:val="2"/>
            <w:hideMark/>
          </w:tcPr>
          <w:p w:rsidR="00777709" w:rsidRPr="00A71BDA" w:rsidRDefault="0079795A" w:rsidP="003E2235">
            <w:pPr>
              <w:snapToGrid w:val="0"/>
              <w:rPr>
                <w:rFonts w:ascii="Times New Roman" w:hAnsi="Times New Roman" w:cs="Times New Roman"/>
              </w:rPr>
            </w:pPr>
            <w:r>
              <w:rPr>
                <w:rFonts w:ascii="Times New Roman" w:hAnsi="Times New Roman" w:cs="Times New Roman"/>
              </w:rPr>
              <w:t>_________________________________________________________</w:t>
            </w:r>
          </w:p>
        </w:tc>
        <w:tc>
          <w:tcPr>
            <w:tcW w:w="3685" w:type="dxa"/>
            <w:hideMark/>
          </w:tcPr>
          <w:p w:rsidR="00777709" w:rsidRPr="00A71BDA" w:rsidRDefault="00777709" w:rsidP="006414FD">
            <w:pPr>
              <w:jc w:val="center"/>
              <w:rPr>
                <w:rFonts w:ascii="Times New Roman" w:hAnsi="Times New Roman" w:cs="Times New Roman"/>
              </w:rPr>
            </w:pPr>
          </w:p>
        </w:tc>
      </w:tr>
      <w:tr w:rsidR="00777709" w:rsidRPr="00A71BDA" w:rsidTr="006414FD">
        <w:tc>
          <w:tcPr>
            <w:tcW w:w="2448" w:type="dxa"/>
            <w:hideMark/>
          </w:tcPr>
          <w:p w:rsidR="00777709" w:rsidRPr="00A71BDA" w:rsidRDefault="00777709" w:rsidP="006414FD">
            <w:pPr>
              <w:snapToGrid w:val="0"/>
              <w:jc w:val="center"/>
              <w:rPr>
                <w:rFonts w:ascii="Times New Roman" w:hAnsi="Times New Roman" w:cs="Times New Roman"/>
              </w:rPr>
            </w:pPr>
            <w:r w:rsidRPr="00A71BDA">
              <w:rPr>
                <w:rFonts w:ascii="Times New Roman" w:hAnsi="Times New Roman" w:cs="Times New Roman"/>
                <w:b/>
                <w:bCs/>
              </w:rPr>
              <w:t>2. Грузополучатель:</w:t>
            </w:r>
          </w:p>
        </w:tc>
        <w:tc>
          <w:tcPr>
            <w:tcW w:w="6449" w:type="dxa"/>
            <w:hideMark/>
          </w:tcPr>
          <w:p w:rsidR="00297021" w:rsidRPr="00297021" w:rsidRDefault="0079795A" w:rsidP="00297021">
            <w:pPr>
              <w:snapToGrid w:val="0"/>
              <w:rPr>
                <w:rFonts w:ascii="Times New Roman" w:hAnsi="Times New Roman" w:cs="Times New Roman"/>
              </w:rPr>
            </w:pPr>
            <w:r>
              <w:rPr>
                <w:rFonts w:ascii="Times New Roman" w:hAnsi="Times New Roman" w:cs="Times New Roman"/>
              </w:rPr>
              <w:t>_________________________________________________________</w:t>
            </w:r>
          </w:p>
          <w:p w:rsidR="00777709" w:rsidRPr="00A71BDA" w:rsidRDefault="00777709" w:rsidP="00297021">
            <w:pPr>
              <w:snapToGrid w:val="0"/>
              <w:rPr>
                <w:rFonts w:ascii="Times New Roman" w:hAnsi="Times New Roman" w:cs="Times New Roman"/>
              </w:rPr>
            </w:pPr>
          </w:p>
        </w:tc>
        <w:tc>
          <w:tcPr>
            <w:tcW w:w="6082" w:type="dxa"/>
            <w:gridSpan w:val="3"/>
            <w:hideMark/>
          </w:tcPr>
          <w:p w:rsidR="00777709" w:rsidRPr="00A71BDA" w:rsidRDefault="00777709" w:rsidP="006414FD">
            <w:pPr>
              <w:snapToGrid w:val="0"/>
              <w:jc w:val="center"/>
              <w:rPr>
                <w:rFonts w:ascii="Times New Roman" w:hAnsi="Times New Roman" w:cs="Times New Roman"/>
              </w:rPr>
            </w:pPr>
          </w:p>
        </w:tc>
      </w:tr>
    </w:tbl>
    <w:p w:rsidR="00777709" w:rsidRPr="00A71BDA" w:rsidRDefault="002C5C88" w:rsidP="002C5C88">
      <w:pPr>
        <w:ind w:firstLine="540"/>
        <w:rPr>
          <w:rFonts w:ascii="Times New Roman" w:hAnsi="Times New Roman" w:cs="Times New Roman"/>
          <w:i/>
          <w:color w:val="000000"/>
        </w:rPr>
      </w:pPr>
      <w:r w:rsidRPr="00A71BDA">
        <w:rPr>
          <w:rFonts w:ascii="Times New Roman" w:hAnsi="Times New Roman" w:cs="Times New Roman"/>
          <w:b/>
          <w:bCs/>
          <w:i/>
        </w:rPr>
        <w:t>Подписи сторон</w:t>
      </w:r>
    </w:p>
    <w:tbl>
      <w:tblPr>
        <w:tblW w:w="14470" w:type="dxa"/>
        <w:jc w:val="center"/>
        <w:tblLook w:val="01E0" w:firstRow="1" w:lastRow="1" w:firstColumn="1" w:lastColumn="1" w:noHBand="0" w:noVBand="0"/>
      </w:tblPr>
      <w:tblGrid>
        <w:gridCol w:w="7311"/>
        <w:gridCol w:w="1838"/>
        <w:gridCol w:w="5321"/>
      </w:tblGrid>
      <w:tr w:rsidR="00691593" w:rsidRPr="000D3F9B" w:rsidTr="009A5FCD">
        <w:trPr>
          <w:trHeight w:val="3215"/>
          <w:jc w:val="center"/>
        </w:trPr>
        <w:tc>
          <w:tcPr>
            <w:tcW w:w="7311" w:type="dxa"/>
          </w:tcPr>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ПОКУПАТЕЛЬ:</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ПАО «</w:t>
            </w:r>
            <w:proofErr w:type="spellStart"/>
            <w:r w:rsidRPr="00691593">
              <w:rPr>
                <w:rFonts w:ascii="Times New Roman" w:eastAsia="Times New Roman" w:hAnsi="Times New Roman" w:cs="Times New Roman"/>
                <w:b/>
                <w:bCs/>
                <w:color w:val="000000"/>
                <w:sz w:val="24"/>
                <w:szCs w:val="24"/>
                <w:lang w:eastAsia="ru-RU"/>
              </w:rPr>
              <w:t>Россети</w:t>
            </w:r>
            <w:proofErr w:type="spellEnd"/>
            <w:r w:rsidRPr="00691593">
              <w:rPr>
                <w:rFonts w:ascii="Times New Roman" w:eastAsia="Times New Roman" w:hAnsi="Times New Roman" w:cs="Times New Roman"/>
                <w:b/>
                <w:bCs/>
                <w:color w:val="000000"/>
                <w:sz w:val="24"/>
                <w:szCs w:val="24"/>
                <w:lang w:eastAsia="ru-RU"/>
              </w:rPr>
              <w:t xml:space="preserve"> Центр»</w:t>
            </w:r>
          </w:p>
          <w:p w:rsidR="001D6375" w:rsidRPr="001D6375" w:rsidRDefault="001D6375" w:rsidP="001D6375">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1D6375">
              <w:rPr>
                <w:rFonts w:ascii="Times New Roman" w:eastAsia="Times New Roman" w:hAnsi="Times New Roman" w:cs="Times New Roman"/>
                <w:b/>
                <w:bCs/>
                <w:color w:val="000000"/>
                <w:sz w:val="24"/>
                <w:szCs w:val="24"/>
                <w:lang w:eastAsia="ru-RU"/>
              </w:rPr>
              <w:t>_______________________________</w:t>
            </w:r>
          </w:p>
          <w:p w:rsidR="001D6375" w:rsidRPr="001D6375" w:rsidRDefault="001D6375" w:rsidP="001D6375">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1D6375">
              <w:rPr>
                <w:rFonts w:ascii="Times New Roman" w:eastAsia="Times New Roman" w:hAnsi="Times New Roman" w:cs="Times New Roman"/>
                <w:b/>
                <w:bCs/>
                <w:i/>
                <w:color w:val="000000"/>
                <w:sz w:val="24"/>
                <w:szCs w:val="24"/>
                <w:lang w:eastAsia="ru-RU"/>
              </w:rPr>
              <w:t>(должность)</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(Ф.И.О.)</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М.П.</w:t>
            </w:r>
          </w:p>
          <w:p w:rsidR="00691593" w:rsidRPr="00781F8C" w:rsidRDefault="00691593" w:rsidP="00691593">
            <w:pPr>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 _____________20___г.</w:t>
            </w:r>
          </w:p>
        </w:tc>
        <w:tc>
          <w:tcPr>
            <w:tcW w:w="1838" w:type="dxa"/>
          </w:tcPr>
          <w:p w:rsidR="00691593" w:rsidRPr="00781F8C"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tc>
        <w:tc>
          <w:tcPr>
            <w:tcW w:w="5321" w:type="dxa"/>
          </w:tcPr>
          <w:p w:rsidR="00691593" w:rsidRPr="00781F8C"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ПОСТАВЩИК:</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(наименование)</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(должность)</w:t>
            </w:r>
          </w:p>
          <w:p w:rsidR="00691593" w:rsidRPr="00691593" w:rsidRDefault="00691593" w:rsidP="00691593">
            <w:pPr>
              <w:tabs>
                <w:tab w:val="center" w:pos="2370"/>
                <w:tab w:val="left" w:pos="3795"/>
              </w:tabs>
              <w:spacing w:after="0" w:line="240" w:lineRule="auto"/>
              <w:rPr>
                <w:rFonts w:ascii="Times New Roman" w:eastAsia="Times New Roman" w:hAnsi="Times New Roman" w:cs="Times New Roman"/>
                <w:b/>
                <w:bCs/>
                <w:iCs/>
                <w:color w:val="000000"/>
                <w:sz w:val="24"/>
                <w:szCs w:val="24"/>
                <w:lang w:eastAsia="ru-RU"/>
              </w:rPr>
            </w:pP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___________________________________</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i/>
                <w:color w:val="000000"/>
                <w:sz w:val="24"/>
                <w:szCs w:val="24"/>
                <w:lang w:eastAsia="ru-RU"/>
              </w:rPr>
            </w:pPr>
            <w:r w:rsidRPr="00691593">
              <w:rPr>
                <w:rFonts w:ascii="Times New Roman" w:eastAsia="Times New Roman" w:hAnsi="Times New Roman" w:cs="Times New Roman"/>
                <w:b/>
                <w:bCs/>
                <w:i/>
                <w:color w:val="000000"/>
                <w:sz w:val="24"/>
                <w:szCs w:val="24"/>
                <w:lang w:eastAsia="ru-RU"/>
              </w:rPr>
              <w:t>(Ф.И.О.)</w:t>
            </w:r>
          </w:p>
          <w:p w:rsidR="00691593" w:rsidRP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М.П.</w:t>
            </w:r>
          </w:p>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691593">
              <w:rPr>
                <w:rFonts w:ascii="Times New Roman" w:eastAsia="Times New Roman" w:hAnsi="Times New Roman" w:cs="Times New Roman"/>
                <w:b/>
                <w:bCs/>
                <w:color w:val="000000"/>
                <w:sz w:val="24"/>
                <w:szCs w:val="24"/>
                <w:lang w:eastAsia="ru-RU"/>
              </w:rPr>
              <w:t>«_____» _____________20___г.</w:t>
            </w:r>
          </w:p>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Default="00691593" w:rsidP="00691593">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91593" w:rsidRDefault="00691593" w:rsidP="00691593">
            <w:pPr>
              <w:tabs>
                <w:tab w:val="center" w:pos="2370"/>
                <w:tab w:val="left" w:pos="3795"/>
              </w:tabs>
              <w:spacing w:after="0" w:line="240" w:lineRule="auto"/>
              <w:rPr>
                <w:rFonts w:ascii="Times New Roman" w:eastAsia="Times New Roman" w:hAnsi="Times New Roman" w:cs="Times New Roman"/>
                <w:b/>
                <w:sz w:val="24"/>
                <w:szCs w:val="24"/>
                <w:lang w:eastAsia="ru-RU"/>
              </w:rPr>
            </w:pPr>
          </w:p>
          <w:p w:rsidR="00691593" w:rsidRDefault="00691593" w:rsidP="00691593">
            <w:pPr>
              <w:tabs>
                <w:tab w:val="center" w:pos="2370"/>
                <w:tab w:val="left" w:pos="3795"/>
              </w:tabs>
              <w:spacing w:after="0" w:line="240" w:lineRule="auto"/>
              <w:rPr>
                <w:rFonts w:ascii="Times New Roman" w:eastAsia="Times New Roman" w:hAnsi="Times New Roman" w:cs="Times New Roman"/>
                <w:b/>
                <w:sz w:val="24"/>
                <w:szCs w:val="24"/>
                <w:lang w:eastAsia="ru-RU"/>
              </w:rPr>
            </w:pPr>
          </w:p>
          <w:p w:rsidR="00691593" w:rsidRPr="00781F8C" w:rsidRDefault="00691593" w:rsidP="00691593">
            <w:pPr>
              <w:tabs>
                <w:tab w:val="center" w:pos="2370"/>
                <w:tab w:val="left" w:pos="3795"/>
              </w:tabs>
              <w:spacing w:after="0" w:line="240" w:lineRule="auto"/>
              <w:rPr>
                <w:rFonts w:ascii="Times New Roman" w:eastAsia="Times New Roman" w:hAnsi="Times New Roman" w:cs="Times New Roman"/>
                <w:b/>
                <w:sz w:val="24"/>
                <w:szCs w:val="24"/>
                <w:lang w:eastAsia="ru-RU"/>
              </w:rPr>
            </w:pPr>
          </w:p>
        </w:tc>
      </w:tr>
    </w:tbl>
    <w:p w:rsidR="006368E3" w:rsidRDefault="006368E3" w:rsidP="002B271B"/>
    <w:p w:rsidR="000371E1" w:rsidRDefault="000371E1" w:rsidP="002B271B"/>
    <w:p w:rsidR="000371E1" w:rsidRDefault="000371E1" w:rsidP="002B271B"/>
    <w:p w:rsidR="000371E1" w:rsidRDefault="000371E1" w:rsidP="002B271B">
      <w:pPr>
        <w:sectPr w:rsidR="000371E1" w:rsidSect="002B271B">
          <w:pgSz w:w="16839" w:h="11907" w:orient="landscape" w:code="9"/>
          <w:pgMar w:top="1701" w:right="1134" w:bottom="709" w:left="851" w:header="0" w:footer="0" w:gutter="0"/>
          <w:cols w:space="720"/>
          <w:noEndnote/>
          <w:docGrid w:linePitch="299"/>
        </w:sectPr>
      </w:pPr>
    </w:p>
    <w:p w:rsidR="000371E1" w:rsidRPr="000371E1" w:rsidRDefault="000371E1" w:rsidP="00AE24F2">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bCs/>
          <w:sz w:val="24"/>
          <w:szCs w:val="24"/>
          <w:lang w:eastAsia="ru-RU"/>
        </w:rPr>
        <w:lastRenderedPageBreak/>
        <w:t xml:space="preserve">                                                            </w:t>
      </w:r>
      <w:r>
        <w:rPr>
          <w:rFonts w:ascii="Times New Roman" w:eastAsia="Times New Roman" w:hAnsi="Times New Roman" w:cs="Times New Roman"/>
          <w:bCs/>
          <w:sz w:val="24"/>
          <w:szCs w:val="24"/>
          <w:lang w:eastAsia="ru-RU"/>
        </w:rPr>
        <w:t xml:space="preserve">                             </w:t>
      </w:r>
      <w:r w:rsidR="00D511C1">
        <w:rPr>
          <w:rFonts w:ascii="Times New Roman" w:eastAsia="Times New Roman" w:hAnsi="Times New Roman" w:cs="Times New Roman"/>
          <w:sz w:val="24"/>
          <w:szCs w:val="24"/>
          <w:lang w:eastAsia="ru-RU"/>
        </w:rPr>
        <w:t>Приложение № 8</w:t>
      </w:r>
      <w:r w:rsidRPr="000371E1">
        <w:rPr>
          <w:rFonts w:ascii="Times New Roman" w:eastAsia="Times New Roman" w:hAnsi="Times New Roman" w:cs="Times New Roman"/>
          <w:sz w:val="24"/>
          <w:szCs w:val="24"/>
          <w:lang w:eastAsia="ru-RU"/>
        </w:rPr>
        <w:t xml:space="preserve">                                                                                                                                                                             </w:t>
      </w:r>
    </w:p>
    <w:p w:rsidR="00AE24F2" w:rsidRDefault="000371E1" w:rsidP="00AE24F2">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w:t>
      </w:r>
      <w:r w:rsidR="008F054A">
        <w:rPr>
          <w:rFonts w:ascii="Times New Roman" w:eastAsia="Times New Roman" w:hAnsi="Times New Roman" w:cs="Times New Roman"/>
          <w:sz w:val="24"/>
          <w:szCs w:val="24"/>
          <w:lang w:eastAsia="ru-RU"/>
        </w:rPr>
        <w:t xml:space="preserve">                 к договору поставки </w:t>
      </w:r>
    </w:p>
    <w:p w:rsidR="000371E1" w:rsidRPr="000371E1" w:rsidRDefault="00AE24F2" w:rsidP="00AE24F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F7360">
        <w:rPr>
          <w:rFonts w:ascii="Times New Roman" w:eastAsia="Times New Roman" w:hAnsi="Times New Roman" w:cs="Times New Roman"/>
          <w:sz w:val="24"/>
          <w:szCs w:val="24"/>
          <w:lang w:eastAsia="ru-RU"/>
        </w:rPr>
        <w:t xml:space="preserve">                          </w:t>
      </w:r>
      <w:r w:rsidR="002F7360" w:rsidRPr="002F7360">
        <w:rPr>
          <w:rFonts w:ascii="Times New Roman" w:eastAsia="Times New Roman" w:hAnsi="Times New Roman" w:cs="Times New Roman"/>
          <w:sz w:val="24"/>
          <w:szCs w:val="24"/>
          <w:lang w:eastAsia="ru-RU"/>
        </w:rPr>
        <w:t>№ _____ от _________202__г.</w:t>
      </w:r>
    </w:p>
    <w:p w:rsidR="000371E1" w:rsidRPr="000371E1" w:rsidRDefault="000371E1" w:rsidP="000371E1">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371E1">
        <w:rPr>
          <w:rFonts w:ascii="Times New Roman" w:eastAsia="Times New Roman" w:hAnsi="Times New Roman" w:cs="Times New Roman"/>
          <w:b/>
          <w:bCs/>
          <w:sz w:val="24"/>
          <w:szCs w:val="24"/>
          <w:lang w:eastAsia="ru-RU"/>
        </w:rPr>
        <w:t>СПИСОК</w:t>
      </w:r>
    </w:p>
    <w:p w:rsidR="000371E1" w:rsidRPr="00781F8C"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371E1">
        <w:rPr>
          <w:rFonts w:ascii="Times New Roman" w:eastAsia="Times New Roman" w:hAnsi="Times New Roman" w:cs="Times New Roman"/>
          <w:b/>
          <w:bCs/>
          <w:sz w:val="24"/>
          <w:szCs w:val="24"/>
          <w:lang w:eastAsia="ru-RU"/>
        </w:rPr>
        <w:t xml:space="preserve">субподрядных </w:t>
      </w:r>
      <w:r w:rsidRPr="00781F8C">
        <w:rPr>
          <w:rFonts w:ascii="Times New Roman" w:eastAsia="Times New Roman" w:hAnsi="Times New Roman" w:cs="Times New Roman"/>
          <w:b/>
          <w:bCs/>
          <w:sz w:val="24"/>
          <w:szCs w:val="24"/>
          <w:lang w:eastAsia="ru-RU"/>
        </w:rPr>
        <w:t>организаций (субпоставщиков)</w:t>
      </w:r>
    </w:p>
    <w:p w:rsidR="000371E1" w:rsidRPr="00781F8C"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781F8C"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B05F5" w:rsidRPr="00781F8C" w:rsidRDefault="008B05F5" w:rsidP="008B05F5">
      <w:pPr>
        <w:spacing w:after="0" w:line="240" w:lineRule="auto"/>
        <w:rPr>
          <w:rFonts w:ascii="Times New Roman" w:eastAsia="Times New Roman" w:hAnsi="Times New Roman" w:cs="Times New Roman"/>
          <w:b/>
          <w:sz w:val="24"/>
          <w:szCs w:val="24"/>
          <w:lang w:eastAsia="ru-RU"/>
        </w:rPr>
      </w:pPr>
    </w:p>
    <w:p w:rsidR="00B422FD" w:rsidRPr="00B422FD" w:rsidRDefault="00F00586" w:rsidP="00B422FD">
      <w:pPr>
        <w:spacing w:after="0"/>
        <w:jc w:val="both"/>
        <w:rPr>
          <w:rFonts w:ascii="Times New Roman" w:eastAsia="Times New Roman" w:hAnsi="Times New Roman" w:cs="Times New Roman"/>
          <w:b/>
          <w:bCs/>
          <w:sz w:val="24"/>
          <w:szCs w:val="24"/>
          <w:lang w:eastAsia="ru-RU"/>
        </w:rPr>
      </w:pPr>
      <w:r w:rsidRPr="00F00586">
        <w:rPr>
          <w:rFonts w:ascii="Times New Roman" w:eastAsia="Times New Roman" w:hAnsi="Times New Roman" w:cs="Times New Roman"/>
          <w:b/>
          <w:sz w:val="24"/>
          <w:szCs w:val="24"/>
          <w:lang w:eastAsia="ru-RU"/>
        </w:rPr>
        <w:t xml:space="preserve">ПОСТАВЩИК: </w:t>
      </w:r>
      <w:r w:rsidR="00B422FD" w:rsidRPr="00B422FD">
        <w:rPr>
          <w:rFonts w:ascii="Times New Roman" w:eastAsia="Times New Roman" w:hAnsi="Times New Roman" w:cs="Times New Roman"/>
          <w:b/>
          <w:bCs/>
          <w:sz w:val="24"/>
          <w:szCs w:val="24"/>
          <w:lang w:eastAsia="ru-RU"/>
        </w:rPr>
        <w:t>______________________________</w:t>
      </w:r>
    </w:p>
    <w:p w:rsidR="000B5193" w:rsidRPr="00B422FD" w:rsidRDefault="00B422FD" w:rsidP="000B5193">
      <w:pPr>
        <w:spacing w:after="0"/>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                                             </w:t>
      </w:r>
      <w:r w:rsidRPr="00B422FD">
        <w:rPr>
          <w:rFonts w:ascii="Times New Roman" w:eastAsia="Times New Roman" w:hAnsi="Times New Roman" w:cs="Times New Roman"/>
          <w:b/>
          <w:bCs/>
          <w:i/>
          <w:sz w:val="24"/>
          <w:szCs w:val="24"/>
          <w:lang w:eastAsia="ru-RU"/>
        </w:rPr>
        <w:t>(наименование)</w:t>
      </w:r>
    </w:p>
    <w:tbl>
      <w:tblPr>
        <w:tblW w:w="5000" w:type="pct"/>
        <w:jc w:val="center"/>
        <w:tblLook w:val="01E0" w:firstRow="1" w:lastRow="1" w:firstColumn="1" w:lastColumn="1" w:noHBand="0" w:noVBand="0"/>
      </w:tblPr>
      <w:tblGrid>
        <w:gridCol w:w="9713"/>
      </w:tblGrid>
      <w:tr w:rsidR="00015CD9" w:rsidRPr="00015CD9" w:rsidTr="001A3BC2">
        <w:trPr>
          <w:trHeight w:val="80"/>
          <w:jc w:val="center"/>
        </w:trPr>
        <w:tc>
          <w:tcPr>
            <w:tcW w:w="5000" w:type="pct"/>
          </w:tcPr>
          <w:p w:rsidR="00015CD9" w:rsidRPr="00015CD9" w:rsidRDefault="00015CD9" w:rsidP="00B422FD">
            <w:pPr>
              <w:spacing w:after="0" w:line="240" w:lineRule="auto"/>
              <w:rPr>
                <w:rFonts w:ascii="Times New Roman" w:eastAsia="Times New Roman" w:hAnsi="Times New Roman" w:cs="Times New Roman"/>
                <w:sz w:val="24"/>
                <w:szCs w:val="24"/>
                <w:lang w:eastAsia="ru-RU"/>
              </w:rPr>
            </w:pPr>
            <w:r w:rsidRPr="00015CD9">
              <w:rPr>
                <w:rFonts w:ascii="Times New Roman" w:eastAsia="Times New Roman" w:hAnsi="Times New Roman" w:cs="Times New Roman"/>
                <w:sz w:val="24"/>
                <w:szCs w:val="24"/>
                <w:lang w:eastAsia="ru-RU"/>
              </w:rPr>
              <w:t xml:space="preserve">Юридический адрес: </w:t>
            </w:r>
            <w:r w:rsidR="00B422FD">
              <w:rPr>
                <w:rFonts w:ascii="Times New Roman" w:eastAsia="Times New Roman" w:hAnsi="Times New Roman" w:cs="Times New Roman"/>
                <w:sz w:val="24"/>
                <w:szCs w:val="24"/>
                <w:lang w:eastAsia="ru-RU"/>
              </w:rPr>
              <w:t>________________________________________</w:t>
            </w:r>
          </w:p>
        </w:tc>
      </w:tr>
      <w:tr w:rsidR="00015CD9" w:rsidRPr="00015CD9" w:rsidTr="001A3BC2">
        <w:trPr>
          <w:trHeight w:val="80"/>
          <w:jc w:val="center"/>
        </w:trPr>
        <w:tc>
          <w:tcPr>
            <w:tcW w:w="5000" w:type="pct"/>
          </w:tcPr>
          <w:p w:rsidR="00015CD9" w:rsidRPr="00015CD9" w:rsidRDefault="00015CD9" w:rsidP="00B422FD">
            <w:pPr>
              <w:spacing w:after="0" w:line="240" w:lineRule="auto"/>
              <w:rPr>
                <w:rFonts w:ascii="Times New Roman" w:eastAsia="Times New Roman" w:hAnsi="Times New Roman" w:cs="Times New Roman"/>
                <w:sz w:val="24"/>
                <w:szCs w:val="24"/>
                <w:lang w:eastAsia="ru-RU"/>
              </w:rPr>
            </w:pPr>
            <w:r w:rsidRPr="00015CD9">
              <w:rPr>
                <w:rFonts w:ascii="Times New Roman" w:eastAsia="Times New Roman" w:hAnsi="Times New Roman" w:cs="Times New Roman"/>
                <w:sz w:val="24"/>
                <w:szCs w:val="24"/>
                <w:lang w:eastAsia="ru-RU"/>
              </w:rPr>
              <w:t xml:space="preserve">Почтовый адрес: </w:t>
            </w:r>
            <w:r w:rsidR="00B422FD">
              <w:rPr>
                <w:rFonts w:ascii="Times New Roman" w:eastAsia="Times New Roman" w:hAnsi="Times New Roman" w:cs="Times New Roman"/>
                <w:sz w:val="24"/>
                <w:szCs w:val="24"/>
                <w:lang w:eastAsia="ru-RU"/>
              </w:rPr>
              <w:t>___________________________________________</w:t>
            </w:r>
          </w:p>
        </w:tc>
      </w:tr>
      <w:tr w:rsidR="00015CD9" w:rsidRPr="00015CD9" w:rsidTr="001A3BC2">
        <w:trPr>
          <w:trHeight w:val="80"/>
          <w:jc w:val="center"/>
        </w:trPr>
        <w:tc>
          <w:tcPr>
            <w:tcW w:w="5000" w:type="pct"/>
          </w:tcPr>
          <w:p w:rsidR="00015CD9" w:rsidRPr="00015CD9" w:rsidRDefault="00015CD9" w:rsidP="00B422FD">
            <w:pPr>
              <w:spacing w:after="0" w:line="240" w:lineRule="auto"/>
              <w:rPr>
                <w:rFonts w:ascii="Times New Roman" w:eastAsia="Times New Roman" w:hAnsi="Times New Roman" w:cs="Times New Roman"/>
                <w:b/>
                <w:sz w:val="24"/>
                <w:szCs w:val="24"/>
                <w:lang w:eastAsia="ru-RU"/>
              </w:rPr>
            </w:pPr>
            <w:r w:rsidRPr="00015CD9">
              <w:rPr>
                <w:rFonts w:ascii="Times New Roman" w:eastAsia="Times New Roman" w:hAnsi="Times New Roman" w:cs="Times New Roman"/>
                <w:sz w:val="24"/>
                <w:szCs w:val="24"/>
                <w:lang w:eastAsia="ru-RU"/>
              </w:rPr>
              <w:t xml:space="preserve">ИНН\КПП: </w:t>
            </w:r>
            <w:r w:rsidR="00B422FD">
              <w:rPr>
                <w:rFonts w:ascii="Times New Roman" w:eastAsia="Times New Roman" w:hAnsi="Times New Roman" w:cs="Times New Roman"/>
                <w:sz w:val="24"/>
                <w:szCs w:val="24"/>
                <w:lang w:eastAsia="ru-RU"/>
              </w:rPr>
              <w:t>________________________________________________</w:t>
            </w:r>
          </w:p>
        </w:tc>
      </w:tr>
    </w:tbl>
    <w:p w:rsidR="008B05F5" w:rsidRPr="00F00586" w:rsidRDefault="008B05F5" w:rsidP="00412495">
      <w:pPr>
        <w:spacing w:after="0" w:line="240" w:lineRule="auto"/>
        <w:rPr>
          <w:rFonts w:ascii="Times New Roman" w:eastAsia="Times New Roman" w:hAnsi="Times New Roman" w:cs="Times New Roman"/>
          <w:sz w:val="24"/>
          <w:szCs w:val="24"/>
          <w:lang w:eastAsia="ru-RU"/>
        </w:rPr>
      </w:pPr>
    </w:p>
    <w:p w:rsidR="0065417E" w:rsidRPr="00781F8C" w:rsidRDefault="0065417E" w:rsidP="008B05F5">
      <w:pPr>
        <w:spacing w:after="0" w:line="240" w:lineRule="auto"/>
        <w:rPr>
          <w:rFonts w:ascii="Times New Roman" w:eastAsia="Times New Roman" w:hAnsi="Times New Roman" w:cs="Times New Roman"/>
          <w:b/>
          <w:sz w:val="24"/>
          <w:szCs w:val="24"/>
          <w:lang w:eastAsia="ru-RU"/>
        </w:rPr>
      </w:pPr>
      <w:r w:rsidRPr="00781F8C">
        <w:rPr>
          <w:rFonts w:ascii="Times New Roman" w:eastAsia="Times New Roman" w:hAnsi="Times New Roman" w:cs="Times New Roman"/>
          <w:b/>
          <w:sz w:val="24"/>
          <w:szCs w:val="24"/>
          <w:lang w:eastAsia="ru-RU"/>
        </w:rPr>
        <w:t>ПОКУПАТЕЛЬ: ПАО «</w:t>
      </w:r>
      <w:proofErr w:type="spellStart"/>
      <w:r w:rsidR="00D44076" w:rsidRPr="00D44076">
        <w:rPr>
          <w:rFonts w:ascii="Times New Roman" w:eastAsia="Times New Roman" w:hAnsi="Times New Roman" w:cs="Times New Roman"/>
          <w:b/>
          <w:sz w:val="24"/>
          <w:szCs w:val="24"/>
          <w:lang w:eastAsia="ru-RU"/>
        </w:rPr>
        <w:t>Россети</w:t>
      </w:r>
      <w:proofErr w:type="spellEnd"/>
      <w:r w:rsidR="00D44076" w:rsidRPr="00D44076">
        <w:rPr>
          <w:rFonts w:ascii="Times New Roman" w:eastAsia="Times New Roman" w:hAnsi="Times New Roman" w:cs="Times New Roman"/>
          <w:b/>
          <w:sz w:val="24"/>
          <w:szCs w:val="24"/>
          <w:lang w:eastAsia="ru-RU"/>
        </w:rPr>
        <w:t xml:space="preserve"> Центр</w:t>
      </w:r>
      <w:r w:rsidRPr="00781F8C">
        <w:rPr>
          <w:rFonts w:ascii="Times New Roman" w:eastAsia="Times New Roman" w:hAnsi="Times New Roman" w:cs="Times New Roman"/>
          <w:b/>
          <w:sz w:val="24"/>
          <w:szCs w:val="24"/>
          <w:lang w:eastAsia="ru-RU"/>
        </w:rPr>
        <w:t>»</w:t>
      </w:r>
    </w:p>
    <w:p w:rsidR="0065417E" w:rsidRPr="00781F8C" w:rsidRDefault="0065417E" w:rsidP="0065417E">
      <w:pPr>
        <w:spacing w:after="0" w:line="240" w:lineRule="auto"/>
        <w:rPr>
          <w:rFonts w:ascii="Times New Roman" w:eastAsia="Times New Roman" w:hAnsi="Times New Roman" w:cs="Times New Roman"/>
          <w:sz w:val="24"/>
          <w:szCs w:val="24"/>
          <w:lang w:eastAsia="ru-RU"/>
        </w:rPr>
      </w:pPr>
      <w:r w:rsidRPr="00781F8C">
        <w:rPr>
          <w:rFonts w:ascii="Times New Roman" w:eastAsia="Times New Roman" w:hAnsi="Times New Roman" w:cs="Times New Roman"/>
          <w:sz w:val="24"/>
          <w:szCs w:val="24"/>
          <w:lang w:eastAsia="ru-RU"/>
        </w:rPr>
        <w:t xml:space="preserve">Место нахождения юридического лица: </w:t>
      </w:r>
      <w:r w:rsidR="00E43AD7" w:rsidRPr="00781F8C">
        <w:rPr>
          <w:rFonts w:ascii="Times New Roman" w:eastAsia="Times New Roman" w:hAnsi="Times New Roman" w:cs="Times New Roman"/>
          <w:sz w:val="24"/>
          <w:szCs w:val="24"/>
          <w:lang w:eastAsia="ru-RU"/>
        </w:rPr>
        <w:t>119017, г. Москва, ул. Ордынка М., д. 15</w:t>
      </w:r>
    </w:p>
    <w:p w:rsidR="0065417E" w:rsidRPr="00781F8C" w:rsidRDefault="0065417E" w:rsidP="0065417E">
      <w:pPr>
        <w:spacing w:after="0" w:line="240" w:lineRule="auto"/>
        <w:jc w:val="both"/>
        <w:rPr>
          <w:rFonts w:ascii="Times New Roman" w:eastAsia="Times New Roman" w:hAnsi="Times New Roman" w:cs="Times New Roman"/>
          <w:b/>
          <w:sz w:val="24"/>
          <w:szCs w:val="24"/>
          <w:lang w:eastAsia="ru-RU"/>
        </w:rPr>
      </w:pPr>
      <w:r w:rsidRPr="00781F8C">
        <w:rPr>
          <w:rFonts w:ascii="Times New Roman" w:eastAsia="Times New Roman" w:hAnsi="Times New Roman" w:cs="Times New Roman"/>
          <w:sz w:val="24"/>
          <w:szCs w:val="24"/>
          <w:lang w:eastAsia="ru-RU"/>
        </w:rPr>
        <w:t>Адрес нахождения филиала ПАО «</w:t>
      </w:r>
      <w:proofErr w:type="spellStart"/>
      <w:r w:rsidR="00D44076" w:rsidRPr="00D44076">
        <w:rPr>
          <w:rFonts w:ascii="Times New Roman" w:eastAsia="Times New Roman" w:hAnsi="Times New Roman" w:cs="Times New Roman"/>
          <w:sz w:val="24"/>
          <w:szCs w:val="24"/>
          <w:lang w:eastAsia="ru-RU"/>
        </w:rPr>
        <w:t>Россети</w:t>
      </w:r>
      <w:proofErr w:type="spellEnd"/>
      <w:r w:rsidR="00D44076" w:rsidRPr="00D44076">
        <w:rPr>
          <w:rFonts w:ascii="Times New Roman" w:eastAsia="Times New Roman" w:hAnsi="Times New Roman" w:cs="Times New Roman"/>
          <w:sz w:val="24"/>
          <w:szCs w:val="24"/>
          <w:lang w:eastAsia="ru-RU"/>
        </w:rPr>
        <w:t xml:space="preserve"> Центр</w:t>
      </w:r>
      <w:r w:rsidRPr="00781F8C">
        <w:rPr>
          <w:rFonts w:ascii="Times New Roman" w:eastAsia="Times New Roman" w:hAnsi="Times New Roman" w:cs="Times New Roman"/>
          <w:sz w:val="24"/>
          <w:szCs w:val="24"/>
          <w:lang w:eastAsia="ru-RU"/>
        </w:rPr>
        <w:t xml:space="preserve">» - «Ярэнерго»: 150003, г. Ярославль, ул. </w:t>
      </w:r>
      <w:proofErr w:type="spellStart"/>
      <w:r w:rsidRPr="00781F8C">
        <w:rPr>
          <w:rFonts w:ascii="Times New Roman" w:eastAsia="Times New Roman" w:hAnsi="Times New Roman" w:cs="Times New Roman"/>
          <w:sz w:val="24"/>
          <w:szCs w:val="24"/>
          <w:lang w:eastAsia="ru-RU"/>
        </w:rPr>
        <w:t>Воинова</w:t>
      </w:r>
      <w:proofErr w:type="spellEnd"/>
      <w:r w:rsidRPr="00781F8C">
        <w:rPr>
          <w:rFonts w:ascii="Times New Roman" w:eastAsia="Times New Roman" w:hAnsi="Times New Roman" w:cs="Times New Roman"/>
          <w:sz w:val="24"/>
          <w:szCs w:val="24"/>
          <w:lang w:eastAsia="ru-RU"/>
        </w:rPr>
        <w:t>, д.12</w:t>
      </w:r>
    </w:p>
    <w:p w:rsidR="0065417E" w:rsidRPr="00781F8C" w:rsidRDefault="0065417E" w:rsidP="0065417E">
      <w:pPr>
        <w:spacing w:after="0" w:line="240" w:lineRule="auto"/>
        <w:rPr>
          <w:rFonts w:ascii="Times New Roman" w:eastAsia="Times New Roman" w:hAnsi="Times New Roman" w:cs="Times New Roman"/>
          <w:sz w:val="24"/>
          <w:szCs w:val="24"/>
          <w:lang w:eastAsia="ru-RU"/>
        </w:rPr>
      </w:pPr>
      <w:r w:rsidRPr="00781F8C">
        <w:rPr>
          <w:rFonts w:ascii="Times New Roman" w:eastAsia="Times New Roman" w:hAnsi="Times New Roman" w:cs="Times New Roman"/>
          <w:sz w:val="24"/>
          <w:szCs w:val="24"/>
          <w:lang w:eastAsia="ru-RU"/>
        </w:rPr>
        <w:t>ИНН/КПП:  6901067107/760602001</w:t>
      </w:r>
    </w:p>
    <w:p w:rsidR="000371E1" w:rsidRPr="00781F8C" w:rsidRDefault="000371E1" w:rsidP="000371E1">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781F8C">
        <w:rPr>
          <w:rFonts w:ascii="Times New Roman" w:eastAsia="Times New Roman" w:hAnsi="Times New Roman" w:cs="Times New Roman"/>
          <w:bCs/>
          <w:color w:val="000000"/>
          <w:sz w:val="24"/>
          <w:szCs w:val="24"/>
          <w:lang w:eastAsia="ru-RU"/>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37"/>
        <w:gridCol w:w="4643"/>
      </w:tblGrid>
      <w:tr w:rsidR="000371E1" w:rsidRPr="00781F8C" w:rsidTr="00781F8C">
        <w:trPr>
          <w:trHeight w:val="690"/>
        </w:trPr>
        <w:tc>
          <w:tcPr>
            <w:tcW w:w="1080" w:type="dxa"/>
          </w:tcPr>
          <w:p w:rsidR="000371E1" w:rsidRPr="00781F8C" w:rsidRDefault="000371E1" w:rsidP="000371E1">
            <w:pPr>
              <w:spacing w:after="0" w:line="240" w:lineRule="auto"/>
              <w:jc w:val="center"/>
              <w:rPr>
                <w:rFonts w:ascii="Times New Roman" w:eastAsia="Times New Roman" w:hAnsi="Times New Roman" w:cs="Times New Roman"/>
                <w:sz w:val="24"/>
                <w:szCs w:val="24"/>
                <w:lang w:eastAsia="ru-RU"/>
              </w:rPr>
            </w:pPr>
            <w:r w:rsidRPr="00781F8C">
              <w:rPr>
                <w:rFonts w:ascii="Times New Roman" w:eastAsia="Times New Roman" w:hAnsi="Times New Roman" w:cs="Times New Roman"/>
                <w:sz w:val="24"/>
                <w:szCs w:val="24"/>
                <w:lang w:eastAsia="ru-RU"/>
              </w:rPr>
              <w:t>№</w:t>
            </w:r>
          </w:p>
          <w:p w:rsidR="000371E1" w:rsidRPr="00781F8C" w:rsidRDefault="000371E1" w:rsidP="000371E1">
            <w:pPr>
              <w:spacing w:after="0" w:line="240" w:lineRule="auto"/>
              <w:jc w:val="center"/>
              <w:rPr>
                <w:rFonts w:ascii="Times New Roman" w:eastAsia="Times New Roman" w:hAnsi="Times New Roman" w:cs="Times New Roman"/>
                <w:b/>
                <w:sz w:val="24"/>
                <w:szCs w:val="24"/>
                <w:lang w:eastAsia="ru-RU"/>
              </w:rPr>
            </w:pPr>
            <w:proofErr w:type="gramStart"/>
            <w:r w:rsidRPr="00781F8C">
              <w:rPr>
                <w:rFonts w:ascii="Times New Roman" w:eastAsia="Times New Roman" w:hAnsi="Times New Roman" w:cs="Times New Roman"/>
                <w:sz w:val="24"/>
                <w:szCs w:val="24"/>
                <w:lang w:eastAsia="ru-RU"/>
              </w:rPr>
              <w:t>п</w:t>
            </w:r>
            <w:proofErr w:type="gramEnd"/>
            <w:r w:rsidRPr="00781F8C">
              <w:rPr>
                <w:rFonts w:ascii="Times New Roman" w:eastAsia="Times New Roman" w:hAnsi="Times New Roman" w:cs="Times New Roman"/>
                <w:sz w:val="24"/>
                <w:szCs w:val="24"/>
                <w:lang w:eastAsia="ru-RU"/>
              </w:rPr>
              <w:t>/п</w:t>
            </w:r>
          </w:p>
        </w:tc>
        <w:tc>
          <w:tcPr>
            <w:tcW w:w="3637" w:type="dxa"/>
            <w:vAlign w:val="center"/>
          </w:tcPr>
          <w:p w:rsidR="000371E1" w:rsidRPr="00781F8C" w:rsidRDefault="000371E1" w:rsidP="000371E1">
            <w:pPr>
              <w:spacing w:after="0" w:line="240" w:lineRule="auto"/>
              <w:jc w:val="center"/>
              <w:rPr>
                <w:rFonts w:ascii="Times New Roman" w:eastAsia="Times New Roman" w:hAnsi="Times New Roman" w:cs="Times New Roman"/>
                <w:b/>
                <w:sz w:val="24"/>
                <w:szCs w:val="24"/>
                <w:lang w:eastAsia="ru-RU"/>
              </w:rPr>
            </w:pPr>
            <w:r w:rsidRPr="00781F8C">
              <w:rPr>
                <w:rFonts w:ascii="Times New Roman" w:eastAsia="Times New Roman" w:hAnsi="Times New Roman" w:cs="Times New Roman"/>
                <w:sz w:val="24"/>
                <w:szCs w:val="24"/>
                <w:lang w:eastAsia="ru-RU"/>
              </w:rPr>
              <w:t>Наименование организации, ИНН</w:t>
            </w:r>
          </w:p>
        </w:tc>
        <w:tc>
          <w:tcPr>
            <w:tcW w:w="4643" w:type="dxa"/>
            <w:vAlign w:val="center"/>
          </w:tcPr>
          <w:p w:rsidR="000371E1" w:rsidRPr="00781F8C" w:rsidRDefault="000371E1" w:rsidP="000371E1">
            <w:pPr>
              <w:spacing w:after="0" w:line="240" w:lineRule="auto"/>
              <w:jc w:val="center"/>
              <w:rPr>
                <w:rFonts w:ascii="Times New Roman" w:eastAsia="Times New Roman" w:hAnsi="Times New Roman" w:cs="Times New Roman"/>
                <w:b/>
                <w:sz w:val="24"/>
                <w:szCs w:val="24"/>
                <w:lang w:eastAsia="ru-RU"/>
              </w:rPr>
            </w:pPr>
            <w:r w:rsidRPr="00781F8C">
              <w:rPr>
                <w:rFonts w:ascii="Times New Roman" w:eastAsia="Times New Roman" w:hAnsi="Times New Roman" w:cs="Times New Roman"/>
                <w:sz w:val="24"/>
                <w:szCs w:val="24"/>
                <w:lang w:eastAsia="ru-RU"/>
              </w:rPr>
              <w:t>Состав выполняемых работ и сумма договора субподряда/</w:t>
            </w:r>
            <w:proofErr w:type="spellStart"/>
            <w:r w:rsidRPr="00781F8C">
              <w:rPr>
                <w:rFonts w:ascii="Times New Roman" w:eastAsia="Times New Roman" w:hAnsi="Times New Roman" w:cs="Times New Roman"/>
                <w:sz w:val="24"/>
                <w:szCs w:val="24"/>
                <w:lang w:eastAsia="ru-RU"/>
              </w:rPr>
              <w:t>субпоставки</w:t>
            </w:r>
            <w:proofErr w:type="spellEnd"/>
            <w:r w:rsidRPr="00781F8C">
              <w:rPr>
                <w:rFonts w:ascii="Times New Roman" w:eastAsia="Times New Roman" w:hAnsi="Times New Roman" w:cs="Times New Roman"/>
                <w:sz w:val="24"/>
                <w:szCs w:val="24"/>
                <w:lang w:eastAsia="ru-RU"/>
              </w:rPr>
              <w:t xml:space="preserve"> (</w:t>
            </w:r>
            <w:r w:rsidRPr="00781F8C">
              <w:rPr>
                <w:rFonts w:ascii="Times New Roman" w:eastAsia="Times New Roman" w:hAnsi="Times New Roman" w:cs="Times New Roman"/>
                <w:bCs/>
                <w:sz w:val="24"/>
                <w:szCs w:val="24"/>
                <w:lang w:eastAsia="ru-RU"/>
              </w:rPr>
              <w:t>тыс. рублей)</w:t>
            </w:r>
          </w:p>
        </w:tc>
      </w:tr>
      <w:tr w:rsidR="000371E1" w:rsidRPr="00781F8C" w:rsidTr="00DB4628">
        <w:trPr>
          <w:trHeight w:val="690"/>
        </w:trPr>
        <w:tc>
          <w:tcPr>
            <w:tcW w:w="1080" w:type="dxa"/>
            <w:vAlign w:val="center"/>
          </w:tcPr>
          <w:p w:rsidR="000371E1" w:rsidRPr="00781F8C" w:rsidRDefault="00DB4628" w:rsidP="000371E1">
            <w:pPr>
              <w:spacing w:after="0" w:line="36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w:t>
            </w:r>
          </w:p>
        </w:tc>
        <w:tc>
          <w:tcPr>
            <w:tcW w:w="3637" w:type="dxa"/>
            <w:vAlign w:val="center"/>
          </w:tcPr>
          <w:p w:rsidR="000371E1" w:rsidRPr="00781F8C" w:rsidRDefault="00DB4628" w:rsidP="000371E1">
            <w:pPr>
              <w:spacing w:after="0" w:line="36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tc>
        <w:tc>
          <w:tcPr>
            <w:tcW w:w="4643" w:type="dxa"/>
            <w:vAlign w:val="center"/>
          </w:tcPr>
          <w:p w:rsidR="000371E1" w:rsidRPr="00781F8C" w:rsidRDefault="00DB4628" w:rsidP="000371E1">
            <w:pPr>
              <w:spacing w:after="0" w:line="36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tc>
      </w:tr>
      <w:tr w:rsidR="000371E1" w:rsidRPr="00781F8C" w:rsidTr="00DB4628">
        <w:trPr>
          <w:trHeight w:val="690"/>
        </w:trPr>
        <w:tc>
          <w:tcPr>
            <w:tcW w:w="1080" w:type="dxa"/>
            <w:vAlign w:val="center"/>
          </w:tcPr>
          <w:p w:rsidR="000371E1" w:rsidRPr="00781F8C" w:rsidRDefault="00DB4628" w:rsidP="000371E1">
            <w:pPr>
              <w:spacing w:after="0" w:line="36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w:t>
            </w:r>
          </w:p>
        </w:tc>
        <w:tc>
          <w:tcPr>
            <w:tcW w:w="3637" w:type="dxa"/>
            <w:vAlign w:val="center"/>
          </w:tcPr>
          <w:p w:rsidR="000371E1" w:rsidRPr="00781F8C" w:rsidRDefault="00DB4628" w:rsidP="000371E1">
            <w:pPr>
              <w:spacing w:after="0" w:line="36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w:t>
            </w:r>
          </w:p>
        </w:tc>
        <w:tc>
          <w:tcPr>
            <w:tcW w:w="4643" w:type="dxa"/>
            <w:vAlign w:val="center"/>
          </w:tcPr>
          <w:p w:rsidR="000371E1" w:rsidRPr="00781F8C" w:rsidRDefault="00DB4628" w:rsidP="000371E1">
            <w:pPr>
              <w:spacing w:after="0" w:line="36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tc>
      </w:tr>
    </w:tbl>
    <w:p w:rsidR="000371E1" w:rsidRPr="00781F8C" w:rsidRDefault="000371E1" w:rsidP="000371E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0371E1" w:rsidRPr="00781F8C" w:rsidRDefault="000371E1" w:rsidP="000371E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781F8C">
        <w:rPr>
          <w:rFonts w:ascii="Times New Roman" w:eastAsia="Times New Roman" w:hAnsi="Times New Roman" w:cs="Times New Roman"/>
          <w:bCs/>
          <w:sz w:val="24"/>
          <w:szCs w:val="24"/>
          <w:lang w:eastAsia="ru-RU"/>
        </w:rPr>
        <w:t>_______________                   ____________________               ___________________________</w:t>
      </w:r>
    </w:p>
    <w:p w:rsidR="000371E1" w:rsidRPr="00781F8C" w:rsidRDefault="000371E1" w:rsidP="000371E1">
      <w:pPr>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781F8C">
        <w:rPr>
          <w:rFonts w:ascii="Times New Roman" w:eastAsia="Times New Roman" w:hAnsi="Times New Roman" w:cs="Times New Roman"/>
          <w:bCs/>
          <w:sz w:val="24"/>
          <w:szCs w:val="24"/>
          <w:vertAlign w:val="superscript"/>
          <w:lang w:eastAsia="ru-RU"/>
        </w:rPr>
        <w:t xml:space="preserve">(должность)                                                 (подпись, М.П.)                                       (фамилия, имя, отчество </w:t>
      </w:r>
      <w:proofErr w:type="gramStart"/>
      <w:r w:rsidRPr="00781F8C">
        <w:rPr>
          <w:rFonts w:ascii="Times New Roman" w:eastAsia="Times New Roman" w:hAnsi="Times New Roman" w:cs="Times New Roman"/>
          <w:bCs/>
          <w:sz w:val="24"/>
          <w:szCs w:val="24"/>
          <w:vertAlign w:val="superscript"/>
          <w:lang w:eastAsia="ru-RU"/>
        </w:rPr>
        <w:t>подписавшего</w:t>
      </w:r>
      <w:proofErr w:type="gramEnd"/>
      <w:r w:rsidRPr="00781F8C">
        <w:rPr>
          <w:rFonts w:ascii="Times New Roman" w:eastAsia="Times New Roman" w:hAnsi="Times New Roman" w:cs="Times New Roman"/>
          <w:bCs/>
          <w:sz w:val="24"/>
          <w:szCs w:val="24"/>
          <w:vertAlign w:val="superscript"/>
          <w:lang w:eastAsia="ru-RU"/>
        </w:rPr>
        <w:t>)</w:t>
      </w:r>
    </w:p>
    <w:p w:rsidR="000371E1" w:rsidRPr="00781F8C" w:rsidRDefault="000371E1" w:rsidP="000371E1">
      <w:pPr>
        <w:spacing w:after="0" w:line="240" w:lineRule="auto"/>
        <w:rPr>
          <w:rFonts w:ascii="Times New Roman" w:eastAsia="Times New Roman" w:hAnsi="Times New Roman" w:cs="Times New Roman"/>
          <w:sz w:val="24"/>
          <w:szCs w:val="24"/>
          <w:lang w:eastAsia="ru-RU"/>
        </w:rPr>
      </w:pPr>
    </w:p>
    <w:p w:rsidR="008235AF" w:rsidRPr="00781F8C" w:rsidRDefault="008235AF" w:rsidP="008B05F5">
      <w:pPr>
        <w:spacing w:after="0" w:line="240" w:lineRule="auto"/>
        <w:rPr>
          <w:rFonts w:ascii="Times New Roman" w:eastAsia="Times New Roman" w:hAnsi="Times New Roman" w:cs="Times New Roman"/>
          <w:bCs/>
          <w:sz w:val="24"/>
          <w:szCs w:val="24"/>
          <w:lang w:eastAsia="ru-RU"/>
        </w:rPr>
      </w:pPr>
    </w:p>
    <w:tbl>
      <w:tblPr>
        <w:tblW w:w="10352" w:type="dxa"/>
        <w:jc w:val="center"/>
        <w:tblLook w:val="01E0" w:firstRow="1" w:lastRow="1" w:firstColumn="1" w:lastColumn="1" w:noHBand="0" w:noVBand="0"/>
      </w:tblPr>
      <w:tblGrid>
        <w:gridCol w:w="5936"/>
        <w:gridCol w:w="4416"/>
      </w:tblGrid>
      <w:tr w:rsidR="005E4310" w:rsidRPr="00781F8C" w:rsidTr="00F813B3">
        <w:trPr>
          <w:trHeight w:val="2615"/>
          <w:jc w:val="center"/>
        </w:trPr>
        <w:tc>
          <w:tcPr>
            <w:tcW w:w="6170" w:type="dxa"/>
          </w:tcPr>
          <w:p w:rsidR="005E4310" w:rsidRPr="009F1C1A" w:rsidRDefault="005E4310" w:rsidP="005E4310">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9F1C1A">
              <w:rPr>
                <w:rFonts w:ascii="Times New Roman" w:eastAsia="Times New Roman" w:hAnsi="Times New Roman" w:cs="Times New Roman"/>
                <w:b/>
                <w:bCs/>
                <w:color w:val="000000"/>
                <w:sz w:val="24"/>
                <w:szCs w:val="24"/>
                <w:lang w:eastAsia="ru-RU"/>
              </w:rPr>
              <w:t>ПОКУПАТЕЛЬ:</w:t>
            </w:r>
          </w:p>
          <w:p w:rsidR="005E4310" w:rsidRPr="008230A4" w:rsidRDefault="005E4310" w:rsidP="005E4310">
            <w:pPr>
              <w:spacing w:after="0" w:line="240" w:lineRule="auto"/>
              <w:jc w:val="center"/>
              <w:rPr>
                <w:rFonts w:ascii="Times New Roman" w:eastAsia="Times New Roman" w:hAnsi="Times New Roman" w:cs="Times New Roman"/>
                <w:b/>
                <w:iCs/>
                <w:sz w:val="24"/>
                <w:szCs w:val="24"/>
                <w:lang w:eastAsia="ru-RU"/>
              </w:rPr>
            </w:pPr>
            <w:r w:rsidRPr="008230A4">
              <w:rPr>
                <w:rFonts w:ascii="Times New Roman" w:eastAsia="Times New Roman" w:hAnsi="Times New Roman" w:cs="Times New Roman"/>
                <w:b/>
                <w:iCs/>
                <w:sz w:val="24"/>
                <w:szCs w:val="24"/>
                <w:lang w:eastAsia="ru-RU"/>
              </w:rPr>
              <w:t>ПАО «</w:t>
            </w:r>
            <w:proofErr w:type="spellStart"/>
            <w:r w:rsidRPr="003C36FB">
              <w:rPr>
                <w:rFonts w:ascii="Times New Roman" w:eastAsia="Times New Roman" w:hAnsi="Times New Roman" w:cs="Times New Roman"/>
                <w:b/>
                <w:iCs/>
                <w:sz w:val="24"/>
                <w:szCs w:val="24"/>
                <w:lang w:eastAsia="ru-RU"/>
              </w:rPr>
              <w:t>Россети</w:t>
            </w:r>
            <w:proofErr w:type="spellEnd"/>
            <w:r w:rsidRPr="003C36FB">
              <w:rPr>
                <w:rFonts w:ascii="Times New Roman" w:eastAsia="Times New Roman" w:hAnsi="Times New Roman" w:cs="Times New Roman"/>
                <w:b/>
                <w:iCs/>
                <w:sz w:val="24"/>
                <w:szCs w:val="24"/>
                <w:lang w:eastAsia="ru-RU"/>
              </w:rPr>
              <w:t xml:space="preserve"> Центр</w:t>
            </w:r>
            <w:r w:rsidRPr="008230A4">
              <w:rPr>
                <w:rFonts w:ascii="Times New Roman" w:eastAsia="Times New Roman" w:hAnsi="Times New Roman" w:cs="Times New Roman"/>
                <w:b/>
                <w:iCs/>
                <w:sz w:val="24"/>
                <w:szCs w:val="24"/>
                <w:lang w:eastAsia="ru-RU"/>
              </w:rPr>
              <w:t>»</w:t>
            </w:r>
          </w:p>
          <w:p w:rsidR="001D6375" w:rsidRPr="003867CD" w:rsidRDefault="001D6375" w:rsidP="001D637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1D6375" w:rsidRPr="003867CD" w:rsidRDefault="001D6375" w:rsidP="001D6375">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5E4310" w:rsidRDefault="005E4310" w:rsidP="005E4310">
            <w:pPr>
              <w:spacing w:after="0" w:line="240" w:lineRule="auto"/>
              <w:jc w:val="center"/>
              <w:rPr>
                <w:rFonts w:ascii="Times New Roman" w:eastAsia="Times New Roman" w:hAnsi="Times New Roman" w:cs="Times New Roman"/>
                <w:b/>
                <w:iCs/>
                <w:sz w:val="24"/>
                <w:szCs w:val="24"/>
                <w:lang w:eastAsia="ru-RU"/>
              </w:rPr>
            </w:pPr>
          </w:p>
          <w:p w:rsidR="005E4310" w:rsidRPr="00407AEE" w:rsidRDefault="005E4310" w:rsidP="005E4310">
            <w:pPr>
              <w:spacing w:after="0" w:line="240" w:lineRule="auto"/>
              <w:jc w:val="center"/>
              <w:rPr>
                <w:rFonts w:ascii="Times New Roman" w:eastAsia="Times New Roman" w:hAnsi="Times New Roman" w:cs="Times New Roman"/>
                <w:b/>
                <w:iCs/>
                <w:sz w:val="24"/>
                <w:szCs w:val="24"/>
                <w:lang w:eastAsia="ru-RU"/>
              </w:rPr>
            </w:pPr>
          </w:p>
          <w:p w:rsidR="005E4310" w:rsidRPr="003867CD" w:rsidRDefault="005E4310" w:rsidP="005E431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5E4310" w:rsidRPr="009F1C1A" w:rsidRDefault="005E4310" w:rsidP="005E4310">
            <w:pPr>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sz w:val="24"/>
                <w:szCs w:val="24"/>
                <w:lang w:eastAsia="ru-RU"/>
              </w:rPr>
              <w:t>«_____» _____________20___г.</w:t>
            </w:r>
          </w:p>
        </w:tc>
        <w:tc>
          <w:tcPr>
            <w:tcW w:w="4182" w:type="dxa"/>
          </w:tcPr>
          <w:p w:rsidR="005E4310" w:rsidRPr="000236CF" w:rsidRDefault="005E4310" w:rsidP="005E4310">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sidRPr="000236CF">
              <w:rPr>
                <w:rFonts w:ascii="Times New Roman" w:eastAsia="Times New Roman" w:hAnsi="Times New Roman" w:cs="Times New Roman"/>
                <w:b/>
                <w:bCs/>
                <w:color w:val="000000"/>
                <w:sz w:val="24"/>
                <w:szCs w:val="24"/>
                <w:lang w:eastAsia="ru-RU"/>
              </w:rPr>
              <w:t>ПОСТАВЩИК:</w:t>
            </w:r>
          </w:p>
          <w:p w:rsidR="005E4310" w:rsidRPr="003867CD" w:rsidRDefault="005E4310" w:rsidP="005E4310">
            <w:pPr>
              <w:widowControl w:val="0"/>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b/>
                <w:bCs/>
                <w:color w:val="000000"/>
                <w:sz w:val="24"/>
                <w:szCs w:val="24"/>
                <w:lang w:eastAsia="ru-RU"/>
              </w:rPr>
              <w:t>____</w:t>
            </w:r>
            <w:r>
              <w:rPr>
                <w:rFonts w:ascii="Times New Roman" w:eastAsia="Times New Roman" w:hAnsi="Times New Roman" w:cs="Times New Roman"/>
                <w:b/>
                <w:bCs/>
                <w:color w:val="000000"/>
                <w:sz w:val="24"/>
                <w:szCs w:val="24"/>
                <w:lang w:eastAsia="ru-RU"/>
              </w:rPr>
              <w:t>_</w:t>
            </w:r>
            <w:r w:rsidRPr="003867CD">
              <w:rPr>
                <w:rFonts w:ascii="Times New Roman" w:eastAsia="Times New Roman" w:hAnsi="Times New Roman" w:cs="Times New Roman"/>
                <w:b/>
                <w:bCs/>
                <w:color w:val="000000"/>
                <w:sz w:val="24"/>
                <w:szCs w:val="24"/>
                <w:lang w:eastAsia="ru-RU"/>
              </w:rPr>
              <w:t>_________________________</w:t>
            </w:r>
          </w:p>
          <w:p w:rsidR="005E4310" w:rsidRDefault="005E4310" w:rsidP="005E4310">
            <w:pPr>
              <w:spacing w:after="0" w:line="240" w:lineRule="auto"/>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(наименование)</w:t>
            </w:r>
          </w:p>
          <w:p w:rsidR="005E4310" w:rsidRPr="003867CD" w:rsidRDefault="005E4310" w:rsidP="005E431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5E4310" w:rsidRPr="00652EC6" w:rsidRDefault="005E4310" w:rsidP="00B422FD">
            <w:pPr>
              <w:spacing w:after="0" w:line="240" w:lineRule="auto"/>
              <w:rPr>
                <w:rFonts w:ascii="Times New Roman" w:eastAsia="Times New Roman" w:hAnsi="Times New Roman" w:cs="Times New Roman"/>
                <w:b/>
                <w:iCs/>
                <w:sz w:val="24"/>
                <w:szCs w:val="24"/>
                <w:lang w:eastAsia="ru-RU"/>
              </w:rPr>
            </w:pPr>
          </w:p>
          <w:p w:rsidR="005E4310" w:rsidRPr="003867CD" w:rsidRDefault="005E4310" w:rsidP="005E431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5E4310" w:rsidRPr="009F1C1A" w:rsidRDefault="005E4310" w:rsidP="005E4310">
            <w:pPr>
              <w:tabs>
                <w:tab w:val="center" w:pos="2370"/>
                <w:tab w:val="left" w:pos="3795"/>
              </w:tabs>
              <w:spacing w:after="0" w:line="240" w:lineRule="auto"/>
              <w:jc w:val="center"/>
              <w:rPr>
                <w:rFonts w:ascii="Times New Roman" w:eastAsia="Times New Roman" w:hAnsi="Times New Roman" w:cs="Times New Roman"/>
                <w:b/>
                <w:sz w:val="24"/>
                <w:szCs w:val="24"/>
                <w:lang w:eastAsia="ru-RU"/>
              </w:rPr>
            </w:pPr>
            <w:r w:rsidRPr="003867CD">
              <w:rPr>
                <w:rFonts w:ascii="Times New Roman" w:eastAsia="Times New Roman" w:hAnsi="Times New Roman" w:cs="Times New Roman"/>
                <w:sz w:val="24"/>
                <w:szCs w:val="24"/>
                <w:lang w:eastAsia="ru-RU"/>
              </w:rPr>
              <w:t>«_____» _____________20___г.</w:t>
            </w:r>
          </w:p>
        </w:tc>
      </w:tr>
    </w:tbl>
    <w:p w:rsidR="008235AF" w:rsidRDefault="008235AF" w:rsidP="00B45F26">
      <w:pPr>
        <w:spacing w:after="0" w:line="240" w:lineRule="auto"/>
        <w:jc w:val="both"/>
        <w:rPr>
          <w:rFonts w:ascii="Times New Roman" w:eastAsia="Times New Roman" w:hAnsi="Times New Roman" w:cs="Times New Roman"/>
          <w:sz w:val="24"/>
          <w:szCs w:val="24"/>
          <w:lang w:eastAsia="ru-RU"/>
        </w:rPr>
      </w:pPr>
    </w:p>
    <w:p w:rsidR="0088549C" w:rsidRDefault="0088549C" w:rsidP="00B45F26">
      <w:pPr>
        <w:spacing w:after="0" w:line="240" w:lineRule="auto"/>
        <w:jc w:val="both"/>
        <w:rPr>
          <w:rFonts w:ascii="Times New Roman" w:eastAsia="Times New Roman" w:hAnsi="Times New Roman" w:cs="Times New Roman"/>
          <w:sz w:val="24"/>
          <w:szCs w:val="24"/>
          <w:lang w:eastAsia="ru-RU"/>
        </w:rPr>
      </w:pPr>
    </w:p>
    <w:p w:rsidR="0088549C" w:rsidRDefault="0088549C" w:rsidP="00B45F26">
      <w:pPr>
        <w:spacing w:after="0" w:line="240" w:lineRule="auto"/>
        <w:jc w:val="both"/>
        <w:rPr>
          <w:rFonts w:ascii="Times New Roman" w:eastAsia="Times New Roman" w:hAnsi="Times New Roman" w:cs="Times New Roman"/>
          <w:sz w:val="24"/>
          <w:szCs w:val="24"/>
          <w:lang w:eastAsia="ru-RU"/>
        </w:rPr>
      </w:pPr>
    </w:p>
    <w:p w:rsidR="0088549C" w:rsidRDefault="0088549C" w:rsidP="00B45F26">
      <w:pPr>
        <w:spacing w:after="0" w:line="240" w:lineRule="auto"/>
        <w:jc w:val="both"/>
        <w:rPr>
          <w:rFonts w:ascii="Times New Roman" w:eastAsia="Times New Roman" w:hAnsi="Times New Roman" w:cs="Times New Roman"/>
          <w:sz w:val="24"/>
          <w:szCs w:val="24"/>
          <w:lang w:eastAsia="ru-RU"/>
        </w:rPr>
      </w:pPr>
    </w:p>
    <w:p w:rsidR="0088549C" w:rsidRDefault="0088549C" w:rsidP="00B45F26">
      <w:pPr>
        <w:spacing w:after="0" w:line="240" w:lineRule="auto"/>
        <w:jc w:val="both"/>
        <w:rPr>
          <w:rFonts w:ascii="Times New Roman" w:eastAsia="Times New Roman" w:hAnsi="Times New Roman" w:cs="Times New Roman"/>
          <w:sz w:val="24"/>
          <w:szCs w:val="24"/>
          <w:lang w:eastAsia="ru-RU"/>
        </w:rPr>
      </w:pPr>
    </w:p>
    <w:p w:rsidR="00B422FD" w:rsidRDefault="00B422FD" w:rsidP="00B45F26">
      <w:pPr>
        <w:spacing w:after="0" w:line="240" w:lineRule="auto"/>
        <w:jc w:val="both"/>
        <w:rPr>
          <w:rFonts w:ascii="Times New Roman" w:eastAsia="Times New Roman" w:hAnsi="Times New Roman" w:cs="Times New Roman"/>
          <w:sz w:val="24"/>
          <w:szCs w:val="24"/>
          <w:lang w:eastAsia="ru-RU"/>
        </w:rPr>
      </w:pPr>
    </w:p>
    <w:p w:rsidR="00B422FD" w:rsidRDefault="00B422FD" w:rsidP="00B45F26">
      <w:pPr>
        <w:spacing w:after="0" w:line="240" w:lineRule="auto"/>
        <w:jc w:val="both"/>
        <w:rPr>
          <w:rFonts w:ascii="Times New Roman" w:eastAsia="Times New Roman" w:hAnsi="Times New Roman" w:cs="Times New Roman"/>
          <w:sz w:val="24"/>
          <w:szCs w:val="24"/>
          <w:lang w:eastAsia="ru-RU"/>
        </w:rPr>
      </w:pPr>
    </w:p>
    <w:p w:rsidR="0088549C" w:rsidRDefault="0088549C" w:rsidP="0088549C">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9</w:t>
      </w:r>
    </w:p>
    <w:p w:rsidR="002F7360" w:rsidRPr="0088549C" w:rsidRDefault="002F7360" w:rsidP="002F7360">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к договору поставки </w:t>
      </w:r>
    </w:p>
    <w:p w:rsidR="0088549C" w:rsidRPr="0088549C" w:rsidRDefault="0088549C" w:rsidP="0088549C">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w:t>
      </w:r>
      <w:r w:rsidR="002F7360" w:rsidRPr="002F7360">
        <w:rPr>
          <w:rFonts w:ascii="Times New Roman" w:eastAsia="Times New Roman" w:hAnsi="Times New Roman" w:cs="Times New Roman"/>
          <w:sz w:val="24"/>
          <w:szCs w:val="24"/>
          <w:lang w:eastAsia="ru-RU"/>
        </w:rPr>
        <w:t>№ _____ от _________202__г.</w:t>
      </w:r>
    </w:p>
    <w:p w:rsidR="0088549C" w:rsidRPr="0088549C" w:rsidRDefault="0088549C" w:rsidP="0088549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549C" w:rsidRPr="0088549C" w:rsidRDefault="0088549C" w:rsidP="0088549C">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88549C" w:rsidRPr="0088549C" w:rsidRDefault="0088549C" w:rsidP="0088549C">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5E4310" w:rsidRPr="0088549C" w:rsidTr="00B26FED">
        <w:trPr>
          <w:trHeight w:val="641"/>
        </w:trPr>
        <w:tc>
          <w:tcPr>
            <w:tcW w:w="4956" w:type="dxa"/>
          </w:tcPr>
          <w:p w:rsidR="005E4310" w:rsidRPr="009F1C1A" w:rsidRDefault="005E4310" w:rsidP="005E4310">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От </w:t>
            </w:r>
            <w:r w:rsidRPr="009F1C1A">
              <w:rPr>
                <w:rFonts w:ascii="Times New Roman" w:eastAsia="Times New Roman" w:hAnsi="Times New Roman" w:cs="Times New Roman"/>
                <w:b/>
                <w:bCs/>
                <w:color w:val="000000"/>
                <w:sz w:val="24"/>
                <w:szCs w:val="24"/>
                <w:lang w:eastAsia="ru-RU"/>
              </w:rPr>
              <w:t>ПОКУПАТЕЛ</w:t>
            </w:r>
            <w:r>
              <w:rPr>
                <w:rFonts w:ascii="Times New Roman" w:eastAsia="Times New Roman" w:hAnsi="Times New Roman" w:cs="Times New Roman"/>
                <w:b/>
                <w:bCs/>
                <w:color w:val="000000"/>
                <w:sz w:val="24"/>
                <w:szCs w:val="24"/>
                <w:lang w:eastAsia="ru-RU"/>
              </w:rPr>
              <w:t>Я</w:t>
            </w:r>
            <w:r w:rsidRPr="009F1C1A">
              <w:rPr>
                <w:rFonts w:ascii="Times New Roman" w:eastAsia="Times New Roman" w:hAnsi="Times New Roman" w:cs="Times New Roman"/>
                <w:b/>
                <w:bCs/>
                <w:color w:val="000000"/>
                <w:sz w:val="24"/>
                <w:szCs w:val="24"/>
                <w:lang w:eastAsia="ru-RU"/>
              </w:rPr>
              <w:t>:</w:t>
            </w:r>
          </w:p>
          <w:p w:rsidR="005E4310" w:rsidRPr="008230A4" w:rsidRDefault="005E4310" w:rsidP="005E4310">
            <w:pPr>
              <w:spacing w:after="0" w:line="240" w:lineRule="auto"/>
              <w:jc w:val="center"/>
              <w:rPr>
                <w:rFonts w:ascii="Times New Roman" w:eastAsia="Times New Roman" w:hAnsi="Times New Roman" w:cs="Times New Roman"/>
                <w:b/>
                <w:iCs/>
                <w:sz w:val="24"/>
                <w:szCs w:val="24"/>
                <w:lang w:eastAsia="ru-RU"/>
              </w:rPr>
            </w:pPr>
            <w:r w:rsidRPr="008230A4">
              <w:rPr>
                <w:rFonts w:ascii="Times New Roman" w:eastAsia="Times New Roman" w:hAnsi="Times New Roman" w:cs="Times New Roman"/>
                <w:b/>
                <w:iCs/>
                <w:sz w:val="24"/>
                <w:szCs w:val="24"/>
                <w:lang w:eastAsia="ru-RU"/>
              </w:rPr>
              <w:t>ПАО «</w:t>
            </w:r>
            <w:proofErr w:type="spellStart"/>
            <w:r w:rsidRPr="003C36FB">
              <w:rPr>
                <w:rFonts w:ascii="Times New Roman" w:eastAsia="Times New Roman" w:hAnsi="Times New Roman" w:cs="Times New Roman"/>
                <w:b/>
                <w:iCs/>
                <w:sz w:val="24"/>
                <w:szCs w:val="24"/>
                <w:lang w:eastAsia="ru-RU"/>
              </w:rPr>
              <w:t>Россети</w:t>
            </w:r>
            <w:proofErr w:type="spellEnd"/>
            <w:r w:rsidRPr="003C36FB">
              <w:rPr>
                <w:rFonts w:ascii="Times New Roman" w:eastAsia="Times New Roman" w:hAnsi="Times New Roman" w:cs="Times New Roman"/>
                <w:b/>
                <w:iCs/>
                <w:sz w:val="24"/>
                <w:szCs w:val="24"/>
                <w:lang w:eastAsia="ru-RU"/>
              </w:rPr>
              <w:t xml:space="preserve"> Центр</w:t>
            </w:r>
            <w:r w:rsidRPr="008230A4">
              <w:rPr>
                <w:rFonts w:ascii="Times New Roman" w:eastAsia="Times New Roman" w:hAnsi="Times New Roman" w:cs="Times New Roman"/>
                <w:b/>
                <w:iCs/>
                <w:sz w:val="24"/>
                <w:szCs w:val="24"/>
                <w:lang w:eastAsia="ru-RU"/>
              </w:rPr>
              <w:t>»</w:t>
            </w:r>
          </w:p>
          <w:p w:rsidR="001D6375" w:rsidRPr="003867CD" w:rsidRDefault="001D6375" w:rsidP="001D637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1D6375" w:rsidRPr="003867CD" w:rsidRDefault="001D6375" w:rsidP="001D6375">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5E4310" w:rsidRDefault="005E4310" w:rsidP="005E4310">
            <w:pPr>
              <w:spacing w:after="0" w:line="240" w:lineRule="auto"/>
              <w:jc w:val="center"/>
              <w:rPr>
                <w:rFonts w:ascii="Times New Roman" w:eastAsia="Times New Roman" w:hAnsi="Times New Roman" w:cs="Times New Roman"/>
                <w:b/>
                <w:iCs/>
                <w:sz w:val="24"/>
                <w:szCs w:val="24"/>
                <w:lang w:eastAsia="ru-RU"/>
              </w:rPr>
            </w:pPr>
          </w:p>
          <w:p w:rsidR="005E4310" w:rsidRPr="00407AEE" w:rsidRDefault="005E4310" w:rsidP="005E4310">
            <w:pPr>
              <w:spacing w:after="0" w:line="240" w:lineRule="auto"/>
              <w:jc w:val="center"/>
              <w:rPr>
                <w:rFonts w:ascii="Times New Roman" w:eastAsia="Times New Roman" w:hAnsi="Times New Roman" w:cs="Times New Roman"/>
                <w:b/>
                <w:iCs/>
                <w:sz w:val="24"/>
                <w:szCs w:val="24"/>
                <w:lang w:eastAsia="ru-RU"/>
              </w:rPr>
            </w:pPr>
          </w:p>
          <w:p w:rsidR="005E4310" w:rsidRPr="003867CD" w:rsidRDefault="005E4310" w:rsidP="005E431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5E4310" w:rsidRPr="009F1C1A" w:rsidRDefault="005E4310" w:rsidP="005E4310">
            <w:pPr>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sz w:val="24"/>
                <w:szCs w:val="24"/>
                <w:lang w:eastAsia="ru-RU"/>
              </w:rPr>
              <w:t>«_____» _____________20___г.</w:t>
            </w:r>
          </w:p>
        </w:tc>
        <w:tc>
          <w:tcPr>
            <w:tcW w:w="4723" w:type="dxa"/>
          </w:tcPr>
          <w:p w:rsidR="005E4310" w:rsidRPr="000236CF" w:rsidRDefault="005E4310" w:rsidP="005E4310">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От </w:t>
            </w:r>
            <w:r w:rsidRPr="000236CF">
              <w:rPr>
                <w:rFonts w:ascii="Times New Roman" w:eastAsia="Times New Roman" w:hAnsi="Times New Roman" w:cs="Times New Roman"/>
                <w:b/>
                <w:bCs/>
                <w:color w:val="000000"/>
                <w:sz w:val="24"/>
                <w:szCs w:val="24"/>
                <w:lang w:eastAsia="ru-RU"/>
              </w:rPr>
              <w:t>ПОСТАВЩИК</w:t>
            </w:r>
            <w:r>
              <w:rPr>
                <w:rFonts w:ascii="Times New Roman" w:eastAsia="Times New Roman" w:hAnsi="Times New Roman" w:cs="Times New Roman"/>
                <w:b/>
                <w:bCs/>
                <w:color w:val="000000"/>
                <w:sz w:val="24"/>
                <w:szCs w:val="24"/>
                <w:lang w:eastAsia="ru-RU"/>
              </w:rPr>
              <w:t>А</w:t>
            </w:r>
            <w:r w:rsidRPr="000236CF">
              <w:rPr>
                <w:rFonts w:ascii="Times New Roman" w:eastAsia="Times New Roman" w:hAnsi="Times New Roman" w:cs="Times New Roman"/>
                <w:b/>
                <w:bCs/>
                <w:color w:val="000000"/>
                <w:sz w:val="24"/>
                <w:szCs w:val="24"/>
                <w:lang w:eastAsia="ru-RU"/>
              </w:rPr>
              <w:t>:</w:t>
            </w:r>
          </w:p>
          <w:p w:rsidR="005E4310" w:rsidRPr="003867CD" w:rsidRDefault="005E4310" w:rsidP="005E4310">
            <w:pPr>
              <w:widowControl w:val="0"/>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b/>
                <w:bCs/>
                <w:color w:val="000000"/>
                <w:sz w:val="24"/>
                <w:szCs w:val="24"/>
                <w:lang w:eastAsia="ru-RU"/>
              </w:rPr>
              <w:t>____</w:t>
            </w:r>
            <w:r>
              <w:rPr>
                <w:rFonts w:ascii="Times New Roman" w:eastAsia="Times New Roman" w:hAnsi="Times New Roman" w:cs="Times New Roman"/>
                <w:b/>
                <w:bCs/>
                <w:color w:val="000000"/>
                <w:sz w:val="24"/>
                <w:szCs w:val="24"/>
                <w:lang w:eastAsia="ru-RU"/>
              </w:rPr>
              <w:t>_</w:t>
            </w:r>
            <w:r w:rsidRPr="003867CD">
              <w:rPr>
                <w:rFonts w:ascii="Times New Roman" w:eastAsia="Times New Roman" w:hAnsi="Times New Roman" w:cs="Times New Roman"/>
                <w:b/>
                <w:bCs/>
                <w:color w:val="000000"/>
                <w:sz w:val="24"/>
                <w:szCs w:val="24"/>
                <w:lang w:eastAsia="ru-RU"/>
              </w:rPr>
              <w:t>_________________________</w:t>
            </w:r>
          </w:p>
          <w:p w:rsidR="005E4310" w:rsidRDefault="005E4310" w:rsidP="005E4310">
            <w:pPr>
              <w:spacing w:after="0" w:line="240" w:lineRule="auto"/>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(наименование)</w:t>
            </w:r>
          </w:p>
          <w:p w:rsidR="005E4310" w:rsidRPr="003867CD" w:rsidRDefault="005E4310" w:rsidP="005E431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5E4310" w:rsidRPr="00652EC6" w:rsidRDefault="005E4310" w:rsidP="001D6375">
            <w:pPr>
              <w:spacing w:after="0" w:line="240" w:lineRule="auto"/>
              <w:rPr>
                <w:rFonts w:ascii="Times New Roman" w:eastAsia="Times New Roman" w:hAnsi="Times New Roman" w:cs="Times New Roman"/>
                <w:b/>
                <w:iCs/>
                <w:sz w:val="24"/>
                <w:szCs w:val="24"/>
                <w:lang w:eastAsia="ru-RU"/>
              </w:rPr>
            </w:pPr>
          </w:p>
          <w:p w:rsidR="005E4310" w:rsidRPr="003867CD" w:rsidRDefault="005E4310" w:rsidP="005E431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5E4310" w:rsidRPr="003867CD" w:rsidRDefault="005E4310" w:rsidP="005E431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5E4310" w:rsidRPr="009F1C1A" w:rsidRDefault="005E4310" w:rsidP="005E4310">
            <w:pPr>
              <w:tabs>
                <w:tab w:val="center" w:pos="2370"/>
                <w:tab w:val="left" w:pos="3795"/>
              </w:tabs>
              <w:spacing w:after="0" w:line="240" w:lineRule="auto"/>
              <w:jc w:val="center"/>
              <w:rPr>
                <w:rFonts w:ascii="Times New Roman" w:eastAsia="Times New Roman" w:hAnsi="Times New Roman" w:cs="Times New Roman"/>
                <w:b/>
                <w:sz w:val="24"/>
                <w:szCs w:val="24"/>
                <w:lang w:eastAsia="ru-RU"/>
              </w:rPr>
            </w:pPr>
            <w:r w:rsidRPr="003867CD">
              <w:rPr>
                <w:rFonts w:ascii="Times New Roman" w:eastAsia="Times New Roman" w:hAnsi="Times New Roman" w:cs="Times New Roman"/>
                <w:sz w:val="24"/>
                <w:szCs w:val="24"/>
                <w:lang w:eastAsia="ru-RU"/>
              </w:rPr>
              <w:t>«_____» _____________20___г.</w:t>
            </w:r>
          </w:p>
        </w:tc>
      </w:tr>
    </w:tbl>
    <w:p w:rsidR="0088549C" w:rsidRPr="0088549C" w:rsidRDefault="0088549C" w:rsidP="0088549C">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88549C" w:rsidRPr="0088549C" w:rsidRDefault="0088549C" w:rsidP="0088549C">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88549C" w:rsidRPr="0088549C" w:rsidRDefault="0088549C" w:rsidP="0088549C">
      <w:pPr>
        <w:spacing w:after="0" w:line="240" w:lineRule="auto"/>
        <w:jc w:val="center"/>
        <w:rPr>
          <w:rFonts w:ascii="Times New Roman" w:eastAsia="Calibri" w:hAnsi="Times New Roman" w:cs="Times New Roman"/>
          <w:sz w:val="24"/>
          <w:szCs w:val="24"/>
        </w:rPr>
      </w:pPr>
    </w:p>
    <w:p w:rsidR="0088549C" w:rsidRPr="0088549C" w:rsidRDefault="0088549C" w:rsidP="008854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proofErr w:type="spellStart"/>
      <w:r w:rsidR="00636915" w:rsidRPr="00636915">
        <w:rPr>
          <w:rFonts w:ascii="Times New Roman" w:eastAsia="Times New Roman" w:hAnsi="Times New Roman" w:cs="Times New Roman"/>
          <w:snapToGrid w:val="0"/>
          <w:sz w:val="24"/>
          <w:szCs w:val="24"/>
          <w:lang w:eastAsia="ru-RU"/>
        </w:rPr>
        <w:t>Россети</w:t>
      </w:r>
      <w:proofErr w:type="spellEnd"/>
      <w:r w:rsidR="00636915" w:rsidRPr="00636915">
        <w:rPr>
          <w:rFonts w:ascii="Times New Roman" w:eastAsia="Times New Roman" w:hAnsi="Times New Roman" w:cs="Times New Roman"/>
          <w:snapToGrid w:val="0"/>
          <w:sz w:val="24"/>
          <w:szCs w:val="24"/>
          <w:lang w:eastAsia="ru-RU"/>
        </w:rPr>
        <w:t xml:space="preserve">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ПАО «</w:t>
      </w:r>
      <w:proofErr w:type="spellStart"/>
      <w:r w:rsidRPr="0088549C">
        <w:rPr>
          <w:rFonts w:ascii="Times New Roman" w:eastAsia="Times New Roman" w:hAnsi="Times New Roman" w:cs="Times New Roman"/>
          <w:sz w:val="24"/>
          <w:szCs w:val="24"/>
          <w:lang w:eastAsia="ru-RU"/>
        </w:rPr>
        <w:t>Россети</w:t>
      </w:r>
      <w:proofErr w:type="spellEnd"/>
      <w:r w:rsidRPr="0088549C">
        <w:rPr>
          <w:rFonts w:ascii="Times New Roman" w:eastAsia="Times New Roman" w:hAnsi="Times New Roman" w:cs="Times New Roman"/>
          <w:sz w:val="24"/>
          <w:szCs w:val="24"/>
          <w:lang w:eastAsia="ru-RU"/>
        </w:rPr>
        <w:t xml:space="preserve">»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88549C">
        <w:rPr>
          <w:rFonts w:ascii="Times New Roman" w:eastAsia="Times New Roman" w:hAnsi="Times New Roman" w:cs="Times New Roman"/>
          <w:sz w:val="24"/>
          <w:szCs w:val="24"/>
          <w:lang w:eastAsia="ru-RU"/>
        </w:rPr>
        <w:t xml:space="preserve"> </w:t>
      </w:r>
      <w:proofErr w:type="gramStart"/>
      <w:r w:rsidRPr="0088549C">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88549C">
        <w:rPr>
          <w:rFonts w:ascii="Times New Roman" w:eastAsia="Times New Roman" w:hAnsi="Times New Roman" w:cs="Times New Roman"/>
          <w:snapToGrid w:val="0"/>
          <w:sz w:val="24"/>
          <w:szCs w:val="24"/>
          <w:lang w:eastAsia="ru-RU"/>
        </w:rPr>
        <w:t xml:space="preserve"> ИНН </w:t>
      </w:r>
      <w:r w:rsidRPr="0088549C">
        <w:rPr>
          <w:rFonts w:ascii="Times New Roman" w:eastAsia="Times New Roman" w:hAnsi="Times New Roman" w:cs="Times New Roman"/>
          <w:sz w:val="24"/>
          <w:szCs w:val="24"/>
          <w:lang w:eastAsia="ru-RU"/>
        </w:rPr>
        <w:t>(участников, учредителей, акционеров) ПАО «</w:t>
      </w:r>
      <w:proofErr w:type="spellStart"/>
      <w:r w:rsidR="00636915" w:rsidRPr="00636915">
        <w:rPr>
          <w:rFonts w:ascii="Times New Roman" w:eastAsia="Times New Roman" w:hAnsi="Times New Roman" w:cs="Times New Roman"/>
          <w:sz w:val="24"/>
          <w:szCs w:val="24"/>
          <w:lang w:eastAsia="ru-RU"/>
        </w:rPr>
        <w:t>Россети</w:t>
      </w:r>
      <w:proofErr w:type="spellEnd"/>
      <w:r w:rsidR="00636915" w:rsidRPr="00636915">
        <w:rPr>
          <w:rFonts w:ascii="Times New Roman" w:eastAsia="Times New Roman" w:hAnsi="Times New Roman" w:cs="Times New Roman"/>
          <w:sz w:val="24"/>
          <w:szCs w:val="24"/>
          <w:lang w:eastAsia="ru-RU"/>
        </w:rPr>
        <w:t xml:space="preserve"> Центр</w:t>
      </w:r>
      <w:r w:rsidRPr="0088549C">
        <w:rPr>
          <w:rFonts w:ascii="Times New Roman" w:eastAsia="Times New Roman" w:hAnsi="Times New Roman" w:cs="Times New Roman"/>
          <w:sz w:val="24"/>
          <w:szCs w:val="24"/>
          <w:lang w:eastAsia="ru-RU"/>
        </w:rPr>
        <w:t>»/ПАО «</w:t>
      </w:r>
      <w:proofErr w:type="spellStart"/>
      <w:r w:rsidRPr="0088549C">
        <w:rPr>
          <w:rFonts w:ascii="Times New Roman" w:eastAsia="Times New Roman" w:hAnsi="Times New Roman" w:cs="Times New Roman"/>
          <w:sz w:val="24"/>
          <w:szCs w:val="24"/>
          <w:lang w:eastAsia="ru-RU"/>
        </w:rPr>
        <w:t>Россети</w:t>
      </w:r>
      <w:proofErr w:type="spellEnd"/>
      <w:r w:rsidRPr="0088549C">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8549C" w:rsidRPr="0088549C" w:rsidRDefault="0088549C" w:rsidP="0088549C">
      <w:pPr>
        <w:spacing w:after="0" w:line="240" w:lineRule="auto"/>
        <w:ind w:firstLine="709"/>
        <w:jc w:val="both"/>
        <w:rPr>
          <w:rFonts w:ascii="Times New Roman" w:eastAsia="Calibri" w:hAnsi="Times New Roman" w:cs="Times New Roman"/>
          <w:snapToGrid w:val="0"/>
          <w:sz w:val="24"/>
          <w:szCs w:val="24"/>
        </w:rPr>
      </w:pPr>
      <w:proofErr w:type="gramStart"/>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8549C" w:rsidRPr="0088549C" w:rsidRDefault="0088549C" w:rsidP="0088549C">
      <w:pPr>
        <w:spacing w:after="0" w:line="240" w:lineRule="auto"/>
        <w:ind w:firstLine="709"/>
        <w:jc w:val="both"/>
        <w:rPr>
          <w:rFonts w:ascii="Times New Roman" w:eastAsia="Calibri" w:hAnsi="Times New Roman" w:cs="Times New Roman"/>
          <w:snapToGrid w:val="0"/>
          <w:sz w:val="24"/>
          <w:szCs w:val="24"/>
        </w:rPr>
      </w:pPr>
      <w:proofErr w:type="gramStart"/>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88549C" w:rsidRPr="0088549C" w:rsidRDefault="0088549C" w:rsidP="0088549C">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88549C" w:rsidRPr="0088549C" w:rsidRDefault="0088549C" w:rsidP="0088549C">
      <w:pPr>
        <w:spacing w:after="0" w:line="240" w:lineRule="auto"/>
        <w:rPr>
          <w:rFonts w:ascii="Times New Roman" w:eastAsia="Calibri" w:hAnsi="Times New Roman" w:cs="Times New Roman"/>
          <w:i/>
          <w:sz w:val="24"/>
          <w:szCs w:val="24"/>
        </w:rPr>
      </w:pPr>
      <w:r w:rsidRPr="0088549C">
        <w:rPr>
          <w:rFonts w:ascii="Times New Roman" w:eastAsia="Calibri" w:hAnsi="Times New Roman" w:cs="Times New Roman"/>
          <w:sz w:val="24"/>
          <w:szCs w:val="24"/>
        </w:rPr>
        <w:lastRenderedPageBreak/>
        <w:t xml:space="preserve"> </w:t>
      </w:r>
      <w:proofErr w:type="gramStart"/>
      <w:r w:rsidRPr="0088549C">
        <w:rPr>
          <w:rFonts w:ascii="Times New Roman" w:eastAsia="Calibri" w:hAnsi="Times New Roman" w:cs="Times New Roman"/>
          <w:i/>
          <w:sz w:val="24"/>
          <w:szCs w:val="24"/>
        </w:rPr>
        <w:t xml:space="preserve">(Подпись уполномоченного представителя)             (Ф.И.О. и должность </w:t>
      </w:r>
      <w:proofErr w:type="gramEnd"/>
    </w:p>
    <w:p w:rsidR="0088549C" w:rsidRDefault="0088549C" w:rsidP="00EB0ABF">
      <w:pPr>
        <w:spacing w:after="0" w:line="240" w:lineRule="auto"/>
        <w:rPr>
          <w:rFonts w:ascii="Times New Roman" w:eastAsia="Times New Roman" w:hAnsi="Times New Roman" w:cs="Times New Roman"/>
          <w:sz w:val="24"/>
          <w:szCs w:val="24"/>
          <w:lang w:eastAsia="ru-RU"/>
        </w:rPr>
      </w:pPr>
      <w:r w:rsidRPr="0088549C">
        <w:rPr>
          <w:rFonts w:ascii="Times New Roman" w:eastAsia="Calibri" w:hAnsi="Times New Roman" w:cs="Times New Roman"/>
          <w:i/>
          <w:sz w:val="24"/>
          <w:szCs w:val="24"/>
        </w:rPr>
        <w:t xml:space="preserve">                                                                                                подписавшего)</w:t>
      </w:r>
      <w:r w:rsidR="00EB0ABF">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6D7485" w:rsidRDefault="006D7485" w:rsidP="006D748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Pr="0088549C">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10</w:t>
      </w:r>
    </w:p>
    <w:p w:rsidR="006D7485" w:rsidRPr="0088549C" w:rsidRDefault="006D7485" w:rsidP="006D7485">
      <w:pPr>
        <w:spacing w:after="0" w:line="240" w:lineRule="auto"/>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к договору поставки </w:t>
      </w:r>
    </w:p>
    <w:p w:rsidR="006D7485" w:rsidRPr="0088549C" w:rsidRDefault="006D7485" w:rsidP="006D7485">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w:t>
      </w:r>
      <w:r w:rsidRPr="002F7360">
        <w:rPr>
          <w:rFonts w:ascii="Times New Roman" w:eastAsia="Times New Roman" w:hAnsi="Times New Roman" w:cs="Times New Roman"/>
          <w:sz w:val="24"/>
          <w:szCs w:val="24"/>
          <w:lang w:eastAsia="ru-RU"/>
        </w:rPr>
        <w:t>№ _____ от _________202__г.</w:t>
      </w:r>
    </w:p>
    <w:p w:rsidR="006D7485" w:rsidRPr="006D7485" w:rsidRDefault="006D7485" w:rsidP="006D7485">
      <w:pPr>
        <w:spacing w:after="0" w:line="240" w:lineRule="auto"/>
        <w:jc w:val="both"/>
        <w:rPr>
          <w:rFonts w:ascii="Times New Roman" w:eastAsia="Times New Roman" w:hAnsi="Times New Roman" w:cs="Times New Roman"/>
          <w:bCs/>
          <w:sz w:val="24"/>
          <w:szCs w:val="24"/>
          <w:lang w:eastAsia="ru-RU"/>
        </w:rPr>
      </w:pPr>
    </w:p>
    <w:p w:rsidR="006D7485" w:rsidRPr="006D7485" w:rsidRDefault="006D7485" w:rsidP="006D7485">
      <w:pPr>
        <w:spacing w:after="0" w:line="240" w:lineRule="auto"/>
        <w:rPr>
          <w:rFonts w:ascii="Times New Roman" w:eastAsia="Times New Roman" w:hAnsi="Times New Roman" w:cs="Times New Roman"/>
          <w:bCs/>
          <w:sz w:val="24"/>
          <w:szCs w:val="24"/>
          <w:lang w:eastAsia="ru-RU"/>
        </w:rPr>
      </w:pPr>
    </w:p>
    <w:p w:rsidR="006D7485" w:rsidRDefault="006D7485" w:rsidP="006D7485">
      <w:pPr>
        <w:spacing w:after="0" w:line="240" w:lineRule="auto"/>
        <w:rPr>
          <w:rFonts w:ascii="Times New Roman" w:eastAsia="Times New Roman" w:hAnsi="Times New Roman" w:cs="Times New Roman"/>
          <w:b/>
          <w:bCs/>
          <w:sz w:val="24"/>
          <w:szCs w:val="24"/>
          <w:lang w:eastAsia="ru-RU"/>
        </w:rPr>
      </w:pPr>
      <w:r w:rsidRPr="006D7485">
        <w:rPr>
          <w:rFonts w:ascii="Times New Roman" w:eastAsia="Times New Roman" w:hAnsi="Times New Roman" w:cs="Times New Roman"/>
          <w:b/>
          <w:bCs/>
          <w:sz w:val="24"/>
          <w:szCs w:val="24"/>
          <w:lang w:eastAsia="ru-RU"/>
        </w:rPr>
        <w:t>ФОРМ</w:t>
      </w:r>
      <w:r w:rsidR="00A90E00">
        <w:rPr>
          <w:rFonts w:ascii="Times New Roman" w:eastAsia="Times New Roman" w:hAnsi="Times New Roman" w:cs="Times New Roman"/>
          <w:b/>
          <w:bCs/>
          <w:sz w:val="24"/>
          <w:szCs w:val="24"/>
          <w:lang w:eastAsia="ru-RU"/>
        </w:rPr>
        <w:t>У</w:t>
      </w:r>
      <w:r w:rsidRPr="006D7485">
        <w:rPr>
          <w:rFonts w:ascii="Times New Roman" w:eastAsia="Times New Roman" w:hAnsi="Times New Roman" w:cs="Times New Roman"/>
          <w:b/>
          <w:bCs/>
          <w:sz w:val="24"/>
          <w:szCs w:val="24"/>
          <w:lang w:eastAsia="ru-RU"/>
        </w:rPr>
        <w:t xml:space="preserve"> Документа о приемке товара</w:t>
      </w:r>
      <w:r w:rsidR="00A90E00">
        <w:rPr>
          <w:rFonts w:ascii="Times New Roman" w:eastAsia="Times New Roman" w:hAnsi="Times New Roman" w:cs="Times New Roman"/>
          <w:b/>
          <w:bCs/>
          <w:sz w:val="24"/>
          <w:szCs w:val="24"/>
          <w:lang w:eastAsia="ru-RU"/>
        </w:rPr>
        <w:t xml:space="preserve"> утверждаем:</w:t>
      </w:r>
    </w:p>
    <w:p w:rsidR="00A90E00" w:rsidRPr="006D7485" w:rsidRDefault="00A90E00" w:rsidP="006D7485">
      <w:pPr>
        <w:spacing w:after="0" w:line="240" w:lineRule="auto"/>
        <w:rPr>
          <w:rFonts w:ascii="Times New Roman" w:eastAsia="Times New Roman" w:hAnsi="Times New Roman" w:cs="Times New Roman"/>
          <w:b/>
          <w:bCs/>
          <w:sz w:val="24"/>
          <w:szCs w:val="24"/>
          <w:lang w:eastAsia="ru-RU"/>
        </w:rPr>
      </w:pPr>
    </w:p>
    <w:tbl>
      <w:tblPr>
        <w:tblW w:w="9679" w:type="dxa"/>
        <w:tblLook w:val="01E0" w:firstRow="1" w:lastRow="1" w:firstColumn="1" w:lastColumn="1" w:noHBand="0" w:noVBand="0"/>
      </w:tblPr>
      <w:tblGrid>
        <w:gridCol w:w="4956"/>
        <w:gridCol w:w="4723"/>
      </w:tblGrid>
      <w:tr w:rsidR="00A90E00" w:rsidRPr="009F1C1A" w:rsidTr="00DB43D0">
        <w:trPr>
          <w:trHeight w:val="641"/>
        </w:trPr>
        <w:tc>
          <w:tcPr>
            <w:tcW w:w="4956" w:type="dxa"/>
          </w:tcPr>
          <w:p w:rsidR="00A90E00" w:rsidRPr="009F1C1A" w:rsidRDefault="00A90E00" w:rsidP="00DB43D0">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От </w:t>
            </w:r>
            <w:r w:rsidRPr="009F1C1A">
              <w:rPr>
                <w:rFonts w:ascii="Times New Roman" w:eastAsia="Times New Roman" w:hAnsi="Times New Roman" w:cs="Times New Roman"/>
                <w:b/>
                <w:bCs/>
                <w:color w:val="000000"/>
                <w:sz w:val="24"/>
                <w:szCs w:val="24"/>
                <w:lang w:eastAsia="ru-RU"/>
              </w:rPr>
              <w:t>ПОКУПАТЕЛ</w:t>
            </w:r>
            <w:r>
              <w:rPr>
                <w:rFonts w:ascii="Times New Roman" w:eastAsia="Times New Roman" w:hAnsi="Times New Roman" w:cs="Times New Roman"/>
                <w:b/>
                <w:bCs/>
                <w:color w:val="000000"/>
                <w:sz w:val="24"/>
                <w:szCs w:val="24"/>
                <w:lang w:eastAsia="ru-RU"/>
              </w:rPr>
              <w:t>Я</w:t>
            </w:r>
            <w:r w:rsidRPr="009F1C1A">
              <w:rPr>
                <w:rFonts w:ascii="Times New Roman" w:eastAsia="Times New Roman" w:hAnsi="Times New Roman" w:cs="Times New Roman"/>
                <w:b/>
                <w:bCs/>
                <w:color w:val="000000"/>
                <w:sz w:val="24"/>
                <w:szCs w:val="24"/>
                <w:lang w:eastAsia="ru-RU"/>
              </w:rPr>
              <w:t>:</w:t>
            </w:r>
          </w:p>
          <w:p w:rsidR="00A90E00" w:rsidRPr="008230A4" w:rsidRDefault="00A90E00" w:rsidP="00DB43D0">
            <w:pPr>
              <w:spacing w:after="0" w:line="240" w:lineRule="auto"/>
              <w:jc w:val="center"/>
              <w:rPr>
                <w:rFonts w:ascii="Times New Roman" w:eastAsia="Times New Roman" w:hAnsi="Times New Roman" w:cs="Times New Roman"/>
                <w:b/>
                <w:iCs/>
                <w:sz w:val="24"/>
                <w:szCs w:val="24"/>
                <w:lang w:eastAsia="ru-RU"/>
              </w:rPr>
            </w:pPr>
            <w:r w:rsidRPr="008230A4">
              <w:rPr>
                <w:rFonts w:ascii="Times New Roman" w:eastAsia="Times New Roman" w:hAnsi="Times New Roman" w:cs="Times New Roman"/>
                <w:b/>
                <w:iCs/>
                <w:sz w:val="24"/>
                <w:szCs w:val="24"/>
                <w:lang w:eastAsia="ru-RU"/>
              </w:rPr>
              <w:t>ПАО «</w:t>
            </w:r>
            <w:proofErr w:type="spellStart"/>
            <w:r w:rsidRPr="003C36FB">
              <w:rPr>
                <w:rFonts w:ascii="Times New Roman" w:eastAsia="Times New Roman" w:hAnsi="Times New Roman" w:cs="Times New Roman"/>
                <w:b/>
                <w:iCs/>
                <w:sz w:val="24"/>
                <w:szCs w:val="24"/>
                <w:lang w:eastAsia="ru-RU"/>
              </w:rPr>
              <w:t>Россети</w:t>
            </w:r>
            <w:proofErr w:type="spellEnd"/>
            <w:r w:rsidRPr="003C36FB">
              <w:rPr>
                <w:rFonts w:ascii="Times New Roman" w:eastAsia="Times New Roman" w:hAnsi="Times New Roman" w:cs="Times New Roman"/>
                <w:b/>
                <w:iCs/>
                <w:sz w:val="24"/>
                <w:szCs w:val="24"/>
                <w:lang w:eastAsia="ru-RU"/>
              </w:rPr>
              <w:t xml:space="preserve"> Центр</w:t>
            </w:r>
            <w:r w:rsidRPr="008230A4">
              <w:rPr>
                <w:rFonts w:ascii="Times New Roman" w:eastAsia="Times New Roman" w:hAnsi="Times New Roman" w:cs="Times New Roman"/>
                <w:b/>
                <w:iCs/>
                <w:sz w:val="24"/>
                <w:szCs w:val="24"/>
                <w:lang w:eastAsia="ru-RU"/>
              </w:rPr>
              <w:t>»</w:t>
            </w:r>
          </w:p>
          <w:p w:rsidR="00A90E00" w:rsidRPr="003867CD" w:rsidRDefault="00A90E00" w:rsidP="00DB43D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A90E00" w:rsidRPr="003867CD" w:rsidRDefault="00A90E00" w:rsidP="00DB43D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A90E00" w:rsidRDefault="00A90E00" w:rsidP="00DB43D0">
            <w:pPr>
              <w:spacing w:after="0" w:line="240" w:lineRule="auto"/>
              <w:jc w:val="center"/>
              <w:rPr>
                <w:rFonts w:ascii="Times New Roman" w:eastAsia="Times New Roman" w:hAnsi="Times New Roman" w:cs="Times New Roman"/>
                <w:b/>
                <w:iCs/>
                <w:sz w:val="24"/>
                <w:szCs w:val="24"/>
                <w:lang w:eastAsia="ru-RU"/>
              </w:rPr>
            </w:pPr>
          </w:p>
          <w:p w:rsidR="00A90E00" w:rsidRPr="00407AEE" w:rsidRDefault="00A90E00" w:rsidP="00DB43D0">
            <w:pPr>
              <w:spacing w:after="0" w:line="240" w:lineRule="auto"/>
              <w:jc w:val="center"/>
              <w:rPr>
                <w:rFonts w:ascii="Times New Roman" w:eastAsia="Times New Roman" w:hAnsi="Times New Roman" w:cs="Times New Roman"/>
                <w:b/>
                <w:iCs/>
                <w:sz w:val="24"/>
                <w:szCs w:val="24"/>
                <w:lang w:eastAsia="ru-RU"/>
              </w:rPr>
            </w:pPr>
          </w:p>
          <w:p w:rsidR="00A90E00" w:rsidRPr="003867CD" w:rsidRDefault="00A90E00" w:rsidP="00DB43D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A90E00" w:rsidRPr="003867CD" w:rsidRDefault="00A90E00" w:rsidP="00DB43D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A90E00" w:rsidRPr="003867CD" w:rsidRDefault="00A90E00" w:rsidP="00DB43D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A90E00" w:rsidRPr="009F1C1A" w:rsidRDefault="00A90E00" w:rsidP="00DB43D0">
            <w:pPr>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sz w:val="24"/>
                <w:szCs w:val="24"/>
                <w:lang w:eastAsia="ru-RU"/>
              </w:rPr>
              <w:t>«_____» _____________20___г.</w:t>
            </w:r>
          </w:p>
        </w:tc>
        <w:tc>
          <w:tcPr>
            <w:tcW w:w="4723" w:type="dxa"/>
          </w:tcPr>
          <w:p w:rsidR="00A90E00" w:rsidRPr="000236CF" w:rsidRDefault="00A90E00" w:rsidP="00DB43D0">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От </w:t>
            </w:r>
            <w:r w:rsidRPr="000236CF">
              <w:rPr>
                <w:rFonts w:ascii="Times New Roman" w:eastAsia="Times New Roman" w:hAnsi="Times New Roman" w:cs="Times New Roman"/>
                <w:b/>
                <w:bCs/>
                <w:color w:val="000000"/>
                <w:sz w:val="24"/>
                <w:szCs w:val="24"/>
                <w:lang w:eastAsia="ru-RU"/>
              </w:rPr>
              <w:t>ПОСТАВЩИК</w:t>
            </w:r>
            <w:r>
              <w:rPr>
                <w:rFonts w:ascii="Times New Roman" w:eastAsia="Times New Roman" w:hAnsi="Times New Roman" w:cs="Times New Roman"/>
                <w:b/>
                <w:bCs/>
                <w:color w:val="000000"/>
                <w:sz w:val="24"/>
                <w:szCs w:val="24"/>
                <w:lang w:eastAsia="ru-RU"/>
              </w:rPr>
              <w:t>А</w:t>
            </w:r>
            <w:r w:rsidRPr="000236CF">
              <w:rPr>
                <w:rFonts w:ascii="Times New Roman" w:eastAsia="Times New Roman" w:hAnsi="Times New Roman" w:cs="Times New Roman"/>
                <w:b/>
                <w:bCs/>
                <w:color w:val="000000"/>
                <w:sz w:val="24"/>
                <w:szCs w:val="24"/>
                <w:lang w:eastAsia="ru-RU"/>
              </w:rPr>
              <w:t>:</w:t>
            </w:r>
          </w:p>
          <w:p w:rsidR="00A90E00" w:rsidRPr="003867CD" w:rsidRDefault="00A90E00" w:rsidP="00DB43D0">
            <w:pPr>
              <w:widowControl w:val="0"/>
              <w:spacing w:after="0" w:line="240" w:lineRule="auto"/>
              <w:jc w:val="center"/>
              <w:rPr>
                <w:rFonts w:ascii="Times New Roman" w:eastAsia="Times New Roman" w:hAnsi="Times New Roman" w:cs="Times New Roman"/>
                <w:b/>
                <w:bCs/>
                <w:color w:val="000000"/>
                <w:sz w:val="24"/>
                <w:szCs w:val="24"/>
                <w:lang w:eastAsia="ru-RU"/>
              </w:rPr>
            </w:pPr>
            <w:r w:rsidRPr="003867CD">
              <w:rPr>
                <w:rFonts w:ascii="Times New Roman" w:eastAsia="Times New Roman" w:hAnsi="Times New Roman" w:cs="Times New Roman"/>
                <w:b/>
                <w:bCs/>
                <w:color w:val="000000"/>
                <w:sz w:val="24"/>
                <w:szCs w:val="24"/>
                <w:lang w:eastAsia="ru-RU"/>
              </w:rPr>
              <w:t>____</w:t>
            </w:r>
            <w:r>
              <w:rPr>
                <w:rFonts w:ascii="Times New Roman" w:eastAsia="Times New Roman" w:hAnsi="Times New Roman" w:cs="Times New Roman"/>
                <w:b/>
                <w:bCs/>
                <w:color w:val="000000"/>
                <w:sz w:val="24"/>
                <w:szCs w:val="24"/>
                <w:lang w:eastAsia="ru-RU"/>
              </w:rPr>
              <w:t>_</w:t>
            </w:r>
            <w:r w:rsidRPr="003867CD">
              <w:rPr>
                <w:rFonts w:ascii="Times New Roman" w:eastAsia="Times New Roman" w:hAnsi="Times New Roman" w:cs="Times New Roman"/>
                <w:b/>
                <w:bCs/>
                <w:color w:val="000000"/>
                <w:sz w:val="24"/>
                <w:szCs w:val="24"/>
                <w:lang w:eastAsia="ru-RU"/>
              </w:rPr>
              <w:t>_________________________</w:t>
            </w:r>
          </w:p>
          <w:p w:rsidR="00A90E00" w:rsidRDefault="00A90E00" w:rsidP="00DB43D0">
            <w:pPr>
              <w:spacing w:after="0" w:line="240" w:lineRule="auto"/>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(наименование)</w:t>
            </w:r>
          </w:p>
          <w:p w:rsidR="00A90E00" w:rsidRPr="003867CD" w:rsidRDefault="00A90E00" w:rsidP="00DB43D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Pr="003867CD">
              <w:rPr>
                <w:rFonts w:ascii="Times New Roman" w:eastAsia="Times New Roman" w:hAnsi="Times New Roman" w:cs="Times New Roman"/>
                <w:sz w:val="24"/>
                <w:szCs w:val="24"/>
                <w:lang w:eastAsia="ru-RU"/>
              </w:rPr>
              <w:t>_____________</w:t>
            </w:r>
          </w:p>
          <w:p w:rsidR="00A90E00" w:rsidRPr="003867CD" w:rsidRDefault="00A90E00" w:rsidP="00DB43D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(должность)</w:t>
            </w:r>
          </w:p>
          <w:p w:rsidR="00A90E00" w:rsidRPr="00652EC6" w:rsidRDefault="00A90E00" w:rsidP="00DB43D0">
            <w:pPr>
              <w:spacing w:after="0" w:line="240" w:lineRule="auto"/>
              <w:rPr>
                <w:rFonts w:ascii="Times New Roman" w:eastAsia="Times New Roman" w:hAnsi="Times New Roman" w:cs="Times New Roman"/>
                <w:b/>
                <w:iCs/>
                <w:sz w:val="24"/>
                <w:szCs w:val="24"/>
                <w:lang w:eastAsia="ru-RU"/>
              </w:rPr>
            </w:pPr>
          </w:p>
          <w:p w:rsidR="00A90E00" w:rsidRPr="003867CD" w:rsidRDefault="00A90E00" w:rsidP="00DB43D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___________________________________</w:t>
            </w:r>
          </w:p>
          <w:p w:rsidR="00A90E00" w:rsidRPr="003867CD" w:rsidRDefault="00A90E00" w:rsidP="00DB43D0">
            <w:pPr>
              <w:widowControl w:val="0"/>
              <w:spacing w:after="0" w:line="240" w:lineRule="auto"/>
              <w:ind w:firstLine="6"/>
              <w:jc w:val="center"/>
              <w:rPr>
                <w:rFonts w:ascii="Times New Roman" w:eastAsia="Times New Roman" w:hAnsi="Times New Roman" w:cs="Times New Roman"/>
                <w:i/>
                <w:sz w:val="24"/>
                <w:szCs w:val="24"/>
                <w:lang w:eastAsia="ru-RU"/>
              </w:rPr>
            </w:pPr>
            <w:r w:rsidRPr="003867CD">
              <w:rPr>
                <w:rFonts w:ascii="Times New Roman" w:eastAsia="Times New Roman" w:hAnsi="Times New Roman" w:cs="Times New Roman"/>
                <w:i/>
                <w:sz w:val="24"/>
                <w:szCs w:val="24"/>
                <w:lang w:eastAsia="ru-RU"/>
              </w:rPr>
              <w:t>(Ф.И.О.)</w:t>
            </w:r>
          </w:p>
          <w:p w:rsidR="00A90E00" w:rsidRPr="003867CD" w:rsidRDefault="00A90E00" w:rsidP="00DB43D0">
            <w:pPr>
              <w:widowControl w:val="0"/>
              <w:spacing w:after="0" w:line="240" w:lineRule="auto"/>
              <w:ind w:firstLine="6"/>
              <w:jc w:val="center"/>
              <w:rPr>
                <w:rFonts w:ascii="Times New Roman" w:eastAsia="Times New Roman" w:hAnsi="Times New Roman" w:cs="Times New Roman"/>
                <w:sz w:val="24"/>
                <w:szCs w:val="24"/>
                <w:lang w:eastAsia="ru-RU"/>
              </w:rPr>
            </w:pPr>
            <w:r w:rsidRPr="003867CD">
              <w:rPr>
                <w:rFonts w:ascii="Times New Roman" w:eastAsia="Times New Roman" w:hAnsi="Times New Roman" w:cs="Times New Roman"/>
                <w:sz w:val="24"/>
                <w:szCs w:val="24"/>
                <w:lang w:eastAsia="ru-RU"/>
              </w:rPr>
              <w:t>М.П.</w:t>
            </w:r>
          </w:p>
          <w:p w:rsidR="00A90E00" w:rsidRPr="009F1C1A" w:rsidRDefault="00A90E00" w:rsidP="00DB43D0">
            <w:pPr>
              <w:tabs>
                <w:tab w:val="center" w:pos="2370"/>
                <w:tab w:val="left" w:pos="3795"/>
              </w:tabs>
              <w:spacing w:after="0" w:line="240" w:lineRule="auto"/>
              <w:jc w:val="center"/>
              <w:rPr>
                <w:rFonts w:ascii="Times New Roman" w:eastAsia="Times New Roman" w:hAnsi="Times New Roman" w:cs="Times New Roman"/>
                <w:b/>
                <w:sz w:val="24"/>
                <w:szCs w:val="24"/>
                <w:lang w:eastAsia="ru-RU"/>
              </w:rPr>
            </w:pPr>
            <w:r w:rsidRPr="003867CD">
              <w:rPr>
                <w:rFonts w:ascii="Times New Roman" w:eastAsia="Times New Roman" w:hAnsi="Times New Roman" w:cs="Times New Roman"/>
                <w:sz w:val="24"/>
                <w:szCs w:val="24"/>
                <w:lang w:eastAsia="ru-RU"/>
              </w:rPr>
              <w:t>«_____» _____________20___г.</w:t>
            </w:r>
          </w:p>
        </w:tc>
      </w:tr>
    </w:tbl>
    <w:p w:rsidR="006D7485" w:rsidRDefault="006D7485" w:rsidP="007658DF">
      <w:pPr>
        <w:spacing w:after="0" w:line="240" w:lineRule="auto"/>
        <w:rPr>
          <w:rFonts w:ascii="Times New Roman" w:eastAsia="Times New Roman" w:hAnsi="Times New Roman" w:cs="Times New Roman"/>
          <w:sz w:val="24"/>
          <w:szCs w:val="24"/>
          <w:lang w:eastAsia="ru-RU"/>
        </w:rPr>
      </w:pPr>
    </w:p>
    <w:p w:rsidR="00A90E00" w:rsidRDefault="00A90E00" w:rsidP="007658DF">
      <w:pPr>
        <w:spacing w:after="0" w:line="240" w:lineRule="auto"/>
        <w:rPr>
          <w:rFonts w:ascii="Times New Roman" w:eastAsia="Times New Roman" w:hAnsi="Times New Roman" w:cs="Times New Roman"/>
          <w:sz w:val="24"/>
          <w:szCs w:val="24"/>
          <w:lang w:eastAsia="ru-RU"/>
        </w:rPr>
      </w:pPr>
    </w:p>
    <w:p w:rsidR="00A90E00" w:rsidRPr="006D7485" w:rsidRDefault="00A90E00" w:rsidP="007658DF">
      <w:pPr>
        <w:spacing w:after="0" w:line="240" w:lineRule="auto"/>
        <w:rPr>
          <w:rFonts w:ascii="Times New Roman" w:eastAsia="Times New Roman" w:hAnsi="Times New Roman" w:cs="Times New Roman"/>
          <w:sz w:val="24"/>
          <w:szCs w:val="24"/>
          <w:lang w:eastAsia="ru-RU"/>
        </w:rPr>
      </w:pPr>
    </w:p>
    <w:p w:rsidR="006D7485" w:rsidRPr="006D7485" w:rsidRDefault="006D7485" w:rsidP="006D7485">
      <w:pPr>
        <w:spacing w:after="0" w:line="240" w:lineRule="auto"/>
        <w:rPr>
          <w:rFonts w:ascii="Times New Roman" w:eastAsia="Times New Roman" w:hAnsi="Times New Roman" w:cs="Times New Roman"/>
          <w:bCs/>
          <w:sz w:val="24"/>
          <w:szCs w:val="24"/>
          <w:lang w:eastAsia="ru-RU"/>
        </w:rPr>
      </w:pPr>
      <w:r w:rsidRPr="006D7485">
        <w:rPr>
          <w:rFonts w:ascii="Times New Roman" w:eastAsia="Times New Roman" w:hAnsi="Times New Roman" w:cs="Times New Roman"/>
          <w:bCs/>
          <w:sz w:val="24"/>
          <w:szCs w:val="24"/>
          <w:lang w:eastAsia="ru-RU"/>
        </w:rPr>
        <w:t>- унифицированной формы ТОРГ-12, утвержденной Постановлением Госкомстата России от 25.12.1998 № 132</w:t>
      </w:r>
      <w:r w:rsidRPr="006D7485">
        <w:rPr>
          <w:rFonts w:ascii="Times New Roman" w:eastAsia="Times New Roman" w:hAnsi="Times New Roman" w:cs="Times New Roman"/>
          <w:bCs/>
          <w:sz w:val="24"/>
          <w:szCs w:val="24"/>
          <w:vertAlign w:val="superscript"/>
          <w:lang w:eastAsia="ru-RU"/>
        </w:rPr>
        <w:footnoteReference w:id="3"/>
      </w:r>
      <w:r w:rsidRPr="006D7485">
        <w:rPr>
          <w:rFonts w:ascii="Times New Roman" w:eastAsia="Times New Roman" w:hAnsi="Times New Roman" w:cs="Times New Roman"/>
          <w:bCs/>
          <w:sz w:val="24"/>
          <w:szCs w:val="24"/>
          <w:lang w:eastAsia="ru-RU"/>
        </w:rPr>
        <w:t>;</w:t>
      </w:r>
    </w:p>
    <w:p w:rsidR="006D7485" w:rsidRPr="006D7485" w:rsidRDefault="006D7485" w:rsidP="006D7485">
      <w:pPr>
        <w:spacing w:after="0" w:line="240" w:lineRule="auto"/>
        <w:rPr>
          <w:rFonts w:ascii="Times New Roman" w:eastAsia="Times New Roman" w:hAnsi="Times New Roman" w:cs="Times New Roman"/>
          <w:bCs/>
          <w:sz w:val="24"/>
          <w:szCs w:val="24"/>
          <w:lang w:eastAsia="ru-RU"/>
        </w:rPr>
      </w:pPr>
      <w:r w:rsidRPr="006D7485">
        <w:rPr>
          <w:rFonts w:ascii="Times New Roman" w:eastAsia="Times New Roman" w:hAnsi="Times New Roman" w:cs="Times New Roman"/>
          <w:bCs/>
          <w:sz w:val="24"/>
          <w:szCs w:val="24"/>
          <w:lang w:eastAsia="ru-RU"/>
        </w:rPr>
        <w:t>- универсального передаточного документа по форме, согласованной в Приложении к Договору (Приложение №_3)</w:t>
      </w:r>
      <w:r w:rsidRPr="006D7485">
        <w:rPr>
          <w:rFonts w:ascii="Times New Roman" w:eastAsia="Times New Roman" w:hAnsi="Times New Roman" w:cs="Times New Roman"/>
          <w:bCs/>
          <w:sz w:val="24"/>
          <w:szCs w:val="24"/>
          <w:vertAlign w:val="superscript"/>
          <w:lang w:eastAsia="ru-RU"/>
        </w:rPr>
        <w:footnoteReference w:id="4"/>
      </w:r>
    </w:p>
    <w:p w:rsidR="006D7485" w:rsidRDefault="006D7485" w:rsidP="00EB0ABF">
      <w:pPr>
        <w:spacing w:after="0" w:line="240" w:lineRule="auto"/>
        <w:rPr>
          <w:rFonts w:ascii="Times New Roman" w:eastAsia="Times New Roman" w:hAnsi="Times New Roman" w:cs="Times New Roman"/>
          <w:sz w:val="24"/>
          <w:szCs w:val="24"/>
          <w:lang w:eastAsia="ru-RU"/>
        </w:rPr>
      </w:pPr>
    </w:p>
    <w:p w:rsidR="00A90E00" w:rsidRDefault="00A90E00" w:rsidP="00EB0ABF">
      <w:pPr>
        <w:spacing w:after="0" w:line="240" w:lineRule="auto"/>
        <w:rPr>
          <w:rFonts w:ascii="Times New Roman" w:eastAsia="Times New Roman" w:hAnsi="Times New Roman" w:cs="Times New Roman"/>
          <w:sz w:val="24"/>
          <w:szCs w:val="24"/>
          <w:lang w:eastAsia="ru-RU"/>
        </w:rPr>
      </w:pPr>
    </w:p>
    <w:p w:rsidR="00A90E00" w:rsidRDefault="00A90E00" w:rsidP="00EB0ABF">
      <w:pPr>
        <w:spacing w:after="0" w:line="240" w:lineRule="auto"/>
        <w:rPr>
          <w:rFonts w:ascii="Times New Roman" w:eastAsia="Times New Roman" w:hAnsi="Times New Roman" w:cs="Times New Roman"/>
          <w:sz w:val="24"/>
          <w:szCs w:val="24"/>
          <w:lang w:eastAsia="ru-RU"/>
        </w:rPr>
      </w:pPr>
    </w:p>
    <w:p w:rsidR="00A90E00" w:rsidRDefault="00A90E00" w:rsidP="00EB0ABF">
      <w:pPr>
        <w:spacing w:after="0" w:line="240" w:lineRule="auto"/>
        <w:rPr>
          <w:rFonts w:ascii="Times New Roman" w:eastAsia="Times New Roman" w:hAnsi="Times New Roman" w:cs="Times New Roman"/>
          <w:sz w:val="24"/>
          <w:szCs w:val="24"/>
          <w:lang w:eastAsia="ru-RU"/>
        </w:rPr>
      </w:pPr>
    </w:p>
    <w:p w:rsidR="00A90E00" w:rsidRPr="0088549C" w:rsidRDefault="00A90E00" w:rsidP="00EB0ABF">
      <w:pPr>
        <w:spacing w:after="0" w:line="240" w:lineRule="auto"/>
        <w:rPr>
          <w:rFonts w:ascii="Times New Roman" w:eastAsia="Times New Roman" w:hAnsi="Times New Roman" w:cs="Times New Roman"/>
          <w:sz w:val="24"/>
          <w:szCs w:val="24"/>
          <w:lang w:eastAsia="ru-RU"/>
        </w:rPr>
      </w:pPr>
    </w:p>
    <w:sectPr w:rsidR="00A90E00" w:rsidRPr="0088549C" w:rsidSect="000371E1">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03A" w:rsidRDefault="00F6103A" w:rsidP="00FD7DC1">
      <w:pPr>
        <w:spacing w:after="0" w:line="240" w:lineRule="auto"/>
      </w:pPr>
      <w:r>
        <w:separator/>
      </w:r>
    </w:p>
  </w:endnote>
  <w:endnote w:type="continuationSeparator" w:id="0">
    <w:p w:rsidR="00F6103A" w:rsidRDefault="00F6103A" w:rsidP="00FD7DC1">
      <w:pPr>
        <w:spacing w:after="0" w:line="240" w:lineRule="auto"/>
      </w:pPr>
      <w:r>
        <w:continuationSeparator/>
      </w:r>
    </w:p>
  </w:endnote>
  <w:endnote w:type="continuationNotice" w:id="1">
    <w:p w:rsidR="00F6103A" w:rsidRDefault="00F610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BAE" w:rsidRPr="00EC62F1" w:rsidRDefault="001A1BAE" w:rsidP="00EC62F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BAE" w:rsidRDefault="001A1BA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03A" w:rsidRDefault="00F6103A" w:rsidP="00FD7DC1">
      <w:pPr>
        <w:spacing w:after="0" w:line="240" w:lineRule="auto"/>
      </w:pPr>
      <w:r>
        <w:separator/>
      </w:r>
    </w:p>
  </w:footnote>
  <w:footnote w:type="continuationSeparator" w:id="0">
    <w:p w:rsidR="00F6103A" w:rsidRDefault="00F6103A" w:rsidP="00FD7DC1">
      <w:pPr>
        <w:spacing w:after="0" w:line="240" w:lineRule="auto"/>
      </w:pPr>
      <w:r>
        <w:continuationSeparator/>
      </w:r>
    </w:p>
  </w:footnote>
  <w:footnote w:type="continuationNotice" w:id="1">
    <w:p w:rsidR="00F6103A" w:rsidRDefault="00F6103A">
      <w:pPr>
        <w:spacing w:after="0" w:line="240" w:lineRule="auto"/>
      </w:pPr>
    </w:p>
  </w:footnote>
  <w:footnote w:id="2">
    <w:p w:rsidR="001A1BAE" w:rsidRPr="00E440B3" w:rsidRDefault="001A1BAE" w:rsidP="008A3FC1">
      <w:pPr>
        <w:pStyle w:val="ae"/>
        <w:tabs>
          <w:tab w:val="left" w:pos="-142"/>
        </w:tabs>
        <w:ind w:left="142" w:firstLine="567"/>
        <w:jc w:val="both"/>
        <w:rPr>
          <w:rFonts w:ascii="Times New Roman" w:hAnsi="Times New Roman" w:cs="Times New Roman"/>
        </w:rPr>
      </w:pPr>
      <w:r w:rsidRPr="00E440B3">
        <w:rPr>
          <w:rStyle w:val="af0"/>
          <w:rFonts w:ascii="Times New Roman" w:hAnsi="Times New Roman" w:cs="Times New Roman"/>
        </w:rPr>
        <w:footnoteRef/>
      </w:r>
      <w:r w:rsidRPr="00E440B3">
        <w:rPr>
          <w:rFonts w:ascii="Times New Roman" w:hAnsi="Times New Roman" w:cs="Times New Roman"/>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3">
    <w:p w:rsidR="001A1BAE" w:rsidRDefault="001A1BAE" w:rsidP="006D7485">
      <w:pPr>
        <w:pStyle w:val="ae"/>
        <w:ind w:left="142" w:firstLine="567"/>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1A1BAE" w:rsidRDefault="001A1BAE" w:rsidP="006D7485">
      <w:pPr>
        <w:pStyle w:val="ae"/>
        <w:ind w:left="142" w:firstLine="567"/>
        <w:jc w:val="both"/>
        <w:rPr>
          <w:rFonts w:ascii="Times New Roman" w:hAnsi="Times New Roman" w:cs="Times New Roman"/>
          <w:sz w:val="22"/>
          <w:szCs w:val="22"/>
        </w:rPr>
      </w:pPr>
    </w:p>
  </w:footnote>
  <w:footnote w:id="4">
    <w:p w:rsidR="001A1BAE" w:rsidRDefault="001A1BAE" w:rsidP="006D7485">
      <w:pPr>
        <w:pStyle w:val="ae"/>
      </w:pPr>
      <w:r>
        <w:rPr>
          <w:rStyle w:val="af0"/>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BAE" w:rsidRDefault="001A1BAE" w:rsidP="006414FD">
    <w:pPr>
      <w:pStyle w:val="af3"/>
      <w:framePr w:wrap="auto"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1A1BAE" w:rsidRDefault="001A1BA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BAE" w:rsidRPr="00DB7511" w:rsidRDefault="001A1BAE" w:rsidP="006414FD">
    <w:pPr>
      <w:pStyle w:val="af3"/>
      <w:jc w:val="center"/>
    </w:pPr>
    <w:r w:rsidRPr="00EB4386">
      <w:rPr>
        <w:rFonts w:ascii="Times New Roman" w:hAnsi="Times New Roman"/>
        <w:sz w:val="24"/>
        <w:szCs w:val="24"/>
      </w:rPr>
      <w:fldChar w:fldCharType="begin"/>
    </w:r>
    <w:r w:rsidRPr="00EB4386">
      <w:rPr>
        <w:rFonts w:ascii="Times New Roman" w:hAnsi="Times New Roman"/>
        <w:sz w:val="24"/>
        <w:szCs w:val="24"/>
      </w:rPr>
      <w:instrText>PAGE   \* MERGEFORMAT</w:instrText>
    </w:r>
    <w:r w:rsidRPr="00EB4386">
      <w:rPr>
        <w:rFonts w:ascii="Times New Roman" w:hAnsi="Times New Roman"/>
        <w:sz w:val="24"/>
        <w:szCs w:val="24"/>
      </w:rPr>
      <w:fldChar w:fldCharType="separate"/>
    </w:r>
    <w:r w:rsidR="00C927DB">
      <w:rPr>
        <w:rFonts w:ascii="Times New Roman" w:hAnsi="Times New Roman"/>
        <w:noProof/>
        <w:sz w:val="24"/>
        <w:szCs w:val="24"/>
      </w:rPr>
      <w:t>6</w:t>
    </w:r>
    <w:r w:rsidRPr="00EB4386">
      <w:rPr>
        <w:rFonts w:ascii="Times New Roman" w:hAnsi="Times New Roman"/>
        <w:sz w:val="24"/>
        <w:szCs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BAE" w:rsidRDefault="001A1BAE">
    <w:pPr>
      <w:pStyle w:val="af3"/>
    </w:pPr>
  </w:p>
  <w:p w:rsidR="001A1BAE" w:rsidRDefault="001A1BAE">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BAE" w:rsidRDefault="001A1BAE">
    <w:pPr>
      <w:pStyle w:val="af3"/>
      <w:jc w:val="center"/>
    </w:pPr>
    <w:r>
      <w:fldChar w:fldCharType="begin"/>
    </w:r>
    <w:r>
      <w:instrText xml:space="preserve"> PAGE   \* MERGEFORMAT </w:instrText>
    </w:r>
    <w:r>
      <w:fldChar w:fldCharType="separate"/>
    </w:r>
    <w:r w:rsidR="00C927DB">
      <w:rPr>
        <w:noProof/>
      </w:rPr>
      <w:t>26</w:t>
    </w:r>
    <w:r>
      <w:fldChar w:fldCharType="end"/>
    </w:r>
  </w:p>
  <w:p w:rsidR="001A1BAE" w:rsidRDefault="001A1BAE">
    <w:pPr>
      <w:pStyle w:val="af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820530"/>
      <w:docPartObj>
        <w:docPartGallery w:val="Page Numbers (Top of Page)"/>
        <w:docPartUnique/>
      </w:docPartObj>
    </w:sdtPr>
    <w:sdtEndPr>
      <w:rPr>
        <w:rFonts w:ascii="Times New Roman" w:hAnsi="Times New Roman" w:cs="Times New Roman"/>
        <w:sz w:val="24"/>
      </w:rPr>
    </w:sdtEndPr>
    <w:sdtContent>
      <w:p w:rsidR="001A1BAE" w:rsidRDefault="001A1BAE">
        <w:pPr>
          <w:pStyle w:val="af3"/>
          <w:jc w:val="center"/>
          <w:rPr>
            <w:lang w:val="en-US"/>
          </w:rPr>
        </w:pPr>
      </w:p>
      <w:p w:rsidR="001A1BAE" w:rsidRPr="00194256" w:rsidRDefault="001A1BAE">
        <w:pPr>
          <w:pStyle w:val="af3"/>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sidR="00C927DB">
          <w:rPr>
            <w:rFonts w:ascii="Times New Roman" w:hAnsi="Times New Roman" w:cs="Times New Roman"/>
            <w:noProof/>
            <w:sz w:val="24"/>
          </w:rPr>
          <w:t>33</w:t>
        </w:r>
        <w:r w:rsidRPr="00194256">
          <w:rPr>
            <w:rFonts w:ascii="Times New Roman" w:hAnsi="Times New Roman" w:cs="Times New Roman"/>
            <w:sz w:val="24"/>
          </w:rPr>
          <w:fldChar w:fldCharType="end"/>
        </w:r>
      </w:p>
    </w:sdtContent>
  </w:sdt>
  <w:p w:rsidR="001A1BAE" w:rsidRPr="00EC62F1" w:rsidRDefault="001A1BAE" w:rsidP="00EC62F1">
    <w:pPr>
      <w:pStyle w:val="af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BAE" w:rsidRDefault="001A1BAE">
    <w:pPr>
      <w:pStyle w:val="af3"/>
      <w:jc w:val="center"/>
    </w:pPr>
    <w:r>
      <w:t>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2">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3">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4">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5">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6">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7">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0DC3324A"/>
    <w:multiLevelType w:val="multilevel"/>
    <w:tmpl w:val="17EAF45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626"/>
        </w:tabs>
        <w:ind w:left="1626"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5">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15DA7D56"/>
    <w:multiLevelType w:val="hybridMultilevel"/>
    <w:tmpl w:val="14AC7BF0"/>
    <w:lvl w:ilvl="0" w:tplc="9EC2DE5C">
      <w:start w:val="1"/>
      <w:numFmt w:val="decimal"/>
      <w:lvlText w:val="2.%1"/>
      <w:lvlJc w:val="left"/>
      <w:pPr>
        <w:ind w:left="1485" w:hanging="360"/>
      </w:pPr>
    </w:lvl>
    <w:lvl w:ilvl="1" w:tplc="04190019">
      <w:start w:val="1"/>
      <w:numFmt w:val="lowerLetter"/>
      <w:lvlText w:val="%2."/>
      <w:lvlJc w:val="left"/>
      <w:pPr>
        <w:ind w:left="2205" w:hanging="360"/>
      </w:pPr>
    </w:lvl>
    <w:lvl w:ilvl="2" w:tplc="0419001B">
      <w:start w:val="1"/>
      <w:numFmt w:val="lowerRoman"/>
      <w:lvlText w:val="%3."/>
      <w:lvlJc w:val="right"/>
      <w:pPr>
        <w:ind w:left="2925" w:hanging="180"/>
      </w:pPr>
    </w:lvl>
    <w:lvl w:ilvl="3" w:tplc="0419000F">
      <w:start w:val="1"/>
      <w:numFmt w:val="decimal"/>
      <w:lvlText w:val="%4."/>
      <w:lvlJc w:val="left"/>
      <w:pPr>
        <w:ind w:left="3645" w:hanging="360"/>
      </w:pPr>
    </w:lvl>
    <w:lvl w:ilvl="4" w:tplc="04190019">
      <w:start w:val="1"/>
      <w:numFmt w:val="lowerLetter"/>
      <w:lvlText w:val="%5."/>
      <w:lvlJc w:val="left"/>
      <w:pPr>
        <w:ind w:left="4365" w:hanging="360"/>
      </w:pPr>
    </w:lvl>
    <w:lvl w:ilvl="5" w:tplc="0419001B">
      <w:start w:val="1"/>
      <w:numFmt w:val="lowerRoman"/>
      <w:lvlText w:val="%6."/>
      <w:lvlJc w:val="right"/>
      <w:pPr>
        <w:ind w:left="5085" w:hanging="180"/>
      </w:pPr>
    </w:lvl>
    <w:lvl w:ilvl="6" w:tplc="0419000F">
      <w:start w:val="1"/>
      <w:numFmt w:val="decimal"/>
      <w:lvlText w:val="%7."/>
      <w:lvlJc w:val="left"/>
      <w:pPr>
        <w:ind w:left="5805" w:hanging="360"/>
      </w:pPr>
    </w:lvl>
    <w:lvl w:ilvl="7" w:tplc="04190019">
      <w:start w:val="1"/>
      <w:numFmt w:val="lowerLetter"/>
      <w:lvlText w:val="%8."/>
      <w:lvlJc w:val="left"/>
      <w:pPr>
        <w:ind w:left="6525" w:hanging="360"/>
      </w:pPr>
    </w:lvl>
    <w:lvl w:ilvl="8" w:tplc="0419001B">
      <w:start w:val="1"/>
      <w:numFmt w:val="lowerRoman"/>
      <w:lvlText w:val="%9."/>
      <w:lvlJc w:val="right"/>
      <w:pPr>
        <w:ind w:left="7245" w:hanging="180"/>
      </w:pPr>
    </w:lvl>
  </w:abstractNum>
  <w:abstractNum w:abstractNumId="17">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A9502A5"/>
    <w:multiLevelType w:val="hybridMultilevel"/>
    <w:tmpl w:val="BCB4F0DA"/>
    <w:lvl w:ilvl="0" w:tplc="313C1F94">
      <w:start w:val="1"/>
      <w:numFmt w:val="bullet"/>
      <w:lvlText w:val="-"/>
      <w:lvlJc w:val="left"/>
      <w:pPr>
        <w:tabs>
          <w:tab w:val="num" w:pos="1070"/>
        </w:tabs>
        <w:ind w:left="107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0FD508C"/>
    <w:multiLevelType w:val="multilevel"/>
    <w:tmpl w:val="E0EA2264"/>
    <w:lvl w:ilvl="0">
      <w:start w:val="1"/>
      <w:numFmt w:val="decimal"/>
      <w:pStyle w:val="a0"/>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30B135F"/>
    <w:multiLevelType w:val="hybridMultilevel"/>
    <w:tmpl w:val="CBA27FCE"/>
    <w:styleLink w:val="1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3FA430E0"/>
    <w:multiLevelType w:val="hybridMultilevel"/>
    <w:tmpl w:val="A13CFFC4"/>
    <w:lvl w:ilvl="0" w:tplc="A58A46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37">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8">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472D4C47"/>
    <w:multiLevelType w:val="hybridMultilevel"/>
    <w:tmpl w:val="F8AEE164"/>
    <w:lvl w:ilvl="0" w:tplc="F7448D80">
      <w:start w:val="1"/>
      <w:numFmt w:val="decimal"/>
      <w:lvlText w:val="%1."/>
      <w:lvlJc w:val="right"/>
      <w:pPr>
        <w:ind w:left="644" w:hanging="360"/>
      </w:pPr>
      <w:rPr>
        <w:rFonts w:hint="default"/>
        <w:sz w:val="20"/>
        <w:szCs w:val="2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4">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1C950DD"/>
    <w:multiLevelType w:val="multilevel"/>
    <w:tmpl w:val="F876740C"/>
    <w:lvl w:ilvl="0">
      <w:start w:val="1"/>
      <w:numFmt w:val="bullet"/>
      <w:pStyle w:val="10"/>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8">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5">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F8C4995"/>
    <w:multiLevelType w:val="multilevel"/>
    <w:tmpl w:val="F65A6138"/>
    <w:lvl w:ilvl="0">
      <w:start w:val="1"/>
      <w:numFmt w:val="decimal"/>
      <w:pStyle w:val="12"/>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nsid w:val="61C76087"/>
    <w:multiLevelType w:val="multilevel"/>
    <w:tmpl w:val="E1DA1224"/>
    <w:lvl w:ilvl="0">
      <w:start w:val="1"/>
      <w:numFmt w:val="decimal"/>
      <w:pStyle w:val="13"/>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1">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1"/>
  </w:num>
  <w:num w:numId="2">
    <w:abstractNumId w:val="46"/>
  </w:num>
  <w:num w:numId="3">
    <w:abstractNumId w:val="52"/>
  </w:num>
  <w:num w:numId="4">
    <w:abstractNumId w:val="63"/>
  </w:num>
  <w:num w:numId="5">
    <w:abstractNumId w:val="7"/>
  </w:num>
  <w:num w:numId="6">
    <w:abstractNumId w:val="45"/>
  </w:num>
  <w:num w:numId="7">
    <w:abstractNumId w:val="27"/>
  </w:num>
  <w:num w:numId="8">
    <w:abstractNumId w:val="20"/>
  </w:num>
  <w:num w:numId="9">
    <w:abstractNumId w:val="24"/>
  </w:num>
  <w:num w:numId="10">
    <w:abstractNumId w:val="68"/>
  </w:num>
  <w:num w:numId="11">
    <w:abstractNumId w:val="17"/>
  </w:num>
  <w:num w:numId="12">
    <w:abstractNumId w:val="26"/>
  </w:num>
  <w:num w:numId="13">
    <w:abstractNumId w:val="44"/>
  </w:num>
  <w:num w:numId="14">
    <w:abstractNumId w:val="31"/>
  </w:num>
  <w:num w:numId="15">
    <w:abstractNumId w:val="25"/>
  </w:num>
  <w:num w:numId="16">
    <w:abstractNumId w:val="8"/>
  </w:num>
  <w:num w:numId="17">
    <w:abstractNumId w:val="11"/>
  </w:num>
  <w:num w:numId="18">
    <w:abstractNumId w:val="29"/>
  </w:num>
  <w:num w:numId="19">
    <w:abstractNumId w:val="12"/>
  </w:num>
  <w:num w:numId="20">
    <w:abstractNumId w:val="40"/>
  </w:num>
  <w:num w:numId="21">
    <w:abstractNumId w:val="55"/>
  </w:num>
  <w:num w:numId="22">
    <w:abstractNumId w:val="61"/>
  </w:num>
  <w:num w:numId="23">
    <w:abstractNumId w:val="34"/>
  </w:num>
  <w:num w:numId="24">
    <w:abstractNumId w:val="67"/>
  </w:num>
  <w:num w:numId="25">
    <w:abstractNumId w:val="62"/>
  </w:num>
  <w:num w:numId="26">
    <w:abstractNumId w:val="48"/>
  </w:num>
  <w:num w:numId="27">
    <w:abstractNumId w:val="50"/>
  </w:num>
  <w:num w:numId="28">
    <w:abstractNumId w:val="18"/>
  </w:num>
  <w:num w:numId="29">
    <w:abstractNumId w:val="66"/>
  </w:num>
  <w:num w:numId="30">
    <w:abstractNumId w:val="9"/>
  </w:num>
  <w:num w:numId="31">
    <w:abstractNumId w:val="51"/>
  </w:num>
  <w:num w:numId="32">
    <w:abstractNumId w:val="65"/>
  </w:num>
  <w:num w:numId="33">
    <w:abstractNumId w:val="57"/>
  </w:num>
  <w:num w:numId="34">
    <w:abstractNumId w:val="56"/>
  </w:num>
  <w:num w:numId="35">
    <w:abstractNumId w:val="22"/>
  </w:num>
  <w:num w:numId="36">
    <w:abstractNumId w:val="49"/>
  </w:num>
  <w:num w:numId="37">
    <w:abstractNumId w:val="13"/>
  </w:num>
  <w:num w:numId="38">
    <w:abstractNumId w:val="64"/>
  </w:num>
  <w:num w:numId="39">
    <w:abstractNumId w:val="42"/>
  </w:num>
  <w:num w:numId="40">
    <w:abstractNumId w:val="28"/>
  </w:num>
  <w:num w:numId="41">
    <w:abstractNumId w:val="30"/>
  </w:num>
  <w:num w:numId="42">
    <w:abstractNumId w:val="35"/>
  </w:num>
  <w:num w:numId="43">
    <w:abstractNumId w:val="59"/>
  </w:num>
  <w:num w:numId="4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7"/>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58"/>
  </w:num>
  <w:num w:numId="51">
    <w:abstractNumId w:val="47"/>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43"/>
  </w:num>
  <w:num w:numId="57">
    <w:abstractNumId w:val="15"/>
  </w:num>
  <w:num w:numId="5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9">
    <w:abstractNumId w:val="21"/>
  </w:num>
  <w:num w:numId="60">
    <w:abstractNumId w:val="5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53"/>
  </w:num>
  <w:num w:numId="63">
    <w:abstractNumId w:val="19"/>
  </w:num>
  <w:num w:numId="64">
    <w:abstractNumId w:val="6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B19"/>
    <w:rsid w:val="000024AF"/>
    <w:rsid w:val="0000366F"/>
    <w:rsid w:val="000048E3"/>
    <w:rsid w:val="00005A04"/>
    <w:rsid w:val="0000641B"/>
    <w:rsid w:val="00006531"/>
    <w:rsid w:val="00006EC5"/>
    <w:rsid w:val="00010B84"/>
    <w:rsid w:val="00011A13"/>
    <w:rsid w:val="000125B9"/>
    <w:rsid w:val="000126C0"/>
    <w:rsid w:val="0001362C"/>
    <w:rsid w:val="00013BED"/>
    <w:rsid w:val="00015487"/>
    <w:rsid w:val="00015CD9"/>
    <w:rsid w:val="0001600A"/>
    <w:rsid w:val="000173E9"/>
    <w:rsid w:val="000221C1"/>
    <w:rsid w:val="00022E93"/>
    <w:rsid w:val="000236CF"/>
    <w:rsid w:val="000254C6"/>
    <w:rsid w:val="000269B2"/>
    <w:rsid w:val="00026FE8"/>
    <w:rsid w:val="000337E3"/>
    <w:rsid w:val="00034E80"/>
    <w:rsid w:val="00035F0B"/>
    <w:rsid w:val="000361C9"/>
    <w:rsid w:val="000371E1"/>
    <w:rsid w:val="00040CDB"/>
    <w:rsid w:val="000432E4"/>
    <w:rsid w:val="0005070C"/>
    <w:rsid w:val="00052B2E"/>
    <w:rsid w:val="00053A34"/>
    <w:rsid w:val="00053DDB"/>
    <w:rsid w:val="00053F17"/>
    <w:rsid w:val="00054409"/>
    <w:rsid w:val="00066566"/>
    <w:rsid w:val="00066BD3"/>
    <w:rsid w:val="00066E84"/>
    <w:rsid w:val="00067B52"/>
    <w:rsid w:val="00067BAC"/>
    <w:rsid w:val="000709E4"/>
    <w:rsid w:val="00071E64"/>
    <w:rsid w:val="00073CEC"/>
    <w:rsid w:val="00074A1F"/>
    <w:rsid w:val="000772BC"/>
    <w:rsid w:val="00077A21"/>
    <w:rsid w:val="00077F11"/>
    <w:rsid w:val="000800EB"/>
    <w:rsid w:val="000813F5"/>
    <w:rsid w:val="000842AF"/>
    <w:rsid w:val="00086108"/>
    <w:rsid w:val="00087BD6"/>
    <w:rsid w:val="00091BA1"/>
    <w:rsid w:val="000A0593"/>
    <w:rsid w:val="000A1F1B"/>
    <w:rsid w:val="000A4500"/>
    <w:rsid w:val="000A608D"/>
    <w:rsid w:val="000B0250"/>
    <w:rsid w:val="000B02AB"/>
    <w:rsid w:val="000B0736"/>
    <w:rsid w:val="000B07DB"/>
    <w:rsid w:val="000B09D3"/>
    <w:rsid w:val="000B0A9F"/>
    <w:rsid w:val="000B1011"/>
    <w:rsid w:val="000B10C9"/>
    <w:rsid w:val="000B1814"/>
    <w:rsid w:val="000B3355"/>
    <w:rsid w:val="000B47F0"/>
    <w:rsid w:val="000B5193"/>
    <w:rsid w:val="000B68A2"/>
    <w:rsid w:val="000B6E65"/>
    <w:rsid w:val="000B7059"/>
    <w:rsid w:val="000B7DCE"/>
    <w:rsid w:val="000C000D"/>
    <w:rsid w:val="000C0736"/>
    <w:rsid w:val="000C09DE"/>
    <w:rsid w:val="000C46BF"/>
    <w:rsid w:val="000C6BC4"/>
    <w:rsid w:val="000D3F9B"/>
    <w:rsid w:val="000D51AC"/>
    <w:rsid w:val="000D60B0"/>
    <w:rsid w:val="000D6C07"/>
    <w:rsid w:val="000D7725"/>
    <w:rsid w:val="000E2F5A"/>
    <w:rsid w:val="000E31E3"/>
    <w:rsid w:val="000E326A"/>
    <w:rsid w:val="000E34FF"/>
    <w:rsid w:val="000E35FE"/>
    <w:rsid w:val="000E3E56"/>
    <w:rsid w:val="000E40D3"/>
    <w:rsid w:val="000E7493"/>
    <w:rsid w:val="000F079B"/>
    <w:rsid w:val="000F24F8"/>
    <w:rsid w:val="000F4D08"/>
    <w:rsid w:val="000F5BA9"/>
    <w:rsid w:val="000F69AB"/>
    <w:rsid w:val="000F7939"/>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9CE"/>
    <w:rsid w:val="00117F78"/>
    <w:rsid w:val="00120BDB"/>
    <w:rsid w:val="00121621"/>
    <w:rsid w:val="00121670"/>
    <w:rsid w:val="00124E8E"/>
    <w:rsid w:val="00124F3B"/>
    <w:rsid w:val="00126DDF"/>
    <w:rsid w:val="00130A08"/>
    <w:rsid w:val="0013637F"/>
    <w:rsid w:val="00136AE5"/>
    <w:rsid w:val="00137AB8"/>
    <w:rsid w:val="00137D59"/>
    <w:rsid w:val="00140F1F"/>
    <w:rsid w:val="001430CA"/>
    <w:rsid w:val="00147A0B"/>
    <w:rsid w:val="00151AF8"/>
    <w:rsid w:val="00154969"/>
    <w:rsid w:val="00155CF6"/>
    <w:rsid w:val="0015606A"/>
    <w:rsid w:val="001560D7"/>
    <w:rsid w:val="00156260"/>
    <w:rsid w:val="001571F6"/>
    <w:rsid w:val="00157236"/>
    <w:rsid w:val="00161DF3"/>
    <w:rsid w:val="00162662"/>
    <w:rsid w:val="00162E1B"/>
    <w:rsid w:val="001658BA"/>
    <w:rsid w:val="00167080"/>
    <w:rsid w:val="0016736E"/>
    <w:rsid w:val="001674F8"/>
    <w:rsid w:val="0017054C"/>
    <w:rsid w:val="00170F37"/>
    <w:rsid w:val="0017203A"/>
    <w:rsid w:val="00172CC6"/>
    <w:rsid w:val="00177592"/>
    <w:rsid w:val="00182451"/>
    <w:rsid w:val="00182BAA"/>
    <w:rsid w:val="00182C25"/>
    <w:rsid w:val="001832C3"/>
    <w:rsid w:val="00184D74"/>
    <w:rsid w:val="00186FC7"/>
    <w:rsid w:val="001911AF"/>
    <w:rsid w:val="001925B6"/>
    <w:rsid w:val="00192DAB"/>
    <w:rsid w:val="00193D11"/>
    <w:rsid w:val="00194256"/>
    <w:rsid w:val="001957A0"/>
    <w:rsid w:val="001967AE"/>
    <w:rsid w:val="001977B8"/>
    <w:rsid w:val="00197A9B"/>
    <w:rsid w:val="00197FD6"/>
    <w:rsid w:val="001A08E4"/>
    <w:rsid w:val="001A19A3"/>
    <w:rsid w:val="001A1BAE"/>
    <w:rsid w:val="001A21F9"/>
    <w:rsid w:val="001A28CE"/>
    <w:rsid w:val="001A3BC2"/>
    <w:rsid w:val="001A4074"/>
    <w:rsid w:val="001A58D0"/>
    <w:rsid w:val="001A647A"/>
    <w:rsid w:val="001B44A8"/>
    <w:rsid w:val="001B5D58"/>
    <w:rsid w:val="001B704F"/>
    <w:rsid w:val="001B7F87"/>
    <w:rsid w:val="001C06A7"/>
    <w:rsid w:val="001C2577"/>
    <w:rsid w:val="001C350E"/>
    <w:rsid w:val="001C3BEB"/>
    <w:rsid w:val="001C516D"/>
    <w:rsid w:val="001C5FC2"/>
    <w:rsid w:val="001C6197"/>
    <w:rsid w:val="001C6A9E"/>
    <w:rsid w:val="001C7784"/>
    <w:rsid w:val="001C7E66"/>
    <w:rsid w:val="001D1E8B"/>
    <w:rsid w:val="001D2AEA"/>
    <w:rsid w:val="001D2EA5"/>
    <w:rsid w:val="001D58EE"/>
    <w:rsid w:val="001D6375"/>
    <w:rsid w:val="001D64DB"/>
    <w:rsid w:val="001D71BB"/>
    <w:rsid w:val="001D7B74"/>
    <w:rsid w:val="001E068E"/>
    <w:rsid w:val="001E12E0"/>
    <w:rsid w:val="001E1B16"/>
    <w:rsid w:val="001E2582"/>
    <w:rsid w:val="001E351A"/>
    <w:rsid w:val="001E36AD"/>
    <w:rsid w:val="001E3F5E"/>
    <w:rsid w:val="001E5C85"/>
    <w:rsid w:val="001E6093"/>
    <w:rsid w:val="001E6E41"/>
    <w:rsid w:val="001E7340"/>
    <w:rsid w:val="001E7FE0"/>
    <w:rsid w:val="001F1F29"/>
    <w:rsid w:val="001F23D0"/>
    <w:rsid w:val="001F2485"/>
    <w:rsid w:val="001F2F74"/>
    <w:rsid w:val="001F3501"/>
    <w:rsid w:val="001F64D0"/>
    <w:rsid w:val="00202BD7"/>
    <w:rsid w:val="00203752"/>
    <w:rsid w:val="0020728C"/>
    <w:rsid w:val="00207BC7"/>
    <w:rsid w:val="00207D95"/>
    <w:rsid w:val="0021312C"/>
    <w:rsid w:val="0021446D"/>
    <w:rsid w:val="00214490"/>
    <w:rsid w:val="00214B44"/>
    <w:rsid w:val="0021520A"/>
    <w:rsid w:val="002154CD"/>
    <w:rsid w:val="0021552E"/>
    <w:rsid w:val="002166CA"/>
    <w:rsid w:val="0022079D"/>
    <w:rsid w:val="00220DA2"/>
    <w:rsid w:val="00221A49"/>
    <w:rsid w:val="00223204"/>
    <w:rsid w:val="00226685"/>
    <w:rsid w:val="002274A8"/>
    <w:rsid w:val="00231057"/>
    <w:rsid w:val="0023186E"/>
    <w:rsid w:val="00231FF7"/>
    <w:rsid w:val="002329E5"/>
    <w:rsid w:val="0023689E"/>
    <w:rsid w:val="00237F07"/>
    <w:rsid w:val="0024060A"/>
    <w:rsid w:val="0024096F"/>
    <w:rsid w:val="002452D9"/>
    <w:rsid w:val="00246104"/>
    <w:rsid w:val="0024634E"/>
    <w:rsid w:val="0024716A"/>
    <w:rsid w:val="00251695"/>
    <w:rsid w:val="0025275E"/>
    <w:rsid w:val="00252CA3"/>
    <w:rsid w:val="0025386F"/>
    <w:rsid w:val="002541C2"/>
    <w:rsid w:val="0025424D"/>
    <w:rsid w:val="0025489A"/>
    <w:rsid w:val="00256C8B"/>
    <w:rsid w:val="00257C60"/>
    <w:rsid w:val="00257FCA"/>
    <w:rsid w:val="0026080D"/>
    <w:rsid w:val="00262F99"/>
    <w:rsid w:val="002632DB"/>
    <w:rsid w:val="00263B5F"/>
    <w:rsid w:val="00263F88"/>
    <w:rsid w:val="0027300F"/>
    <w:rsid w:val="00275FCE"/>
    <w:rsid w:val="00276124"/>
    <w:rsid w:val="00280593"/>
    <w:rsid w:val="00280BBE"/>
    <w:rsid w:val="00281B74"/>
    <w:rsid w:val="00282792"/>
    <w:rsid w:val="00282FA6"/>
    <w:rsid w:val="00283A13"/>
    <w:rsid w:val="00283A26"/>
    <w:rsid w:val="00283F85"/>
    <w:rsid w:val="00284DD2"/>
    <w:rsid w:val="002864CD"/>
    <w:rsid w:val="0029070B"/>
    <w:rsid w:val="00290A49"/>
    <w:rsid w:val="00291EBA"/>
    <w:rsid w:val="00292240"/>
    <w:rsid w:val="00293230"/>
    <w:rsid w:val="00293466"/>
    <w:rsid w:val="00295B92"/>
    <w:rsid w:val="00297021"/>
    <w:rsid w:val="002A1F30"/>
    <w:rsid w:val="002A3191"/>
    <w:rsid w:val="002A3CE5"/>
    <w:rsid w:val="002A6398"/>
    <w:rsid w:val="002A64FE"/>
    <w:rsid w:val="002B064A"/>
    <w:rsid w:val="002B091A"/>
    <w:rsid w:val="002B234E"/>
    <w:rsid w:val="002B271B"/>
    <w:rsid w:val="002B3E26"/>
    <w:rsid w:val="002B42D9"/>
    <w:rsid w:val="002C03B7"/>
    <w:rsid w:val="002C06FF"/>
    <w:rsid w:val="002C0714"/>
    <w:rsid w:val="002C0B0A"/>
    <w:rsid w:val="002C2082"/>
    <w:rsid w:val="002C2FCD"/>
    <w:rsid w:val="002C4793"/>
    <w:rsid w:val="002C5C88"/>
    <w:rsid w:val="002C5CEE"/>
    <w:rsid w:val="002C7602"/>
    <w:rsid w:val="002C7CDE"/>
    <w:rsid w:val="002D2A25"/>
    <w:rsid w:val="002D3EA4"/>
    <w:rsid w:val="002D74A0"/>
    <w:rsid w:val="002D7872"/>
    <w:rsid w:val="002E01C3"/>
    <w:rsid w:val="002E1D94"/>
    <w:rsid w:val="002E2D27"/>
    <w:rsid w:val="002E57B1"/>
    <w:rsid w:val="002E755E"/>
    <w:rsid w:val="002F0495"/>
    <w:rsid w:val="002F1B4B"/>
    <w:rsid w:val="002F20BC"/>
    <w:rsid w:val="002F3132"/>
    <w:rsid w:val="002F3717"/>
    <w:rsid w:val="002F3749"/>
    <w:rsid w:val="002F43E3"/>
    <w:rsid w:val="002F4F1D"/>
    <w:rsid w:val="002F59C3"/>
    <w:rsid w:val="002F7012"/>
    <w:rsid w:val="002F7360"/>
    <w:rsid w:val="002F76E1"/>
    <w:rsid w:val="00303EB8"/>
    <w:rsid w:val="00305935"/>
    <w:rsid w:val="00311DBD"/>
    <w:rsid w:val="0031252B"/>
    <w:rsid w:val="003127AC"/>
    <w:rsid w:val="003132D1"/>
    <w:rsid w:val="00313509"/>
    <w:rsid w:val="00313B33"/>
    <w:rsid w:val="00315C5B"/>
    <w:rsid w:val="00316511"/>
    <w:rsid w:val="00320780"/>
    <w:rsid w:val="00321EF8"/>
    <w:rsid w:val="0032248F"/>
    <w:rsid w:val="00322E5B"/>
    <w:rsid w:val="00324B14"/>
    <w:rsid w:val="00325F62"/>
    <w:rsid w:val="003266A0"/>
    <w:rsid w:val="00327DE6"/>
    <w:rsid w:val="0033083F"/>
    <w:rsid w:val="00332EBB"/>
    <w:rsid w:val="003338A0"/>
    <w:rsid w:val="00334626"/>
    <w:rsid w:val="00334F14"/>
    <w:rsid w:val="00336FA1"/>
    <w:rsid w:val="00342032"/>
    <w:rsid w:val="00342EEB"/>
    <w:rsid w:val="00344D19"/>
    <w:rsid w:val="003462FF"/>
    <w:rsid w:val="00346667"/>
    <w:rsid w:val="003500F3"/>
    <w:rsid w:val="00354C3E"/>
    <w:rsid w:val="0035568F"/>
    <w:rsid w:val="003560F0"/>
    <w:rsid w:val="00356975"/>
    <w:rsid w:val="00361DE7"/>
    <w:rsid w:val="00362192"/>
    <w:rsid w:val="00362799"/>
    <w:rsid w:val="00362AA8"/>
    <w:rsid w:val="00362AE2"/>
    <w:rsid w:val="00364439"/>
    <w:rsid w:val="0036589A"/>
    <w:rsid w:val="00366193"/>
    <w:rsid w:val="003663B1"/>
    <w:rsid w:val="00366564"/>
    <w:rsid w:val="00366AEE"/>
    <w:rsid w:val="0036702A"/>
    <w:rsid w:val="00367818"/>
    <w:rsid w:val="003713ED"/>
    <w:rsid w:val="00371A0E"/>
    <w:rsid w:val="003733A5"/>
    <w:rsid w:val="0037358A"/>
    <w:rsid w:val="00375275"/>
    <w:rsid w:val="003754D1"/>
    <w:rsid w:val="003756BF"/>
    <w:rsid w:val="003762A3"/>
    <w:rsid w:val="003847D2"/>
    <w:rsid w:val="00386625"/>
    <w:rsid w:val="003867CD"/>
    <w:rsid w:val="003905F1"/>
    <w:rsid w:val="003908E3"/>
    <w:rsid w:val="00390D81"/>
    <w:rsid w:val="00390F82"/>
    <w:rsid w:val="003930BE"/>
    <w:rsid w:val="003962BF"/>
    <w:rsid w:val="00396328"/>
    <w:rsid w:val="00396C45"/>
    <w:rsid w:val="003A0628"/>
    <w:rsid w:val="003A1D83"/>
    <w:rsid w:val="003A25F6"/>
    <w:rsid w:val="003A2BEA"/>
    <w:rsid w:val="003A2DB8"/>
    <w:rsid w:val="003A3537"/>
    <w:rsid w:val="003A6AC9"/>
    <w:rsid w:val="003A6F7A"/>
    <w:rsid w:val="003A7310"/>
    <w:rsid w:val="003B05C3"/>
    <w:rsid w:val="003B0A08"/>
    <w:rsid w:val="003B3737"/>
    <w:rsid w:val="003C054A"/>
    <w:rsid w:val="003C0778"/>
    <w:rsid w:val="003C0E67"/>
    <w:rsid w:val="003C1256"/>
    <w:rsid w:val="003C14E7"/>
    <w:rsid w:val="003C36FB"/>
    <w:rsid w:val="003C45B3"/>
    <w:rsid w:val="003C4742"/>
    <w:rsid w:val="003C49EC"/>
    <w:rsid w:val="003C64F0"/>
    <w:rsid w:val="003C71E2"/>
    <w:rsid w:val="003C7426"/>
    <w:rsid w:val="003C7A30"/>
    <w:rsid w:val="003C7DE0"/>
    <w:rsid w:val="003D0F29"/>
    <w:rsid w:val="003D1655"/>
    <w:rsid w:val="003D3329"/>
    <w:rsid w:val="003D3424"/>
    <w:rsid w:val="003D360D"/>
    <w:rsid w:val="003D3F54"/>
    <w:rsid w:val="003D6C9E"/>
    <w:rsid w:val="003D6E53"/>
    <w:rsid w:val="003D72B6"/>
    <w:rsid w:val="003E2235"/>
    <w:rsid w:val="003E2EB1"/>
    <w:rsid w:val="003E3F23"/>
    <w:rsid w:val="003E6FB7"/>
    <w:rsid w:val="003F20D2"/>
    <w:rsid w:val="003F4EDE"/>
    <w:rsid w:val="003F7D83"/>
    <w:rsid w:val="00400403"/>
    <w:rsid w:val="00401CCF"/>
    <w:rsid w:val="00401E41"/>
    <w:rsid w:val="00402B03"/>
    <w:rsid w:val="004036E3"/>
    <w:rsid w:val="0040443A"/>
    <w:rsid w:val="00404651"/>
    <w:rsid w:val="00406A95"/>
    <w:rsid w:val="00407AEE"/>
    <w:rsid w:val="00407CB1"/>
    <w:rsid w:val="0041072A"/>
    <w:rsid w:val="00412495"/>
    <w:rsid w:val="00413194"/>
    <w:rsid w:val="00413A66"/>
    <w:rsid w:val="00413E75"/>
    <w:rsid w:val="00416292"/>
    <w:rsid w:val="0042021A"/>
    <w:rsid w:val="0042031A"/>
    <w:rsid w:val="0042153C"/>
    <w:rsid w:val="004218E4"/>
    <w:rsid w:val="00421A91"/>
    <w:rsid w:val="004220E8"/>
    <w:rsid w:val="004225A7"/>
    <w:rsid w:val="00424500"/>
    <w:rsid w:val="00433EA7"/>
    <w:rsid w:val="004341A3"/>
    <w:rsid w:val="00437B0C"/>
    <w:rsid w:val="004400EE"/>
    <w:rsid w:val="004439F1"/>
    <w:rsid w:val="00444A68"/>
    <w:rsid w:val="00446390"/>
    <w:rsid w:val="0044680D"/>
    <w:rsid w:val="00446C00"/>
    <w:rsid w:val="0044770D"/>
    <w:rsid w:val="00450565"/>
    <w:rsid w:val="00450CEF"/>
    <w:rsid w:val="00450FED"/>
    <w:rsid w:val="00452356"/>
    <w:rsid w:val="00453515"/>
    <w:rsid w:val="00453B5E"/>
    <w:rsid w:val="00453E7A"/>
    <w:rsid w:val="00455770"/>
    <w:rsid w:val="004574E1"/>
    <w:rsid w:val="004615DC"/>
    <w:rsid w:val="00461A16"/>
    <w:rsid w:val="00461CD7"/>
    <w:rsid w:val="00462361"/>
    <w:rsid w:val="00463E31"/>
    <w:rsid w:val="004647C5"/>
    <w:rsid w:val="00465E3E"/>
    <w:rsid w:val="0046616E"/>
    <w:rsid w:val="00466C79"/>
    <w:rsid w:val="0046786E"/>
    <w:rsid w:val="00467AE4"/>
    <w:rsid w:val="00467F88"/>
    <w:rsid w:val="004717D1"/>
    <w:rsid w:val="00474716"/>
    <w:rsid w:val="004750E0"/>
    <w:rsid w:val="00475B81"/>
    <w:rsid w:val="004763BA"/>
    <w:rsid w:val="00476B1F"/>
    <w:rsid w:val="00481A68"/>
    <w:rsid w:val="0048217B"/>
    <w:rsid w:val="004821C1"/>
    <w:rsid w:val="00482806"/>
    <w:rsid w:val="00484EE9"/>
    <w:rsid w:val="004867E8"/>
    <w:rsid w:val="004917CA"/>
    <w:rsid w:val="00491B0E"/>
    <w:rsid w:val="00493261"/>
    <w:rsid w:val="004935EC"/>
    <w:rsid w:val="00493D14"/>
    <w:rsid w:val="00495A33"/>
    <w:rsid w:val="00495CE5"/>
    <w:rsid w:val="004968FD"/>
    <w:rsid w:val="004A0AE0"/>
    <w:rsid w:val="004A1796"/>
    <w:rsid w:val="004A2411"/>
    <w:rsid w:val="004A2B76"/>
    <w:rsid w:val="004A439E"/>
    <w:rsid w:val="004A5CBF"/>
    <w:rsid w:val="004A6000"/>
    <w:rsid w:val="004A719E"/>
    <w:rsid w:val="004B0A3A"/>
    <w:rsid w:val="004B1BDA"/>
    <w:rsid w:val="004B24E2"/>
    <w:rsid w:val="004B280D"/>
    <w:rsid w:val="004B5059"/>
    <w:rsid w:val="004B51ED"/>
    <w:rsid w:val="004B5CBC"/>
    <w:rsid w:val="004B6FFC"/>
    <w:rsid w:val="004B7FD9"/>
    <w:rsid w:val="004C204F"/>
    <w:rsid w:val="004C2100"/>
    <w:rsid w:val="004C2D09"/>
    <w:rsid w:val="004C7B24"/>
    <w:rsid w:val="004D0252"/>
    <w:rsid w:val="004D1548"/>
    <w:rsid w:val="004D180A"/>
    <w:rsid w:val="004D18C0"/>
    <w:rsid w:val="004D1F7A"/>
    <w:rsid w:val="004D27AB"/>
    <w:rsid w:val="004D2820"/>
    <w:rsid w:val="004D3363"/>
    <w:rsid w:val="004D495E"/>
    <w:rsid w:val="004D51E2"/>
    <w:rsid w:val="004E1A20"/>
    <w:rsid w:val="004E2C54"/>
    <w:rsid w:val="004E5188"/>
    <w:rsid w:val="004E7A59"/>
    <w:rsid w:val="004F1A38"/>
    <w:rsid w:val="004F265A"/>
    <w:rsid w:val="004F3670"/>
    <w:rsid w:val="004F3B2A"/>
    <w:rsid w:val="004F4052"/>
    <w:rsid w:val="004F543F"/>
    <w:rsid w:val="004F5DC7"/>
    <w:rsid w:val="004F5DE0"/>
    <w:rsid w:val="004F5F48"/>
    <w:rsid w:val="004F60F5"/>
    <w:rsid w:val="004F79D6"/>
    <w:rsid w:val="00500642"/>
    <w:rsid w:val="0050363D"/>
    <w:rsid w:val="00503E30"/>
    <w:rsid w:val="0050449D"/>
    <w:rsid w:val="00504754"/>
    <w:rsid w:val="00506497"/>
    <w:rsid w:val="00506CB6"/>
    <w:rsid w:val="00506F0D"/>
    <w:rsid w:val="005074A7"/>
    <w:rsid w:val="00507C5A"/>
    <w:rsid w:val="005105A6"/>
    <w:rsid w:val="0051157B"/>
    <w:rsid w:val="0051159C"/>
    <w:rsid w:val="00511A3E"/>
    <w:rsid w:val="005129E7"/>
    <w:rsid w:val="00512DEC"/>
    <w:rsid w:val="005154F5"/>
    <w:rsid w:val="005158EE"/>
    <w:rsid w:val="0051654A"/>
    <w:rsid w:val="0051703E"/>
    <w:rsid w:val="0051751C"/>
    <w:rsid w:val="0052759D"/>
    <w:rsid w:val="00530F49"/>
    <w:rsid w:val="005311F2"/>
    <w:rsid w:val="00531837"/>
    <w:rsid w:val="005318C3"/>
    <w:rsid w:val="005328EC"/>
    <w:rsid w:val="00532B79"/>
    <w:rsid w:val="005336C9"/>
    <w:rsid w:val="00536D2A"/>
    <w:rsid w:val="005376F3"/>
    <w:rsid w:val="00537C72"/>
    <w:rsid w:val="00537E07"/>
    <w:rsid w:val="00540B14"/>
    <w:rsid w:val="00541FC7"/>
    <w:rsid w:val="00542710"/>
    <w:rsid w:val="00542BC6"/>
    <w:rsid w:val="005443C6"/>
    <w:rsid w:val="00544638"/>
    <w:rsid w:val="00544DE1"/>
    <w:rsid w:val="0054579C"/>
    <w:rsid w:val="00545A33"/>
    <w:rsid w:val="0054621B"/>
    <w:rsid w:val="005479E7"/>
    <w:rsid w:val="00547BEA"/>
    <w:rsid w:val="005501B6"/>
    <w:rsid w:val="0055041C"/>
    <w:rsid w:val="00553B8E"/>
    <w:rsid w:val="00555653"/>
    <w:rsid w:val="00555E2F"/>
    <w:rsid w:val="005567DE"/>
    <w:rsid w:val="00557722"/>
    <w:rsid w:val="005609C7"/>
    <w:rsid w:val="00561C60"/>
    <w:rsid w:val="00564005"/>
    <w:rsid w:val="00564121"/>
    <w:rsid w:val="00564A0E"/>
    <w:rsid w:val="0056505F"/>
    <w:rsid w:val="005668E6"/>
    <w:rsid w:val="00571478"/>
    <w:rsid w:val="005723D8"/>
    <w:rsid w:val="005726D6"/>
    <w:rsid w:val="0057331F"/>
    <w:rsid w:val="005756A8"/>
    <w:rsid w:val="00576460"/>
    <w:rsid w:val="005764B2"/>
    <w:rsid w:val="00576AD2"/>
    <w:rsid w:val="00576CEC"/>
    <w:rsid w:val="00576DF5"/>
    <w:rsid w:val="005828E7"/>
    <w:rsid w:val="00584247"/>
    <w:rsid w:val="00585712"/>
    <w:rsid w:val="00590957"/>
    <w:rsid w:val="00591AAC"/>
    <w:rsid w:val="00594FA8"/>
    <w:rsid w:val="00595040"/>
    <w:rsid w:val="00596845"/>
    <w:rsid w:val="005A08C6"/>
    <w:rsid w:val="005A58F1"/>
    <w:rsid w:val="005A617E"/>
    <w:rsid w:val="005A6319"/>
    <w:rsid w:val="005B067E"/>
    <w:rsid w:val="005B0C23"/>
    <w:rsid w:val="005B1460"/>
    <w:rsid w:val="005B54DF"/>
    <w:rsid w:val="005B553D"/>
    <w:rsid w:val="005B6C2C"/>
    <w:rsid w:val="005B6D60"/>
    <w:rsid w:val="005B7275"/>
    <w:rsid w:val="005B79BE"/>
    <w:rsid w:val="005C1A95"/>
    <w:rsid w:val="005C2355"/>
    <w:rsid w:val="005C23A5"/>
    <w:rsid w:val="005C473B"/>
    <w:rsid w:val="005C4FB6"/>
    <w:rsid w:val="005C5F5D"/>
    <w:rsid w:val="005C76AF"/>
    <w:rsid w:val="005D03B3"/>
    <w:rsid w:val="005D074E"/>
    <w:rsid w:val="005D08CE"/>
    <w:rsid w:val="005D2234"/>
    <w:rsid w:val="005D31C6"/>
    <w:rsid w:val="005D3C0F"/>
    <w:rsid w:val="005D43D0"/>
    <w:rsid w:val="005E2099"/>
    <w:rsid w:val="005E2A8D"/>
    <w:rsid w:val="005E3651"/>
    <w:rsid w:val="005E3DD2"/>
    <w:rsid w:val="005E4310"/>
    <w:rsid w:val="005E4EED"/>
    <w:rsid w:val="005E7878"/>
    <w:rsid w:val="005F1346"/>
    <w:rsid w:val="005F1D84"/>
    <w:rsid w:val="005F27FE"/>
    <w:rsid w:val="005F37A4"/>
    <w:rsid w:val="005F37F8"/>
    <w:rsid w:val="005F46BC"/>
    <w:rsid w:val="005F6941"/>
    <w:rsid w:val="005F6DCF"/>
    <w:rsid w:val="00600F1F"/>
    <w:rsid w:val="00603291"/>
    <w:rsid w:val="00603D26"/>
    <w:rsid w:val="00605A5A"/>
    <w:rsid w:val="00606296"/>
    <w:rsid w:val="00612BE1"/>
    <w:rsid w:val="00616606"/>
    <w:rsid w:val="00617546"/>
    <w:rsid w:val="00617F73"/>
    <w:rsid w:val="00621D58"/>
    <w:rsid w:val="00622335"/>
    <w:rsid w:val="00624C1E"/>
    <w:rsid w:val="006263AC"/>
    <w:rsid w:val="00627EF8"/>
    <w:rsid w:val="006303C2"/>
    <w:rsid w:val="00631712"/>
    <w:rsid w:val="00632B61"/>
    <w:rsid w:val="00632FD1"/>
    <w:rsid w:val="00633472"/>
    <w:rsid w:val="00634048"/>
    <w:rsid w:val="00635082"/>
    <w:rsid w:val="00635CA3"/>
    <w:rsid w:val="006368E3"/>
    <w:rsid w:val="00636915"/>
    <w:rsid w:val="006373A4"/>
    <w:rsid w:val="00637FDB"/>
    <w:rsid w:val="006403D9"/>
    <w:rsid w:val="00640827"/>
    <w:rsid w:val="00641463"/>
    <w:rsid w:val="006414FD"/>
    <w:rsid w:val="006430A8"/>
    <w:rsid w:val="00643939"/>
    <w:rsid w:val="00643A94"/>
    <w:rsid w:val="00644680"/>
    <w:rsid w:val="00645B6D"/>
    <w:rsid w:val="00645D93"/>
    <w:rsid w:val="00646108"/>
    <w:rsid w:val="0064637A"/>
    <w:rsid w:val="00646A2A"/>
    <w:rsid w:val="006507CC"/>
    <w:rsid w:val="006507F0"/>
    <w:rsid w:val="00651838"/>
    <w:rsid w:val="00652EC6"/>
    <w:rsid w:val="00653BB2"/>
    <w:rsid w:val="0065417E"/>
    <w:rsid w:val="006545C1"/>
    <w:rsid w:val="00654B39"/>
    <w:rsid w:val="00655E4A"/>
    <w:rsid w:val="00656A09"/>
    <w:rsid w:val="006575F5"/>
    <w:rsid w:val="0066093B"/>
    <w:rsid w:val="00660D6F"/>
    <w:rsid w:val="00665EC3"/>
    <w:rsid w:val="006661B6"/>
    <w:rsid w:val="00666F41"/>
    <w:rsid w:val="00667220"/>
    <w:rsid w:val="006677E4"/>
    <w:rsid w:val="0067182C"/>
    <w:rsid w:val="0067281E"/>
    <w:rsid w:val="006729F6"/>
    <w:rsid w:val="00672FD3"/>
    <w:rsid w:val="006736D9"/>
    <w:rsid w:val="00674A74"/>
    <w:rsid w:val="00674F65"/>
    <w:rsid w:val="00676213"/>
    <w:rsid w:val="00676C4D"/>
    <w:rsid w:val="00676FF3"/>
    <w:rsid w:val="00677445"/>
    <w:rsid w:val="006777B0"/>
    <w:rsid w:val="006808F8"/>
    <w:rsid w:val="00684710"/>
    <w:rsid w:val="006856DA"/>
    <w:rsid w:val="00685DCB"/>
    <w:rsid w:val="006867A2"/>
    <w:rsid w:val="00687360"/>
    <w:rsid w:val="006874BC"/>
    <w:rsid w:val="00687C01"/>
    <w:rsid w:val="00690390"/>
    <w:rsid w:val="00690AF4"/>
    <w:rsid w:val="006913D9"/>
    <w:rsid w:val="00691593"/>
    <w:rsid w:val="00692688"/>
    <w:rsid w:val="0069426B"/>
    <w:rsid w:val="00694FF0"/>
    <w:rsid w:val="006953F3"/>
    <w:rsid w:val="00695744"/>
    <w:rsid w:val="00696D9B"/>
    <w:rsid w:val="006A0F20"/>
    <w:rsid w:val="006A2CA6"/>
    <w:rsid w:val="006A3234"/>
    <w:rsid w:val="006A5B16"/>
    <w:rsid w:val="006A64B2"/>
    <w:rsid w:val="006A6719"/>
    <w:rsid w:val="006A77F7"/>
    <w:rsid w:val="006A7FA3"/>
    <w:rsid w:val="006B113A"/>
    <w:rsid w:val="006B3797"/>
    <w:rsid w:val="006B447C"/>
    <w:rsid w:val="006B4851"/>
    <w:rsid w:val="006B7513"/>
    <w:rsid w:val="006B7E84"/>
    <w:rsid w:val="006C0700"/>
    <w:rsid w:val="006C095B"/>
    <w:rsid w:val="006C3171"/>
    <w:rsid w:val="006C6DF7"/>
    <w:rsid w:val="006C79F7"/>
    <w:rsid w:val="006C7D58"/>
    <w:rsid w:val="006D20F6"/>
    <w:rsid w:val="006D2F26"/>
    <w:rsid w:val="006D3172"/>
    <w:rsid w:val="006D3541"/>
    <w:rsid w:val="006D3B95"/>
    <w:rsid w:val="006D54EE"/>
    <w:rsid w:val="006D6743"/>
    <w:rsid w:val="006D6B2C"/>
    <w:rsid w:val="006D7485"/>
    <w:rsid w:val="006E093E"/>
    <w:rsid w:val="006E0B2A"/>
    <w:rsid w:val="006E4725"/>
    <w:rsid w:val="006F0557"/>
    <w:rsid w:val="006F0810"/>
    <w:rsid w:val="006F0CF6"/>
    <w:rsid w:val="006F1A5C"/>
    <w:rsid w:val="006F22B0"/>
    <w:rsid w:val="006F63AC"/>
    <w:rsid w:val="006F7758"/>
    <w:rsid w:val="006F7B6C"/>
    <w:rsid w:val="007022A8"/>
    <w:rsid w:val="00702443"/>
    <w:rsid w:val="0070316C"/>
    <w:rsid w:val="00703180"/>
    <w:rsid w:val="00707958"/>
    <w:rsid w:val="00707D16"/>
    <w:rsid w:val="007104B8"/>
    <w:rsid w:val="00710C69"/>
    <w:rsid w:val="00710DEA"/>
    <w:rsid w:val="007127EC"/>
    <w:rsid w:val="00714472"/>
    <w:rsid w:val="00715E77"/>
    <w:rsid w:val="00717159"/>
    <w:rsid w:val="0072785F"/>
    <w:rsid w:val="007300CD"/>
    <w:rsid w:val="0073148C"/>
    <w:rsid w:val="00732584"/>
    <w:rsid w:val="00732C93"/>
    <w:rsid w:val="00733150"/>
    <w:rsid w:val="00740402"/>
    <w:rsid w:val="007419C3"/>
    <w:rsid w:val="00741A35"/>
    <w:rsid w:val="007427F7"/>
    <w:rsid w:val="00743969"/>
    <w:rsid w:val="00745A72"/>
    <w:rsid w:val="00745DA9"/>
    <w:rsid w:val="0074618D"/>
    <w:rsid w:val="0074671E"/>
    <w:rsid w:val="00746BFD"/>
    <w:rsid w:val="00746C0A"/>
    <w:rsid w:val="00747274"/>
    <w:rsid w:val="007478F1"/>
    <w:rsid w:val="00747B19"/>
    <w:rsid w:val="00751D0C"/>
    <w:rsid w:val="00753604"/>
    <w:rsid w:val="00756156"/>
    <w:rsid w:val="00763AC8"/>
    <w:rsid w:val="007653A4"/>
    <w:rsid w:val="007658DF"/>
    <w:rsid w:val="00765ED8"/>
    <w:rsid w:val="007667C8"/>
    <w:rsid w:val="00770DF3"/>
    <w:rsid w:val="00770F4F"/>
    <w:rsid w:val="00774C26"/>
    <w:rsid w:val="00775A46"/>
    <w:rsid w:val="007765A5"/>
    <w:rsid w:val="00776709"/>
    <w:rsid w:val="00777709"/>
    <w:rsid w:val="00781AEC"/>
    <w:rsid w:val="00781F8C"/>
    <w:rsid w:val="00784A47"/>
    <w:rsid w:val="00784CC6"/>
    <w:rsid w:val="00785244"/>
    <w:rsid w:val="007867ED"/>
    <w:rsid w:val="007928FC"/>
    <w:rsid w:val="007947AB"/>
    <w:rsid w:val="00795165"/>
    <w:rsid w:val="0079527E"/>
    <w:rsid w:val="007954F1"/>
    <w:rsid w:val="00796B72"/>
    <w:rsid w:val="0079795A"/>
    <w:rsid w:val="00797B19"/>
    <w:rsid w:val="007A0095"/>
    <w:rsid w:val="007A0791"/>
    <w:rsid w:val="007A199C"/>
    <w:rsid w:val="007A21FC"/>
    <w:rsid w:val="007A30D0"/>
    <w:rsid w:val="007A3502"/>
    <w:rsid w:val="007A3A4A"/>
    <w:rsid w:val="007A6CD7"/>
    <w:rsid w:val="007A6D75"/>
    <w:rsid w:val="007A7593"/>
    <w:rsid w:val="007A7971"/>
    <w:rsid w:val="007B0262"/>
    <w:rsid w:val="007B115E"/>
    <w:rsid w:val="007B3A0F"/>
    <w:rsid w:val="007B3DB4"/>
    <w:rsid w:val="007B3F97"/>
    <w:rsid w:val="007B4252"/>
    <w:rsid w:val="007B761A"/>
    <w:rsid w:val="007C0909"/>
    <w:rsid w:val="007C142A"/>
    <w:rsid w:val="007C235A"/>
    <w:rsid w:val="007C2752"/>
    <w:rsid w:val="007C3D21"/>
    <w:rsid w:val="007C4F07"/>
    <w:rsid w:val="007C6C46"/>
    <w:rsid w:val="007D0B0C"/>
    <w:rsid w:val="007D121D"/>
    <w:rsid w:val="007D5AD8"/>
    <w:rsid w:val="007D62C7"/>
    <w:rsid w:val="007D71FE"/>
    <w:rsid w:val="007E1076"/>
    <w:rsid w:val="007E1758"/>
    <w:rsid w:val="007E27F6"/>
    <w:rsid w:val="007E289C"/>
    <w:rsid w:val="007E5E6C"/>
    <w:rsid w:val="007E6854"/>
    <w:rsid w:val="007E6ACD"/>
    <w:rsid w:val="007E6EEA"/>
    <w:rsid w:val="007F0E33"/>
    <w:rsid w:val="007F139D"/>
    <w:rsid w:val="007F26C4"/>
    <w:rsid w:val="007F2B56"/>
    <w:rsid w:val="007F2F99"/>
    <w:rsid w:val="007F3DD4"/>
    <w:rsid w:val="007F528E"/>
    <w:rsid w:val="007F5D28"/>
    <w:rsid w:val="007F79C4"/>
    <w:rsid w:val="00800431"/>
    <w:rsid w:val="00802819"/>
    <w:rsid w:val="008033E1"/>
    <w:rsid w:val="00804550"/>
    <w:rsid w:val="00805489"/>
    <w:rsid w:val="008103CC"/>
    <w:rsid w:val="00810A5D"/>
    <w:rsid w:val="00811C52"/>
    <w:rsid w:val="00811FF0"/>
    <w:rsid w:val="00813742"/>
    <w:rsid w:val="00814FA3"/>
    <w:rsid w:val="00815F44"/>
    <w:rsid w:val="00816DA8"/>
    <w:rsid w:val="0081734B"/>
    <w:rsid w:val="008230A4"/>
    <w:rsid w:val="008235AF"/>
    <w:rsid w:val="00823C44"/>
    <w:rsid w:val="00827EEE"/>
    <w:rsid w:val="0083126E"/>
    <w:rsid w:val="00831AEF"/>
    <w:rsid w:val="00833882"/>
    <w:rsid w:val="00835952"/>
    <w:rsid w:val="00837702"/>
    <w:rsid w:val="008379BC"/>
    <w:rsid w:val="008411A4"/>
    <w:rsid w:val="00842E3D"/>
    <w:rsid w:val="00843541"/>
    <w:rsid w:val="008437BC"/>
    <w:rsid w:val="008454FA"/>
    <w:rsid w:val="00847DA8"/>
    <w:rsid w:val="008505CD"/>
    <w:rsid w:val="008511E7"/>
    <w:rsid w:val="0085223C"/>
    <w:rsid w:val="00861A65"/>
    <w:rsid w:val="00862D2F"/>
    <w:rsid w:val="00863B93"/>
    <w:rsid w:val="00863E6B"/>
    <w:rsid w:val="008644CD"/>
    <w:rsid w:val="00867C89"/>
    <w:rsid w:val="00871E26"/>
    <w:rsid w:val="008749D4"/>
    <w:rsid w:val="00875C28"/>
    <w:rsid w:val="00880292"/>
    <w:rsid w:val="00880A26"/>
    <w:rsid w:val="00881A91"/>
    <w:rsid w:val="008820BE"/>
    <w:rsid w:val="00882826"/>
    <w:rsid w:val="008850AE"/>
    <w:rsid w:val="0088549C"/>
    <w:rsid w:val="00887836"/>
    <w:rsid w:val="00890CB2"/>
    <w:rsid w:val="00890D5F"/>
    <w:rsid w:val="008916D3"/>
    <w:rsid w:val="00892637"/>
    <w:rsid w:val="0089656D"/>
    <w:rsid w:val="008A236F"/>
    <w:rsid w:val="008A23A6"/>
    <w:rsid w:val="008A24ED"/>
    <w:rsid w:val="008A3FC1"/>
    <w:rsid w:val="008A676B"/>
    <w:rsid w:val="008B0470"/>
    <w:rsid w:val="008B05F5"/>
    <w:rsid w:val="008B07A0"/>
    <w:rsid w:val="008B1B43"/>
    <w:rsid w:val="008B1E81"/>
    <w:rsid w:val="008B1F14"/>
    <w:rsid w:val="008B3642"/>
    <w:rsid w:val="008B46AF"/>
    <w:rsid w:val="008B5339"/>
    <w:rsid w:val="008B6AEC"/>
    <w:rsid w:val="008C14E1"/>
    <w:rsid w:val="008C16B1"/>
    <w:rsid w:val="008C1ED7"/>
    <w:rsid w:val="008C24D4"/>
    <w:rsid w:val="008C2E9D"/>
    <w:rsid w:val="008C32E6"/>
    <w:rsid w:val="008C3918"/>
    <w:rsid w:val="008C42B9"/>
    <w:rsid w:val="008C5A3A"/>
    <w:rsid w:val="008C5E00"/>
    <w:rsid w:val="008C74DD"/>
    <w:rsid w:val="008D1DAF"/>
    <w:rsid w:val="008D3223"/>
    <w:rsid w:val="008D3343"/>
    <w:rsid w:val="008D6A67"/>
    <w:rsid w:val="008E0563"/>
    <w:rsid w:val="008E169D"/>
    <w:rsid w:val="008E187E"/>
    <w:rsid w:val="008E2ADE"/>
    <w:rsid w:val="008E407C"/>
    <w:rsid w:val="008E41B0"/>
    <w:rsid w:val="008E5C59"/>
    <w:rsid w:val="008E5CFF"/>
    <w:rsid w:val="008E65F1"/>
    <w:rsid w:val="008F054A"/>
    <w:rsid w:val="008F28BD"/>
    <w:rsid w:val="008F32EF"/>
    <w:rsid w:val="008F3842"/>
    <w:rsid w:val="008F6C0E"/>
    <w:rsid w:val="0090017E"/>
    <w:rsid w:val="009002D1"/>
    <w:rsid w:val="0090073B"/>
    <w:rsid w:val="00901017"/>
    <w:rsid w:val="00903183"/>
    <w:rsid w:val="0090366E"/>
    <w:rsid w:val="00904BB2"/>
    <w:rsid w:val="00905360"/>
    <w:rsid w:val="00906285"/>
    <w:rsid w:val="00907916"/>
    <w:rsid w:val="00910B54"/>
    <w:rsid w:val="00910C72"/>
    <w:rsid w:val="00910F3A"/>
    <w:rsid w:val="00911F89"/>
    <w:rsid w:val="0091280B"/>
    <w:rsid w:val="00912D38"/>
    <w:rsid w:val="00914A57"/>
    <w:rsid w:val="00915D34"/>
    <w:rsid w:val="00917DB7"/>
    <w:rsid w:val="00920588"/>
    <w:rsid w:val="009207CF"/>
    <w:rsid w:val="00921AC2"/>
    <w:rsid w:val="00921D9B"/>
    <w:rsid w:val="00921E4E"/>
    <w:rsid w:val="009223B9"/>
    <w:rsid w:val="00923C66"/>
    <w:rsid w:val="00923E62"/>
    <w:rsid w:val="0092499F"/>
    <w:rsid w:val="00925CA6"/>
    <w:rsid w:val="0092657D"/>
    <w:rsid w:val="00930A32"/>
    <w:rsid w:val="00930B49"/>
    <w:rsid w:val="00930BBA"/>
    <w:rsid w:val="009313AF"/>
    <w:rsid w:val="009324F1"/>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568D0"/>
    <w:rsid w:val="00960DDE"/>
    <w:rsid w:val="00961C15"/>
    <w:rsid w:val="00961CF6"/>
    <w:rsid w:val="00962517"/>
    <w:rsid w:val="00962B30"/>
    <w:rsid w:val="00964473"/>
    <w:rsid w:val="009649D0"/>
    <w:rsid w:val="00966109"/>
    <w:rsid w:val="00971CFF"/>
    <w:rsid w:val="009745B2"/>
    <w:rsid w:val="00974ADC"/>
    <w:rsid w:val="00977C98"/>
    <w:rsid w:val="00981322"/>
    <w:rsid w:val="009859F5"/>
    <w:rsid w:val="00985DE0"/>
    <w:rsid w:val="0098783D"/>
    <w:rsid w:val="00991706"/>
    <w:rsid w:val="00991714"/>
    <w:rsid w:val="00991DC9"/>
    <w:rsid w:val="00993DFD"/>
    <w:rsid w:val="0099467B"/>
    <w:rsid w:val="00994732"/>
    <w:rsid w:val="00994A1A"/>
    <w:rsid w:val="00995230"/>
    <w:rsid w:val="009969F3"/>
    <w:rsid w:val="00996E23"/>
    <w:rsid w:val="009A0E4C"/>
    <w:rsid w:val="009A57F9"/>
    <w:rsid w:val="009A5FCD"/>
    <w:rsid w:val="009A7610"/>
    <w:rsid w:val="009A7ACB"/>
    <w:rsid w:val="009B0525"/>
    <w:rsid w:val="009B1D3F"/>
    <w:rsid w:val="009B224C"/>
    <w:rsid w:val="009B2603"/>
    <w:rsid w:val="009B6540"/>
    <w:rsid w:val="009B6D5A"/>
    <w:rsid w:val="009C1579"/>
    <w:rsid w:val="009C1744"/>
    <w:rsid w:val="009C22F2"/>
    <w:rsid w:val="009C74CF"/>
    <w:rsid w:val="009D0BA0"/>
    <w:rsid w:val="009D2DE2"/>
    <w:rsid w:val="009D3963"/>
    <w:rsid w:val="009D3D67"/>
    <w:rsid w:val="009D4846"/>
    <w:rsid w:val="009D7784"/>
    <w:rsid w:val="009D781D"/>
    <w:rsid w:val="009E0D46"/>
    <w:rsid w:val="009E1D68"/>
    <w:rsid w:val="009E29B4"/>
    <w:rsid w:val="009E3790"/>
    <w:rsid w:val="009E3D8F"/>
    <w:rsid w:val="009E4E1F"/>
    <w:rsid w:val="009E4F3B"/>
    <w:rsid w:val="009E5BDF"/>
    <w:rsid w:val="009E5D3D"/>
    <w:rsid w:val="009E6413"/>
    <w:rsid w:val="009E7971"/>
    <w:rsid w:val="009E7F49"/>
    <w:rsid w:val="009F1C1A"/>
    <w:rsid w:val="009F1F99"/>
    <w:rsid w:val="009F2E1E"/>
    <w:rsid w:val="009F3527"/>
    <w:rsid w:val="009F6C07"/>
    <w:rsid w:val="00A007FD"/>
    <w:rsid w:val="00A01797"/>
    <w:rsid w:val="00A02164"/>
    <w:rsid w:val="00A062EE"/>
    <w:rsid w:val="00A06AD8"/>
    <w:rsid w:val="00A07859"/>
    <w:rsid w:val="00A110A6"/>
    <w:rsid w:val="00A16189"/>
    <w:rsid w:val="00A16AB3"/>
    <w:rsid w:val="00A20F59"/>
    <w:rsid w:val="00A216D4"/>
    <w:rsid w:val="00A22B50"/>
    <w:rsid w:val="00A23076"/>
    <w:rsid w:val="00A237F2"/>
    <w:rsid w:val="00A24BEE"/>
    <w:rsid w:val="00A31D94"/>
    <w:rsid w:val="00A326C9"/>
    <w:rsid w:val="00A33D19"/>
    <w:rsid w:val="00A420F3"/>
    <w:rsid w:val="00A4273E"/>
    <w:rsid w:val="00A43059"/>
    <w:rsid w:val="00A4550B"/>
    <w:rsid w:val="00A45C47"/>
    <w:rsid w:val="00A46158"/>
    <w:rsid w:val="00A46367"/>
    <w:rsid w:val="00A465AA"/>
    <w:rsid w:val="00A512CE"/>
    <w:rsid w:val="00A5168C"/>
    <w:rsid w:val="00A51838"/>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83"/>
    <w:rsid w:val="00A754E6"/>
    <w:rsid w:val="00A767B7"/>
    <w:rsid w:val="00A77FFC"/>
    <w:rsid w:val="00A8022C"/>
    <w:rsid w:val="00A82494"/>
    <w:rsid w:val="00A83EBE"/>
    <w:rsid w:val="00A84894"/>
    <w:rsid w:val="00A87D0D"/>
    <w:rsid w:val="00A90E00"/>
    <w:rsid w:val="00A91853"/>
    <w:rsid w:val="00A91DCC"/>
    <w:rsid w:val="00A928ED"/>
    <w:rsid w:val="00A93D11"/>
    <w:rsid w:val="00A95ACF"/>
    <w:rsid w:val="00A9660A"/>
    <w:rsid w:val="00AA1609"/>
    <w:rsid w:val="00AA2CED"/>
    <w:rsid w:val="00AA3852"/>
    <w:rsid w:val="00AA4E05"/>
    <w:rsid w:val="00AA5D04"/>
    <w:rsid w:val="00AB04FE"/>
    <w:rsid w:val="00AB2A68"/>
    <w:rsid w:val="00AB2D28"/>
    <w:rsid w:val="00AB46BF"/>
    <w:rsid w:val="00AB5126"/>
    <w:rsid w:val="00AB5B9D"/>
    <w:rsid w:val="00AB6A47"/>
    <w:rsid w:val="00AB6C7A"/>
    <w:rsid w:val="00AC2E15"/>
    <w:rsid w:val="00AC5E85"/>
    <w:rsid w:val="00AC6B9B"/>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F0070"/>
    <w:rsid w:val="00AF0985"/>
    <w:rsid w:val="00AF213D"/>
    <w:rsid w:val="00AF23E1"/>
    <w:rsid w:val="00AF305E"/>
    <w:rsid w:val="00B008E1"/>
    <w:rsid w:val="00B0100F"/>
    <w:rsid w:val="00B03C05"/>
    <w:rsid w:val="00B03F69"/>
    <w:rsid w:val="00B04C5E"/>
    <w:rsid w:val="00B0632D"/>
    <w:rsid w:val="00B13BD6"/>
    <w:rsid w:val="00B13E59"/>
    <w:rsid w:val="00B25A9D"/>
    <w:rsid w:val="00B26FED"/>
    <w:rsid w:val="00B2737A"/>
    <w:rsid w:val="00B27C96"/>
    <w:rsid w:val="00B304AC"/>
    <w:rsid w:val="00B31FF4"/>
    <w:rsid w:val="00B3305E"/>
    <w:rsid w:val="00B340D9"/>
    <w:rsid w:val="00B36E88"/>
    <w:rsid w:val="00B371E2"/>
    <w:rsid w:val="00B37CF7"/>
    <w:rsid w:val="00B41CA5"/>
    <w:rsid w:val="00B422B7"/>
    <w:rsid w:val="00B422FD"/>
    <w:rsid w:val="00B436DC"/>
    <w:rsid w:val="00B45936"/>
    <w:rsid w:val="00B45F26"/>
    <w:rsid w:val="00B5198C"/>
    <w:rsid w:val="00B53ED1"/>
    <w:rsid w:val="00B540E1"/>
    <w:rsid w:val="00B54569"/>
    <w:rsid w:val="00B54B8B"/>
    <w:rsid w:val="00B56EBD"/>
    <w:rsid w:val="00B57CFD"/>
    <w:rsid w:val="00B604F4"/>
    <w:rsid w:val="00B62714"/>
    <w:rsid w:val="00B62C1A"/>
    <w:rsid w:val="00B637E6"/>
    <w:rsid w:val="00B74AA6"/>
    <w:rsid w:val="00B77298"/>
    <w:rsid w:val="00B831D3"/>
    <w:rsid w:val="00B83CCA"/>
    <w:rsid w:val="00B84A70"/>
    <w:rsid w:val="00B86D9C"/>
    <w:rsid w:val="00B871A5"/>
    <w:rsid w:val="00B877B4"/>
    <w:rsid w:val="00B87C3D"/>
    <w:rsid w:val="00B927A6"/>
    <w:rsid w:val="00B93816"/>
    <w:rsid w:val="00B9387D"/>
    <w:rsid w:val="00B94D45"/>
    <w:rsid w:val="00B95622"/>
    <w:rsid w:val="00BA0578"/>
    <w:rsid w:val="00BA0D21"/>
    <w:rsid w:val="00BA0E9E"/>
    <w:rsid w:val="00BA0F81"/>
    <w:rsid w:val="00BA1A9F"/>
    <w:rsid w:val="00BA3052"/>
    <w:rsid w:val="00BA4A82"/>
    <w:rsid w:val="00BA64B1"/>
    <w:rsid w:val="00BA76FD"/>
    <w:rsid w:val="00BA774B"/>
    <w:rsid w:val="00BB072D"/>
    <w:rsid w:val="00BB1D18"/>
    <w:rsid w:val="00BB4826"/>
    <w:rsid w:val="00BC24CD"/>
    <w:rsid w:val="00BC2879"/>
    <w:rsid w:val="00BC2A7F"/>
    <w:rsid w:val="00BC2DBE"/>
    <w:rsid w:val="00BC30ED"/>
    <w:rsid w:val="00BC4C7F"/>
    <w:rsid w:val="00BC603F"/>
    <w:rsid w:val="00BC6969"/>
    <w:rsid w:val="00BC79F4"/>
    <w:rsid w:val="00BD23AE"/>
    <w:rsid w:val="00BD2C5F"/>
    <w:rsid w:val="00BD5817"/>
    <w:rsid w:val="00BD68F5"/>
    <w:rsid w:val="00BD77E2"/>
    <w:rsid w:val="00BE03E9"/>
    <w:rsid w:val="00BE11A6"/>
    <w:rsid w:val="00BE11E4"/>
    <w:rsid w:val="00BE1913"/>
    <w:rsid w:val="00BE2C63"/>
    <w:rsid w:val="00BE4845"/>
    <w:rsid w:val="00BE4EB3"/>
    <w:rsid w:val="00BE59B5"/>
    <w:rsid w:val="00BE5B4D"/>
    <w:rsid w:val="00BE638C"/>
    <w:rsid w:val="00BE641E"/>
    <w:rsid w:val="00BE6928"/>
    <w:rsid w:val="00BF0FF0"/>
    <w:rsid w:val="00BF157A"/>
    <w:rsid w:val="00BF1DCC"/>
    <w:rsid w:val="00BF489F"/>
    <w:rsid w:val="00C0101A"/>
    <w:rsid w:val="00C01A5D"/>
    <w:rsid w:val="00C024BB"/>
    <w:rsid w:val="00C029C1"/>
    <w:rsid w:val="00C02A70"/>
    <w:rsid w:val="00C03B82"/>
    <w:rsid w:val="00C04627"/>
    <w:rsid w:val="00C066AC"/>
    <w:rsid w:val="00C06C1D"/>
    <w:rsid w:val="00C075B8"/>
    <w:rsid w:val="00C07D64"/>
    <w:rsid w:val="00C101A7"/>
    <w:rsid w:val="00C12BEF"/>
    <w:rsid w:val="00C14B15"/>
    <w:rsid w:val="00C14FCF"/>
    <w:rsid w:val="00C15876"/>
    <w:rsid w:val="00C230D7"/>
    <w:rsid w:val="00C235F1"/>
    <w:rsid w:val="00C236EA"/>
    <w:rsid w:val="00C24F3C"/>
    <w:rsid w:val="00C2527B"/>
    <w:rsid w:val="00C268F6"/>
    <w:rsid w:val="00C2773A"/>
    <w:rsid w:val="00C30400"/>
    <w:rsid w:val="00C310EC"/>
    <w:rsid w:val="00C31D40"/>
    <w:rsid w:val="00C324A2"/>
    <w:rsid w:val="00C32AEB"/>
    <w:rsid w:val="00C32C64"/>
    <w:rsid w:val="00C32E73"/>
    <w:rsid w:val="00C3367C"/>
    <w:rsid w:val="00C367F3"/>
    <w:rsid w:val="00C373BD"/>
    <w:rsid w:val="00C37B56"/>
    <w:rsid w:val="00C41523"/>
    <w:rsid w:val="00C42EE0"/>
    <w:rsid w:val="00C437BF"/>
    <w:rsid w:val="00C446CD"/>
    <w:rsid w:val="00C44FCA"/>
    <w:rsid w:val="00C51B02"/>
    <w:rsid w:val="00C52F6E"/>
    <w:rsid w:val="00C538D6"/>
    <w:rsid w:val="00C53972"/>
    <w:rsid w:val="00C53B4E"/>
    <w:rsid w:val="00C61499"/>
    <w:rsid w:val="00C63077"/>
    <w:rsid w:val="00C635C7"/>
    <w:rsid w:val="00C64A31"/>
    <w:rsid w:val="00C64F2E"/>
    <w:rsid w:val="00C659B6"/>
    <w:rsid w:val="00C667EB"/>
    <w:rsid w:val="00C66B52"/>
    <w:rsid w:val="00C675D9"/>
    <w:rsid w:val="00C70255"/>
    <w:rsid w:val="00C73155"/>
    <w:rsid w:val="00C734EA"/>
    <w:rsid w:val="00C7472B"/>
    <w:rsid w:val="00C74E51"/>
    <w:rsid w:val="00C7681D"/>
    <w:rsid w:val="00C77FB4"/>
    <w:rsid w:val="00C80489"/>
    <w:rsid w:val="00C80785"/>
    <w:rsid w:val="00C808D6"/>
    <w:rsid w:val="00C80F75"/>
    <w:rsid w:val="00C81BC7"/>
    <w:rsid w:val="00C823A7"/>
    <w:rsid w:val="00C85C33"/>
    <w:rsid w:val="00C90482"/>
    <w:rsid w:val="00C907E7"/>
    <w:rsid w:val="00C91B65"/>
    <w:rsid w:val="00C92700"/>
    <w:rsid w:val="00C927DB"/>
    <w:rsid w:val="00C93994"/>
    <w:rsid w:val="00C95E7B"/>
    <w:rsid w:val="00C95E9E"/>
    <w:rsid w:val="00C95FB3"/>
    <w:rsid w:val="00C96D50"/>
    <w:rsid w:val="00C974F3"/>
    <w:rsid w:val="00C97D44"/>
    <w:rsid w:val="00CA277A"/>
    <w:rsid w:val="00CA2852"/>
    <w:rsid w:val="00CA2885"/>
    <w:rsid w:val="00CA30C6"/>
    <w:rsid w:val="00CA37FA"/>
    <w:rsid w:val="00CA3FEB"/>
    <w:rsid w:val="00CA5C2C"/>
    <w:rsid w:val="00CA6854"/>
    <w:rsid w:val="00CA7604"/>
    <w:rsid w:val="00CA7DB7"/>
    <w:rsid w:val="00CB1E22"/>
    <w:rsid w:val="00CB3F26"/>
    <w:rsid w:val="00CB408C"/>
    <w:rsid w:val="00CB4190"/>
    <w:rsid w:val="00CB5E5B"/>
    <w:rsid w:val="00CC10FA"/>
    <w:rsid w:val="00CC5498"/>
    <w:rsid w:val="00CC7F43"/>
    <w:rsid w:val="00CD1C66"/>
    <w:rsid w:val="00CD397B"/>
    <w:rsid w:val="00CD4541"/>
    <w:rsid w:val="00CD5F14"/>
    <w:rsid w:val="00CD6526"/>
    <w:rsid w:val="00CD6950"/>
    <w:rsid w:val="00CE1859"/>
    <w:rsid w:val="00CE1C15"/>
    <w:rsid w:val="00CE3335"/>
    <w:rsid w:val="00CE3EB5"/>
    <w:rsid w:val="00CF074A"/>
    <w:rsid w:val="00CF0BFE"/>
    <w:rsid w:val="00CF1643"/>
    <w:rsid w:val="00CF2B8F"/>
    <w:rsid w:val="00CF3D02"/>
    <w:rsid w:val="00CF5BAB"/>
    <w:rsid w:val="00CF65B3"/>
    <w:rsid w:val="00CF7393"/>
    <w:rsid w:val="00D02D13"/>
    <w:rsid w:val="00D0333D"/>
    <w:rsid w:val="00D03950"/>
    <w:rsid w:val="00D04E98"/>
    <w:rsid w:val="00D053B9"/>
    <w:rsid w:val="00D057C7"/>
    <w:rsid w:val="00D05D50"/>
    <w:rsid w:val="00D0641B"/>
    <w:rsid w:val="00D10F88"/>
    <w:rsid w:val="00D141AE"/>
    <w:rsid w:val="00D152BA"/>
    <w:rsid w:val="00D16340"/>
    <w:rsid w:val="00D16955"/>
    <w:rsid w:val="00D1712C"/>
    <w:rsid w:val="00D17C1F"/>
    <w:rsid w:val="00D205B2"/>
    <w:rsid w:val="00D20EA3"/>
    <w:rsid w:val="00D21867"/>
    <w:rsid w:val="00D2426C"/>
    <w:rsid w:val="00D24813"/>
    <w:rsid w:val="00D24D0C"/>
    <w:rsid w:val="00D253B7"/>
    <w:rsid w:val="00D26FAF"/>
    <w:rsid w:val="00D309D0"/>
    <w:rsid w:val="00D408C1"/>
    <w:rsid w:val="00D412B7"/>
    <w:rsid w:val="00D44076"/>
    <w:rsid w:val="00D451E2"/>
    <w:rsid w:val="00D45A67"/>
    <w:rsid w:val="00D503CB"/>
    <w:rsid w:val="00D511C1"/>
    <w:rsid w:val="00D519FC"/>
    <w:rsid w:val="00D5276E"/>
    <w:rsid w:val="00D52FB6"/>
    <w:rsid w:val="00D549C0"/>
    <w:rsid w:val="00D556B9"/>
    <w:rsid w:val="00D559F9"/>
    <w:rsid w:val="00D60261"/>
    <w:rsid w:val="00D62558"/>
    <w:rsid w:val="00D629CC"/>
    <w:rsid w:val="00D656D0"/>
    <w:rsid w:val="00D659D3"/>
    <w:rsid w:val="00D66FDB"/>
    <w:rsid w:val="00D719A9"/>
    <w:rsid w:val="00D726FC"/>
    <w:rsid w:val="00D727EF"/>
    <w:rsid w:val="00D73C1F"/>
    <w:rsid w:val="00D741FB"/>
    <w:rsid w:val="00D7496C"/>
    <w:rsid w:val="00D776ED"/>
    <w:rsid w:val="00D802F4"/>
    <w:rsid w:val="00D84148"/>
    <w:rsid w:val="00D86741"/>
    <w:rsid w:val="00D870F7"/>
    <w:rsid w:val="00D87923"/>
    <w:rsid w:val="00D91B0E"/>
    <w:rsid w:val="00D92B4B"/>
    <w:rsid w:val="00D94434"/>
    <w:rsid w:val="00DA007E"/>
    <w:rsid w:val="00DA11D2"/>
    <w:rsid w:val="00DA197F"/>
    <w:rsid w:val="00DA2069"/>
    <w:rsid w:val="00DA2B13"/>
    <w:rsid w:val="00DA3509"/>
    <w:rsid w:val="00DA42FC"/>
    <w:rsid w:val="00DA4F7E"/>
    <w:rsid w:val="00DA5800"/>
    <w:rsid w:val="00DB0125"/>
    <w:rsid w:val="00DB176E"/>
    <w:rsid w:val="00DB25AB"/>
    <w:rsid w:val="00DB28CE"/>
    <w:rsid w:val="00DB34BE"/>
    <w:rsid w:val="00DB3AC4"/>
    <w:rsid w:val="00DB3C46"/>
    <w:rsid w:val="00DB3E59"/>
    <w:rsid w:val="00DB43D0"/>
    <w:rsid w:val="00DB450A"/>
    <w:rsid w:val="00DB4628"/>
    <w:rsid w:val="00DB529B"/>
    <w:rsid w:val="00DB7ED4"/>
    <w:rsid w:val="00DC160D"/>
    <w:rsid w:val="00DC2614"/>
    <w:rsid w:val="00DC2D25"/>
    <w:rsid w:val="00DC313D"/>
    <w:rsid w:val="00DC4AAC"/>
    <w:rsid w:val="00DC50E4"/>
    <w:rsid w:val="00DD1B8D"/>
    <w:rsid w:val="00DD1FA9"/>
    <w:rsid w:val="00DD269B"/>
    <w:rsid w:val="00DD4666"/>
    <w:rsid w:val="00DD645B"/>
    <w:rsid w:val="00DD742A"/>
    <w:rsid w:val="00DD7B97"/>
    <w:rsid w:val="00DE148D"/>
    <w:rsid w:val="00DE2563"/>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4EE"/>
    <w:rsid w:val="00E06526"/>
    <w:rsid w:val="00E070B4"/>
    <w:rsid w:val="00E07FE3"/>
    <w:rsid w:val="00E10D24"/>
    <w:rsid w:val="00E1280B"/>
    <w:rsid w:val="00E13632"/>
    <w:rsid w:val="00E1487E"/>
    <w:rsid w:val="00E16C52"/>
    <w:rsid w:val="00E178DB"/>
    <w:rsid w:val="00E17B3E"/>
    <w:rsid w:val="00E21089"/>
    <w:rsid w:val="00E22A99"/>
    <w:rsid w:val="00E245BB"/>
    <w:rsid w:val="00E25390"/>
    <w:rsid w:val="00E258D2"/>
    <w:rsid w:val="00E25CBA"/>
    <w:rsid w:val="00E269CD"/>
    <w:rsid w:val="00E325FE"/>
    <w:rsid w:val="00E3440D"/>
    <w:rsid w:val="00E35A4D"/>
    <w:rsid w:val="00E35BFC"/>
    <w:rsid w:val="00E409C9"/>
    <w:rsid w:val="00E40FCC"/>
    <w:rsid w:val="00E428C6"/>
    <w:rsid w:val="00E42B9E"/>
    <w:rsid w:val="00E43AD7"/>
    <w:rsid w:val="00E440B3"/>
    <w:rsid w:val="00E4481B"/>
    <w:rsid w:val="00E459FD"/>
    <w:rsid w:val="00E45BC6"/>
    <w:rsid w:val="00E471E9"/>
    <w:rsid w:val="00E50369"/>
    <w:rsid w:val="00E5043B"/>
    <w:rsid w:val="00E529D5"/>
    <w:rsid w:val="00E530CF"/>
    <w:rsid w:val="00E53387"/>
    <w:rsid w:val="00E53CB9"/>
    <w:rsid w:val="00E5727C"/>
    <w:rsid w:val="00E573AD"/>
    <w:rsid w:val="00E5770A"/>
    <w:rsid w:val="00E57F1F"/>
    <w:rsid w:val="00E62A7F"/>
    <w:rsid w:val="00E63843"/>
    <w:rsid w:val="00E6484B"/>
    <w:rsid w:val="00E665E1"/>
    <w:rsid w:val="00E70747"/>
    <w:rsid w:val="00E70C2F"/>
    <w:rsid w:val="00E71388"/>
    <w:rsid w:val="00E75491"/>
    <w:rsid w:val="00E75543"/>
    <w:rsid w:val="00E7597B"/>
    <w:rsid w:val="00E75F4C"/>
    <w:rsid w:val="00E77BC1"/>
    <w:rsid w:val="00E77CBF"/>
    <w:rsid w:val="00E80883"/>
    <w:rsid w:val="00E8104E"/>
    <w:rsid w:val="00E81C88"/>
    <w:rsid w:val="00E82596"/>
    <w:rsid w:val="00E8263A"/>
    <w:rsid w:val="00E829F6"/>
    <w:rsid w:val="00E83D94"/>
    <w:rsid w:val="00E83F98"/>
    <w:rsid w:val="00E851F7"/>
    <w:rsid w:val="00E85D4C"/>
    <w:rsid w:val="00E86E09"/>
    <w:rsid w:val="00E86FE7"/>
    <w:rsid w:val="00E87BBD"/>
    <w:rsid w:val="00E90BCD"/>
    <w:rsid w:val="00E90E13"/>
    <w:rsid w:val="00E917EB"/>
    <w:rsid w:val="00E9223C"/>
    <w:rsid w:val="00E9295E"/>
    <w:rsid w:val="00E9331F"/>
    <w:rsid w:val="00E960E6"/>
    <w:rsid w:val="00E963A2"/>
    <w:rsid w:val="00EA17D9"/>
    <w:rsid w:val="00EA5584"/>
    <w:rsid w:val="00EB0ABF"/>
    <w:rsid w:val="00EB0F48"/>
    <w:rsid w:val="00EB27D2"/>
    <w:rsid w:val="00EB2EE9"/>
    <w:rsid w:val="00EB34AD"/>
    <w:rsid w:val="00EB3CA6"/>
    <w:rsid w:val="00EB4755"/>
    <w:rsid w:val="00EB5FD7"/>
    <w:rsid w:val="00EB63B4"/>
    <w:rsid w:val="00EC0891"/>
    <w:rsid w:val="00EC0EDD"/>
    <w:rsid w:val="00EC53EA"/>
    <w:rsid w:val="00EC57A6"/>
    <w:rsid w:val="00EC5BB9"/>
    <w:rsid w:val="00EC62F1"/>
    <w:rsid w:val="00ED19A9"/>
    <w:rsid w:val="00ED32B4"/>
    <w:rsid w:val="00ED7334"/>
    <w:rsid w:val="00EE0319"/>
    <w:rsid w:val="00EE3F46"/>
    <w:rsid w:val="00EE4DC7"/>
    <w:rsid w:val="00EE5306"/>
    <w:rsid w:val="00EE5CCD"/>
    <w:rsid w:val="00EE60C8"/>
    <w:rsid w:val="00EF07F8"/>
    <w:rsid w:val="00EF174B"/>
    <w:rsid w:val="00EF17D7"/>
    <w:rsid w:val="00EF1C47"/>
    <w:rsid w:val="00EF2210"/>
    <w:rsid w:val="00EF32D7"/>
    <w:rsid w:val="00EF4BF1"/>
    <w:rsid w:val="00EF58AB"/>
    <w:rsid w:val="00EF5E0D"/>
    <w:rsid w:val="00EF757A"/>
    <w:rsid w:val="00F00586"/>
    <w:rsid w:val="00F04712"/>
    <w:rsid w:val="00F04F4B"/>
    <w:rsid w:val="00F058CF"/>
    <w:rsid w:val="00F067CC"/>
    <w:rsid w:val="00F06F44"/>
    <w:rsid w:val="00F118AE"/>
    <w:rsid w:val="00F11A41"/>
    <w:rsid w:val="00F1346E"/>
    <w:rsid w:val="00F140C8"/>
    <w:rsid w:val="00F14E6C"/>
    <w:rsid w:val="00F15283"/>
    <w:rsid w:val="00F1575E"/>
    <w:rsid w:val="00F159FF"/>
    <w:rsid w:val="00F16BB6"/>
    <w:rsid w:val="00F233E5"/>
    <w:rsid w:val="00F24E55"/>
    <w:rsid w:val="00F24EFE"/>
    <w:rsid w:val="00F2530F"/>
    <w:rsid w:val="00F276D2"/>
    <w:rsid w:val="00F3013F"/>
    <w:rsid w:val="00F3074E"/>
    <w:rsid w:val="00F30807"/>
    <w:rsid w:val="00F33B61"/>
    <w:rsid w:val="00F3450E"/>
    <w:rsid w:val="00F35DA8"/>
    <w:rsid w:val="00F35F02"/>
    <w:rsid w:val="00F36881"/>
    <w:rsid w:val="00F3752F"/>
    <w:rsid w:val="00F415B1"/>
    <w:rsid w:val="00F42034"/>
    <w:rsid w:val="00F42F53"/>
    <w:rsid w:val="00F4414D"/>
    <w:rsid w:val="00F468A0"/>
    <w:rsid w:val="00F47720"/>
    <w:rsid w:val="00F54F94"/>
    <w:rsid w:val="00F5606C"/>
    <w:rsid w:val="00F57AA3"/>
    <w:rsid w:val="00F6103A"/>
    <w:rsid w:val="00F63E91"/>
    <w:rsid w:val="00F656B2"/>
    <w:rsid w:val="00F67695"/>
    <w:rsid w:val="00F70B15"/>
    <w:rsid w:val="00F72CAC"/>
    <w:rsid w:val="00F75C7E"/>
    <w:rsid w:val="00F75EA1"/>
    <w:rsid w:val="00F7631A"/>
    <w:rsid w:val="00F77D06"/>
    <w:rsid w:val="00F80500"/>
    <w:rsid w:val="00F813B3"/>
    <w:rsid w:val="00F84C4D"/>
    <w:rsid w:val="00F8540A"/>
    <w:rsid w:val="00F866A2"/>
    <w:rsid w:val="00F8686B"/>
    <w:rsid w:val="00F8761D"/>
    <w:rsid w:val="00F87FFC"/>
    <w:rsid w:val="00F90F60"/>
    <w:rsid w:val="00F9130C"/>
    <w:rsid w:val="00F92558"/>
    <w:rsid w:val="00F9359A"/>
    <w:rsid w:val="00F93696"/>
    <w:rsid w:val="00F93959"/>
    <w:rsid w:val="00F94D70"/>
    <w:rsid w:val="00F95E0F"/>
    <w:rsid w:val="00F95F6F"/>
    <w:rsid w:val="00F96387"/>
    <w:rsid w:val="00F9764D"/>
    <w:rsid w:val="00FA3674"/>
    <w:rsid w:val="00FA49D5"/>
    <w:rsid w:val="00FA5F10"/>
    <w:rsid w:val="00FB1019"/>
    <w:rsid w:val="00FB189E"/>
    <w:rsid w:val="00FB196D"/>
    <w:rsid w:val="00FB24ED"/>
    <w:rsid w:val="00FB3A2E"/>
    <w:rsid w:val="00FB55CC"/>
    <w:rsid w:val="00FB68CE"/>
    <w:rsid w:val="00FB74E9"/>
    <w:rsid w:val="00FB7AA9"/>
    <w:rsid w:val="00FC25DB"/>
    <w:rsid w:val="00FC449B"/>
    <w:rsid w:val="00FC4D45"/>
    <w:rsid w:val="00FC4E22"/>
    <w:rsid w:val="00FC69EC"/>
    <w:rsid w:val="00FD2F6B"/>
    <w:rsid w:val="00FD5073"/>
    <w:rsid w:val="00FD57FF"/>
    <w:rsid w:val="00FD5C06"/>
    <w:rsid w:val="00FD6A13"/>
    <w:rsid w:val="00FD7A30"/>
    <w:rsid w:val="00FD7DC1"/>
    <w:rsid w:val="00FE098B"/>
    <w:rsid w:val="00FE1C5D"/>
    <w:rsid w:val="00FE1FA2"/>
    <w:rsid w:val="00FE2668"/>
    <w:rsid w:val="00FE72A9"/>
    <w:rsid w:val="00FE7AB5"/>
    <w:rsid w:val="00FF0727"/>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page number" w:uiPriority="0"/>
    <w:lsdException w:name="List Bullet" w:uiPriority="0"/>
    <w:lsdException w:name="List Number" w:uiPriority="0"/>
    <w:lsdException w:name="Lis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7485"/>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1"/>
    <w:link w:val="15"/>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1"/>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1"/>
    <w:next w:val="a1"/>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1"/>
    <w:link w:val="40"/>
    <w:uiPriority w:val="9"/>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1"/>
    <w:next w:val="a1"/>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1"/>
    <w:next w:val="a1"/>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1"/>
    <w:next w:val="a1"/>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1"/>
    <w:next w:val="a1"/>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1"/>
    <w:next w:val="a1"/>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5">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2"/>
    <w:link w:val="14"/>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2"/>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2"/>
    <w:link w:val="4"/>
    <w:uiPriority w:val="9"/>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2"/>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2"/>
    <w:link w:val="6"/>
    <w:rsid w:val="00FD7DC1"/>
    <w:rPr>
      <w:rFonts w:asciiTheme="majorHAnsi" w:eastAsiaTheme="majorEastAsia" w:hAnsiTheme="majorHAnsi" w:cstheme="majorBidi"/>
      <w:i/>
      <w:iCs/>
      <w:color w:val="1F4D78" w:themeColor="accent1" w:themeShade="7F"/>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FD7DC1"/>
    <w:rPr>
      <w:rFonts w:ascii="Arial" w:eastAsia="Arial Unicode MS" w:hAnsi="Arial" w:cs="Arial Unicode MS"/>
      <w:color w:val="000000"/>
      <w:sz w:val="20"/>
      <w:szCs w:val="20"/>
      <w:u w:color="000000"/>
      <w:bdr w:val="nil"/>
      <w:lang w:eastAsia="ru-RU"/>
    </w:rPr>
  </w:style>
  <w:style w:type="paragraph" w:styleId="ab">
    <w:name w:val="Title"/>
    <w:link w:val="ac"/>
    <w:uiPriority w:val="10"/>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uiPriority w:val="10"/>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2"/>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d">
    <w:name w:val="Ариал"/>
    <w:link w:val="16"/>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e">
    <w:name w:val="footnote text"/>
    <w:link w:val="af"/>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FD7DC1"/>
    <w:rPr>
      <w:rFonts w:ascii="Arial" w:eastAsia="Arial" w:hAnsi="Arial" w:cs="Arial"/>
      <w:color w:val="000000"/>
      <w:sz w:val="20"/>
      <w:szCs w:val="20"/>
      <w:u w:color="000000"/>
      <w:bdr w:val="nil"/>
      <w:lang w:eastAsia="ru-RU"/>
    </w:rPr>
  </w:style>
  <w:style w:type="character" w:styleId="af0">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2"/>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7">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 в таблице, в таблицах"/>
    <w:link w:val="af2"/>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2"/>
    <w:link w:val="af1"/>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0">
    <w:name w:val="Импортированный стиль 16"/>
    <w:rsid w:val="00FD7DC1"/>
  </w:style>
  <w:style w:type="numbering" w:customStyle="1" w:styleId="170">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6">
    <w:name w:val="Body Text Indent"/>
    <w:aliases w:val="текст"/>
    <w:link w:val="af7"/>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
    <w:basedOn w:val="a2"/>
    <w:link w:val="af6"/>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8">
    <w:name w:val="бычный"/>
    <w:link w:val="af9"/>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2"/>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a">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b">
    <w:name w:val="annotation text"/>
    <w:link w:val="afc"/>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d">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e">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f">
    <w:name w:val="Balloon Text"/>
    <w:basedOn w:val="a1"/>
    <w:link w:val="aff0"/>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uiPriority w:val="99"/>
    <w:semiHidden/>
    <w:rsid w:val="00FD7DC1"/>
    <w:rPr>
      <w:rFonts w:ascii="Tahoma" w:eastAsia="Times New Roman" w:hAnsi="Tahoma" w:cs="Tahoma"/>
      <w:sz w:val="16"/>
      <w:szCs w:val="16"/>
      <w:lang w:eastAsia="ru-RU"/>
    </w:rPr>
  </w:style>
  <w:style w:type="paragraph" w:styleId="2a">
    <w:name w:val="Body Text 2"/>
    <w:basedOn w:val="a1"/>
    <w:link w:val="2b"/>
    <w:unhideWhenUsed/>
    <w:rsid w:val="00FD7DC1"/>
    <w:pPr>
      <w:spacing w:after="120" w:line="480" w:lineRule="auto"/>
    </w:pPr>
  </w:style>
  <w:style w:type="character" w:customStyle="1" w:styleId="2b">
    <w:name w:val="Основной текст 2 Знак"/>
    <w:basedOn w:val="a2"/>
    <w:link w:val="2a"/>
    <w:rsid w:val="00FD7DC1"/>
  </w:style>
  <w:style w:type="paragraph" w:customStyle="1" w:styleId="aff1">
    <w:name w:val="Стиль начало"/>
    <w:basedOn w:val="a1"/>
    <w:rsid w:val="00FD7DC1"/>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FD7DC1"/>
    <w:pPr>
      <w:spacing w:after="0" w:line="240" w:lineRule="auto"/>
    </w:pPr>
  </w:style>
  <w:style w:type="character" w:styleId="aff4">
    <w:name w:val="page number"/>
    <w:basedOn w:val="a2"/>
    <w:rsid w:val="00FD7DC1"/>
    <w:rPr>
      <w:rFonts w:cs="Times New Roman"/>
    </w:rPr>
  </w:style>
  <w:style w:type="paragraph" w:styleId="aff5">
    <w:name w:val="Plain Text"/>
    <w:basedOn w:val="a1"/>
    <w:link w:val="aff6"/>
    <w:unhideWhenUsed/>
    <w:rsid w:val="00FD7DC1"/>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iPriority w:val="99"/>
    <w:unhideWhenUsed/>
    <w:rsid w:val="00FD7DC1"/>
    <w:rPr>
      <w:sz w:val="16"/>
      <w:szCs w:val="16"/>
    </w:rPr>
  </w:style>
  <w:style w:type="paragraph" w:styleId="aff8">
    <w:name w:val="annotation subject"/>
    <w:basedOn w:val="afb"/>
    <w:next w:val="afb"/>
    <w:link w:val="aff9"/>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FD7DC1"/>
    <w:rPr>
      <w:rFonts w:ascii="Courier New" w:eastAsia="Times New Roman" w:hAnsi="Courier New" w:cs="Courier New"/>
      <w:sz w:val="24"/>
      <w:szCs w:val="24"/>
      <w:lang w:eastAsia="ru-RU"/>
    </w:rPr>
  </w:style>
  <w:style w:type="character" w:customStyle="1" w:styleId="s10">
    <w:name w:val="s_10"/>
    <w:basedOn w:val="a2"/>
    <w:rsid w:val="00FD7DC1"/>
  </w:style>
  <w:style w:type="character" w:customStyle="1" w:styleId="ecatbody">
    <w:name w:val="ecatbody"/>
    <w:basedOn w:val="a2"/>
    <w:rsid w:val="00FD7DC1"/>
  </w:style>
  <w:style w:type="character" w:customStyle="1" w:styleId="ecattext">
    <w:name w:val="ecattext"/>
    <w:basedOn w:val="a2"/>
    <w:rsid w:val="00FD7DC1"/>
  </w:style>
  <w:style w:type="character" w:styleId="affa">
    <w:name w:val="Emphasis"/>
    <w:basedOn w:val="a2"/>
    <w:uiPriority w:val="20"/>
    <w:qFormat/>
    <w:rsid w:val="00FD7DC1"/>
    <w:rPr>
      <w:i/>
      <w:iCs/>
    </w:rPr>
  </w:style>
  <w:style w:type="paragraph" w:styleId="affb">
    <w:name w:val="Normal Indent"/>
    <w:basedOn w:val="a1"/>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FD7DC1"/>
    <w:rPr>
      <w:rFonts w:ascii="Arial" w:eastAsia="Times New Roman" w:hAnsi="Arial" w:cs="Arial"/>
      <w:sz w:val="20"/>
      <w:szCs w:val="20"/>
      <w:lang w:eastAsia="ru-RU"/>
    </w:rPr>
  </w:style>
  <w:style w:type="paragraph" w:styleId="affc">
    <w:name w:val="Normal (Web)"/>
    <w:basedOn w:val="a1"/>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1"/>
    <w:next w:val="a1"/>
    <w:autoRedefine/>
    <w:uiPriority w:val="39"/>
    <w:qFormat/>
    <w:rsid w:val="00FD7DC1"/>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1"/>
    <w:next w:val="a1"/>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FD7DC1"/>
    <w:pPr>
      <w:spacing w:after="0" w:line="240" w:lineRule="auto"/>
    </w:pPr>
    <w:rPr>
      <w:rFonts w:ascii="Calibri" w:eastAsia="Calibri" w:hAnsi="Calibri" w:cs="Times New Roman"/>
    </w:rPr>
  </w:style>
  <w:style w:type="paragraph" w:customStyle="1" w:styleId="1b">
    <w:name w:val="Текст1"/>
    <w:basedOn w:val="a1"/>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1"/>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1"/>
    <w:next w:val="a1"/>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1"/>
    <w:next w:val="a1"/>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1"/>
    <w:next w:val="a1"/>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1"/>
    <w:next w:val="a1"/>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1"/>
    <w:next w:val="a1"/>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1"/>
    <w:next w:val="a1"/>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1"/>
    <w:next w:val="a1"/>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3">
    <w:name w:val="Стиль1"/>
    <w:basedOn w:val="14"/>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5"/>
    <w:link w:val="13"/>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1"/>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1"/>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2"/>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1"/>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2"/>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1"/>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1"/>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FD7DC1"/>
    <w:rPr>
      <w:rFonts w:ascii="Times New Roman" w:hAnsi="Times New Roman" w:cs="Times New Roman"/>
      <w:sz w:val="24"/>
      <w:szCs w:val="24"/>
    </w:rPr>
  </w:style>
  <w:style w:type="character" w:styleId="afffb">
    <w:name w:val="Placeholder Text"/>
    <w:basedOn w:val="a2"/>
    <w:uiPriority w:val="99"/>
    <w:semiHidden/>
    <w:rsid w:val="00FD7DC1"/>
    <w:rPr>
      <w:color w:val="808080"/>
    </w:rPr>
  </w:style>
  <w:style w:type="character" w:customStyle="1" w:styleId="webofficeattributevalue">
    <w:name w:val="webofficeattributevalue"/>
    <w:basedOn w:val="a2"/>
    <w:rsid w:val="00FD7DC1"/>
  </w:style>
  <w:style w:type="character" w:customStyle="1" w:styleId="Bodytext2">
    <w:name w:val="Body text (2)_"/>
    <w:basedOn w:val="a2"/>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1"/>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iPriority w:val="99"/>
    <w:unhideWhenUsed/>
    <w:rsid w:val="00FD7DC1"/>
    <w:rPr>
      <w:color w:val="800080"/>
      <w:u w:val="single"/>
    </w:rPr>
  </w:style>
  <w:style w:type="paragraph" w:customStyle="1" w:styleId="xl65">
    <w:name w:val="xl65"/>
    <w:basedOn w:val="a1"/>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2"/>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2"/>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2"/>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2"/>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2"/>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1"/>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2"/>
    <w:uiPriority w:val="99"/>
    <w:semiHidden/>
    <w:rsid w:val="00777709"/>
    <w:rPr>
      <w:rFonts w:ascii="Arial" w:hAnsi="Arial" w:cs="Arial"/>
    </w:rPr>
  </w:style>
  <w:style w:type="character" w:customStyle="1" w:styleId="16">
    <w:name w:val="Ариал Знак1"/>
    <w:link w:val="ad"/>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uiPriority w:val="99"/>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1"/>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1"/>
    <w:next w:val="a1"/>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2"/>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9">
    <w:name w:val="бычный Знак"/>
    <w:link w:val="af8"/>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1"/>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1"/>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1"/>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1"/>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1"/>
    <w:rsid w:val="00777709"/>
    <w:pPr>
      <w:spacing w:after="160" w:line="240" w:lineRule="exact"/>
    </w:pPr>
    <w:rPr>
      <w:rFonts w:ascii="Verdana" w:eastAsia="Times New Roman" w:hAnsi="Verdana" w:cs="Verdana"/>
      <w:sz w:val="20"/>
      <w:szCs w:val="20"/>
      <w:lang w:val="en-US"/>
    </w:rPr>
  </w:style>
  <w:style w:type="paragraph" w:customStyle="1" w:styleId="affffb">
    <w:name w:val="a"/>
    <w:basedOn w:val="a1"/>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777709"/>
  </w:style>
  <w:style w:type="paragraph" w:customStyle="1" w:styleId="Noeeu14">
    <w:name w:val="Noeeu14"/>
    <w:basedOn w:val="a1"/>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1"/>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1"/>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1"/>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Основной текст Знак Знак"/>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2"/>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1"/>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1"/>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1"/>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1"/>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4"/>
    <w:uiPriority w:val="99"/>
    <w:semiHidden/>
    <w:unhideWhenUsed/>
    <w:rsid w:val="00A46158"/>
  </w:style>
  <w:style w:type="numbering" w:customStyle="1" w:styleId="2f3">
    <w:name w:val="Нет списка2"/>
    <w:next w:val="a4"/>
    <w:uiPriority w:val="99"/>
    <w:semiHidden/>
    <w:unhideWhenUsed/>
    <w:rsid w:val="00A46158"/>
  </w:style>
  <w:style w:type="numbering" w:customStyle="1" w:styleId="3f">
    <w:name w:val="Нет списка3"/>
    <w:next w:val="a4"/>
    <w:uiPriority w:val="99"/>
    <w:semiHidden/>
    <w:unhideWhenUsed/>
    <w:rsid w:val="00A46158"/>
  </w:style>
  <w:style w:type="numbering" w:customStyle="1" w:styleId="4a">
    <w:name w:val="Нет списка4"/>
    <w:next w:val="a4"/>
    <w:uiPriority w:val="99"/>
    <w:semiHidden/>
    <w:unhideWhenUsed/>
    <w:rsid w:val="0032248F"/>
  </w:style>
  <w:style w:type="numbering" w:customStyle="1" w:styleId="113">
    <w:name w:val="Нет списка11"/>
    <w:next w:val="a4"/>
    <w:uiPriority w:val="99"/>
    <w:semiHidden/>
    <w:unhideWhenUsed/>
    <w:rsid w:val="0032248F"/>
  </w:style>
  <w:style w:type="numbering" w:customStyle="1" w:styleId="213">
    <w:name w:val="Нет списка21"/>
    <w:next w:val="a4"/>
    <w:uiPriority w:val="99"/>
    <w:semiHidden/>
    <w:unhideWhenUsed/>
    <w:rsid w:val="0032248F"/>
  </w:style>
  <w:style w:type="numbering" w:customStyle="1" w:styleId="315">
    <w:name w:val="Нет списка31"/>
    <w:next w:val="a4"/>
    <w:uiPriority w:val="99"/>
    <w:semiHidden/>
    <w:unhideWhenUsed/>
    <w:rsid w:val="0032248F"/>
  </w:style>
  <w:style w:type="table" w:customStyle="1" w:styleId="1ff">
    <w:name w:val="Сетка таблицы1"/>
    <w:basedOn w:val="a3"/>
    <w:next w:val="aff2"/>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0">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3"/>
    <w:next w:val="aff2"/>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3"/>
    <w:next w:val="aff2"/>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4"/>
    <w:uiPriority w:val="99"/>
    <w:semiHidden/>
    <w:unhideWhenUsed/>
    <w:rsid w:val="00346667"/>
  </w:style>
  <w:style w:type="table" w:customStyle="1" w:styleId="3f0">
    <w:name w:val="Сетка таблицы3"/>
    <w:basedOn w:val="a3"/>
    <w:next w:val="aff2"/>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2"/>
    <w:link w:val="1f1"/>
    <w:uiPriority w:val="99"/>
    <w:locked/>
    <w:rsid w:val="00346667"/>
    <w:rPr>
      <w:rFonts w:ascii="Arial" w:eastAsia="Lucida Sans Unicode" w:hAnsi="Arial" w:cs="Mangal"/>
      <w:kern w:val="1"/>
      <w:sz w:val="20"/>
      <w:szCs w:val="24"/>
      <w:lang w:eastAsia="hi-IN" w:bidi="hi-IN"/>
    </w:rPr>
  </w:style>
  <w:style w:type="character" w:customStyle="1" w:styleId="par">
    <w:name w:val="par"/>
    <w:basedOn w:val="a2"/>
    <w:rsid w:val="00346667"/>
  </w:style>
  <w:style w:type="paragraph" w:customStyle="1" w:styleId="Style10">
    <w:name w:val="Style10"/>
    <w:basedOn w:val="a1"/>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2"/>
    <w:uiPriority w:val="99"/>
    <w:rsid w:val="00346667"/>
    <w:rPr>
      <w:rFonts w:ascii="Times New Roman" w:hAnsi="Times New Roman" w:cs="Times New Roman" w:hint="default"/>
      <w:sz w:val="22"/>
      <w:szCs w:val="22"/>
    </w:rPr>
  </w:style>
  <w:style w:type="paragraph" w:customStyle="1" w:styleId="Style7">
    <w:name w:val="Style7"/>
    <w:basedOn w:val="a1"/>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2"/>
    <w:uiPriority w:val="99"/>
    <w:rsid w:val="00346667"/>
    <w:rPr>
      <w:rFonts w:ascii="Times New Roman" w:hAnsi="Times New Roman" w:cs="Times New Roman"/>
      <w:sz w:val="20"/>
      <w:szCs w:val="20"/>
    </w:rPr>
  </w:style>
  <w:style w:type="paragraph" w:customStyle="1" w:styleId="Style6">
    <w:name w:val="Style6"/>
    <w:basedOn w:val="a1"/>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1"/>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0"/>
    <w:locked/>
    <w:rsid w:val="00346667"/>
    <w:rPr>
      <w:rFonts w:ascii="Times New Roman" w:eastAsia="Calibri" w:hAnsi="Times New Roman" w:cs="Times New Roman"/>
      <w:b/>
      <w:sz w:val="28"/>
      <w:szCs w:val="28"/>
      <w:lang w:eastAsia="ru-RU"/>
    </w:rPr>
  </w:style>
  <w:style w:type="paragraph" w:customStyle="1" w:styleId="a0">
    <w:name w:val="Оглавление!!!!"/>
    <w:basedOn w:val="a5"/>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1"/>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1"/>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1"/>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1"/>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1"/>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2"/>
    <w:link w:val="afffff1"/>
    <w:locked/>
    <w:rsid w:val="00346667"/>
    <w:rPr>
      <w:rFonts w:ascii="Times New Roman" w:eastAsia="Times New Roman" w:hAnsi="Times New Roman" w:cs="Times New Roman"/>
    </w:rPr>
  </w:style>
  <w:style w:type="paragraph" w:customStyle="1" w:styleId="afffff1">
    <w:name w:val="Другое"/>
    <w:basedOn w:val="a1"/>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2"/>
    <w:rsid w:val="00346667"/>
  </w:style>
  <w:style w:type="paragraph" w:customStyle="1" w:styleId="1ff0">
    <w:name w:val="Мой 1"/>
    <w:basedOn w:val="a1"/>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1"/>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3"/>
    <w:next w:val="aff2"/>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2"/>
    <w:uiPriority w:val="99"/>
    <w:rsid w:val="00346667"/>
    <w:rPr>
      <w:rFonts w:ascii="Times New Roman" w:hAnsi="Times New Roman" w:cs="Times New Roman"/>
      <w:sz w:val="18"/>
      <w:szCs w:val="18"/>
    </w:rPr>
  </w:style>
  <w:style w:type="paragraph" w:customStyle="1" w:styleId="10">
    <w:name w:val="Список1"/>
    <w:basedOn w:val="a1"/>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1"/>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4"/>
    <w:uiPriority w:val="99"/>
    <w:semiHidden/>
    <w:unhideWhenUsed/>
    <w:rsid w:val="00C373BD"/>
  </w:style>
  <w:style w:type="character" w:customStyle="1" w:styleId="1Char">
    <w:name w:val="П.1 Char"/>
    <w:link w:val="1"/>
    <w:locked/>
    <w:rsid w:val="00A767B7"/>
    <w:rPr>
      <w:bCs/>
      <w:sz w:val="24"/>
      <w:szCs w:val="24"/>
      <w:lang w:eastAsia="ru-RU"/>
    </w:rPr>
  </w:style>
  <w:style w:type="paragraph" w:customStyle="1" w:styleId="1">
    <w:name w:val="П.1"/>
    <w:basedOn w:val="a5"/>
    <w:link w:val="1Char"/>
    <w:qFormat/>
    <w:rsid w:val="00A767B7"/>
    <w:pPr>
      <w:widowControl/>
      <w:numPr>
        <w:ilvl w:val="1"/>
        <w:numId w:val="59"/>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A767B7"/>
    <w:rPr>
      <w:bCs/>
      <w:sz w:val="24"/>
      <w:szCs w:val="24"/>
      <w:lang w:eastAsia="ru-RU"/>
    </w:rPr>
  </w:style>
  <w:style w:type="paragraph" w:customStyle="1" w:styleId="11">
    <w:name w:val="П.1.1"/>
    <w:basedOn w:val="1"/>
    <w:link w:val="11Char"/>
    <w:qFormat/>
    <w:rsid w:val="00A767B7"/>
    <w:pPr>
      <w:numPr>
        <w:ilvl w:val="2"/>
      </w:numPr>
      <w:tabs>
        <w:tab w:val="clear" w:pos="2847"/>
        <w:tab w:val="num" w:pos="360"/>
        <w:tab w:val="num" w:pos="420"/>
        <w:tab w:val="num" w:pos="720"/>
      </w:tabs>
    </w:pPr>
  </w:style>
  <w:style w:type="paragraph" w:customStyle="1" w:styleId="111">
    <w:name w:val="П.1.1.1"/>
    <w:basedOn w:val="1"/>
    <w:qFormat/>
    <w:rsid w:val="00A767B7"/>
    <w:pPr>
      <w:numPr>
        <w:ilvl w:val="3"/>
      </w:numPr>
      <w:tabs>
        <w:tab w:val="clear" w:pos="720"/>
        <w:tab w:val="num" w:pos="360"/>
        <w:tab w:val="num" w:pos="420"/>
        <w:tab w:val="num" w:pos="1909"/>
      </w:tabs>
      <w:ind w:left="2880" w:hanging="360"/>
    </w:pPr>
    <w:rPr>
      <w:rFonts w:ascii="Calibri" w:eastAsia="Calibri" w:hAnsi="Calibri"/>
      <w:bCs w:val="0"/>
    </w:rPr>
  </w:style>
  <w:style w:type="paragraph" w:customStyle="1" w:styleId="1111">
    <w:name w:val="П.1.1.1.1"/>
    <w:basedOn w:val="1"/>
    <w:next w:val="a1"/>
    <w:qFormat/>
    <w:rsid w:val="00A767B7"/>
    <w:pPr>
      <w:numPr>
        <w:ilvl w:val="4"/>
      </w:numPr>
      <w:tabs>
        <w:tab w:val="clear" w:pos="1080"/>
        <w:tab w:val="num" w:pos="360"/>
        <w:tab w:val="num" w:pos="420"/>
        <w:tab w:val="num" w:pos="1909"/>
      </w:tabs>
      <w:ind w:left="3600" w:hanging="360"/>
    </w:pPr>
    <w:rPr>
      <w:rFonts w:ascii="Calibri" w:eastAsia="Calibri" w:hAnsi="Calibri"/>
      <w:bCs w:val="0"/>
    </w:rPr>
  </w:style>
  <w:style w:type="paragraph" w:customStyle="1" w:styleId="11111">
    <w:name w:val="П.1.1.1.1.1"/>
    <w:basedOn w:val="1"/>
    <w:next w:val="1111"/>
    <w:qFormat/>
    <w:rsid w:val="00A767B7"/>
    <w:pPr>
      <w:numPr>
        <w:ilvl w:val="5"/>
      </w:numPr>
      <w:tabs>
        <w:tab w:val="clear" w:pos="1080"/>
        <w:tab w:val="num" w:pos="360"/>
        <w:tab w:val="num" w:pos="420"/>
        <w:tab w:val="num" w:pos="1909"/>
      </w:tabs>
      <w:ind w:left="4320" w:hanging="360"/>
    </w:pPr>
    <w:rPr>
      <w:rFonts w:ascii="Calibri" w:eastAsia="Calibri" w:hAnsi="Calibri"/>
      <w:bCs w:val="0"/>
    </w:rPr>
  </w:style>
  <w:style w:type="paragraph" w:customStyle="1" w:styleId="a">
    <w:name w:val="П.глава"/>
    <w:basedOn w:val="a5"/>
    <w:next w:val="1"/>
    <w:qFormat/>
    <w:rsid w:val="00A767B7"/>
    <w:pPr>
      <w:keepNext/>
      <w:widowControl/>
      <w:numPr>
        <w:numId w:val="59"/>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character" w:customStyle="1" w:styleId="st1">
    <w:name w:val="st1"/>
    <w:basedOn w:val="a2"/>
    <w:rsid w:val="00A767B7"/>
  </w:style>
  <w:style w:type="character" w:customStyle="1" w:styleId="head3">
    <w:name w:val="head3"/>
    <w:basedOn w:val="a2"/>
    <w:rsid w:val="00A767B7"/>
    <w:rPr>
      <w:vanish/>
      <w:webHidden w:val="0"/>
      <w:color w:val="338F03"/>
      <w:sz w:val="36"/>
      <w:szCs w:val="36"/>
      <w:spec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page number" w:uiPriority="0"/>
    <w:lsdException w:name="List Bullet" w:uiPriority="0"/>
    <w:lsdException w:name="List Number" w:uiPriority="0"/>
    <w:lsdException w:name="Lis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7485"/>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1"/>
    <w:link w:val="15"/>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1"/>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1"/>
    <w:next w:val="a1"/>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1"/>
    <w:link w:val="40"/>
    <w:uiPriority w:val="9"/>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1"/>
    <w:next w:val="a1"/>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1"/>
    <w:next w:val="a1"/>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1"/>
    <w:next w:val="a1"/>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1"/>
    <w:next w:val="a1"/>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1"/>
    <w:next w:val="a1"/>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5">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2"/>
    <w:link w:val="14"/>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2"/>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2"/>
    <w:link w:val="4"/>
    <w:uiPriority w:val="9"/>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2"/>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2"/>
    <w:link w:val="6"/>
    <w:rsid w:val="00FD7DC1"/>
    <w:rPr>
      <w:rFonts w:asciiTheme="majorHAnsi" w:eastAsiaTheme="majorEastAsia" w:hAnsiTheme="majorHAnsi" w:cstheme="majorBidi"/>
      <w:i/>
      <w:iCs/>
      <w:color w:val="1F4D78" w:themeColor="accent1" w:themeShade="7F"/>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FD7DC1"/>
    <w:rPr>
      <w:rFonts w:ascii="Arial" w:eastAsia="Arial Unicode MS" w:hAnsi="Arial" w:cs="Arial Unicode MS"/>
      <w:color w:val="000000"/>
      <w:sz w:val="20"/>
      <w:szCs w:val="20"/>
      <w:u w:color="000000"/>
      <w:bdr w:val="nil"/>
      <w:lang w:eastAsia="ru-RU"/>
    </w:rPr>
  </w:style>
  <w:style w:type="paragraph" w:styleId="ab">
    <w:name w:val="Title"/>
    <w:link w:val="ac"/>
    <w:uiPriority w:val="10"/>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uiPriority w:val="10"/>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2"/>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d">
    <w:name w:val="Ариал"/>
    <w:link w:val="16"/>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e">
    <w:name w:val="footnote text"/>
    <w:link w:val="af"/>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FD7DC1"/>
    <w:rPr>
      <w:rFonts w:ascii="Arial" w:eastAsia="Arial" w:hAnsi="Arial" w:cs="Arial"/>
      <w:color w:val="000000"/>
      <w:sz w:val="20"/>
      <w:szCs w:val="20"/>
      <w:u w:color="000000"/>
      <w:bdr w:val="nil"/>
      <w:lang w:eastAsia="ru-RU"/>
    </w:rPr>
  </w:style>
  <w:style w:type="character" w:styleId="af0">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2"/>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7">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 в таблице, в таблицах"/>
    <w:link w:val="af2"/>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2"/>
    <w:link w:val="af1"/>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0">
    <w:name w:val="Импортированный стиль 16"/>
    <w:rsid w:val="00FD7DC1"/>
  </w:style>
  <w:style w:type="numbering" w:customStyle="1" w:styleId="170">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6">
    <w:name w:val="Body Text Indent"/>
    <w:aliases w:val="текст"/>
    <w:link w:val="af7"/>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
    <w:basedOn w:val="a2"/>
    <w:link w:val="af6"/>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8">
    <w:name w:val="бычный"/>
    <w:link w:val="af9"/>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2"/>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a">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b">
    <w:name w:val="annotation text"/>
    <w:link w:val="afc"/>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d">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e">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f">
    <w:name w:val="Balloon Text"/>
    <w:basedOn w:val="a1"/>
    <w:link w:val="aff0"/>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uiPriority w:val="99"/>
    <w:semiHidden/>
    <w:rsid w:val="00FD7DC1"/>
    <w:rPr>
      <w:rFonts w:ascii="Tahoma" w:eastAsia="Times New Roman" w:hAnsi="Tahoma" w:cs="Tahoma"/>
      <w:sz w:val="16"/>
      <w:szCs w:val="16"/>
      <w:lang w:eastAsia="ru-RU"/>
    </w:rPr>
  </w:style>
  <w:style w:type="paragraph" w:styleId="2a">
    <w:name w:val="Body Text 2"/>
    <w:basedOn w:val="a1"/>
    <w:link w:val="2b"/>
    <w:unhideWhenUsed/>
    <w:rsid w:val="00FD7DC1"/>
    <w:pPr>
      <w:spacing w:after="120" w:line="480" w:lineRule="auto"/>
    </w:pPr>
  </w:style>
  <w:style w:type="character" w:customStyle="1" w:styleId="2b">
    <w:name w:val="Основной текст 2 Знак"/>
    <w:basedOn w:val="a2"/>
    <w:link w:val="2a"/>
    <w:rsid w:val="00FD7DC1"/>
  </w:style>
  <w:style w:type="paragraph" w:customStyle="1" w:styleId="aff1">
    <w:name w:val="Стиль начало"/>
    <w:basedOn w:val="a1"/>
    <w:rsid w:val="00FD7DC1"/>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FD7DC1"/>
    <w:pPr>
      <w:spacing w:after="0" w:line="240" w:lineRule="auto"/>
    </w:pPr>
  </w:style>
  <w:style w:type="character" w:styleId="aff4">
    <w:name w:val="page number"/>
    <w:basedOn w:val="a2"/>
    <w:rsid w:val="00FD7DC1"/>
    <w:rPr>
      <w:rFonts w:cs="Times New Roman"/>
    </w:rPr>
  </w:style>
  <w:style w:type="paragraph" w:styleId="aff5">
    <w:name w:val="Plain Text"/>
    <w:basedOn w:val="a1"/>
    <w:link w:val="aff6"/>
    <w:unhideWhenUsed/>
    <w:rsid w:val="00FD7DC1"/>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iPriority w:val="99"/>
    <w:unhideWhenUsed/>
    <w:rsid w:val="00FD7DC1"/>
    <w:rPr>
      <w:sz w:val="16"/>
      <w:szCs w:val="16"/>
    </w:rPr>
  </w:style>
  <w:style w:type="paragraph" w:styleId="aff8">
    <w:name w:val="annotation subject"/>
    <w:basedOn w:val="afb"/>
    <w:next w:val="afb"/>
    <w:link w:val="aff9"/>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FD7DC1"/>
    <w:rPr>
      <w:rFonts w:ascii="Courier New" w:eastAsia="Times New Roman" w:hAnsi="Courier New" w:cs="Courier New"/>
      <w:sz w:val="24"/>
      <w:szCs w:val="24"/>
      <w:lang w:eastAsia="ru-RU"/>
    </w:rPr>
  </w:style>
  <w:style w:type="character" w:customStyle="1" w:styleId="s10">
    <w:name w:val="s_10"/>
    <w:basedOn w:val="a2"/>
    <w:rsid w:val="00FD7DC1"/>
  </w:style>
  <w:style w:type="character" w:customStyle="1" w:styleId="ecatbody">
    <w:name w:val="ecatbody"/>
    <w:basedOn w:val="a2"/>
    <w:rsid w:val="00FD7DC1"/>
  </w:style>
  <w:style w:type="character" w:customStyle="1" w:styleId="ecattext">
    <w:name w:val="ecattext"/>
    <w:basedOn w:val="a2"/>
    <w:rsid w:val="00FD7DC1"/>
  </w:style>
  <w:style w:type="character" w:styleId="affa">
    <w:name w:val="Emphasis"/>
    <w:basedOn w:val="a2"/>
    <w:uiPriority w:val="20"/>
    <w:qFormat/>
    <w:rsid w:val="00FD7DC1"/>
    <w:rPr>
      <w:i/>
      <w:iCs/>
    </w:rPr>
  </w:style>
  <w:style w:type="paragraph" w:styleId="affb">
    <w:name w:val="Normal Indent"/>
    <w:basedOn w:val="a1"/>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FD7DC1"/>
    <w:rPr>
      <w:rFonts w:ascii="Arial" w:eastAsia="Times New Roman" w:hAnsi="Arial" w:cs="Arial"/>
      <w:sz w:val="20"/>
      <w:szCs w:val="20"/>
      <w:lang w:eastAsia="ru-RU"/>
    </w:rPr>
  </w:style>
  <w:style w:type="paragraph" w:styleId="affc">
    <w:name w:val="Normal (Web)"/>
    <w:basedOn w:val="a1"/>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1"/>
    <w:next w:val="a1"/>
    <w:autoRedefine/>
    <w:uiPriority w:val="39"/>
    <w:qFormat/>
    <w:rsid w:val="00FD7DC1"/>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1"/>
    <w:next w:val="a1"/>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FD7DC1"/>
    <w:pPr>
      <w:spacing w:after="0" w:line="240" w:lineRule="auto"/>
    </w:pPr>
    <w:rPr>
      <w:rFonts w:ascii="Calibri" w:eastAsia="Calibri" w:hAnsi="Calibri" w:cs="Times New Roman"/>
    </w:rPr>
  </w:style>
  <w:style w:type="paragraph" w:customStyle="1" w:styleId="1b">
    <w:name w:val="Текст1"/>
    <w:basedOn w:val="a1"/>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1"/>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1"/>
    <w:next w:val="a1"/>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1"/>
    <w:next w:val="a1"/>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1"/>
    <w:next w:val="a1"/>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1"/>
    <w:next w:val="a1"/>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1"/>
    <w:next w:val="a1"/>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1"/>
    <w:next w:val="a1"/>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1"/>
    <w:next w:val="a1"/>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3">
    <w:name w:val="Стиль1"/>
    <w:basedOn w:val="14"/>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5"/>
    <w:link w:val="13"/>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1"/>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1"/>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2"/>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1"/>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2"/>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1"/>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1"/>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FD7DC1"/>
    <w:rPr>
      <w:rFonts w:ascii="Times New Roman" w:hAnsi="Times New Roman" w:cs="Times New Roman"/>
      <w:sz w:val="24"/>
      <w:szCs w:val="24"/>
    </w:rPr>
  </w:style>
  <w:style w:type="character" w:styleId="afffb">
    <w:name w:val="Placeholder Text"/>
    <w:basedOn w:val="a2"/>
    <w:uiPriority w:val="99"/>
    <w:semiHidden/>
    <w:rsid w:val="00FD7DC1"/>
    <w:rPr>
      <w:color w:val="808080"/>
    </w:rPr>
  </w:style>
  <w:style w:type="character" w:customStyle="1" w:styleId="webofficeattributevalue">
    <w:name w:val="webofficeattributevalue"/>
    <w:basedOn w:val="a2"/>
    <w:rsid w:val="00FD7DC1"/>
  </w:style>
  <w:style w:type="character" w:customStyle="1" w:styleId="Bodytext2">
    <w:name w:val="Body text (2)_"/>
    <w:basedOn w:val="a2"/>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1"/>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iPriority w:val="99"/>
    <w:unhideWhenUsed/>
    <w:rsid w:val="00FD7DC1"/>
    <w:rPr>
      <w:color w:val="800080"/>
      <w:u w:val="single"/>
    </w:rPr>
  </w:style>
  <w:style w:type="paragraph" w:customStyle="1" w:styleId="xl65">
    <w:name w:val="xl65"/>
    <w:basedOn w:val="a1"/>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2"/>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2"/>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2"/>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2"/>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2"/>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1"/>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2"/>
    <w:uiPriority w:val="99"/>
    <w:semiHidden/>
    <w:rsid w:val="00777709"/>
    <w:rPr>
      <w:rFonts w:ascii="Arial" w:hAnsi="Arial" w:cs="Arial"/>
    </w:rPr>
  </w:style>
  <w:style w:type="character" w:customStyle="1" w:styleId="16">
    <w:name w:val="Ариал Знак1"/>
    <w:link w:val="ad"/>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uiPriority w:val="99"/>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1"/>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1"/>
    <w:next w:val="a1"/>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2"/>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9">
    <w:name w:val="бычный Знак"/>
    <w:link w:val="af8"/>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1"/>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1"/>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1"/>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1"/>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1"/>
    <w:rsid w:val="00777709"/>
    <w:pPr>
      <w:spacing w:after="160" w:line="240" w:lineRule="exact"/>
    </w:pPr>
    <w:rPr>
      <w:rFonts w:ascii="Verdana" w:eastAsia="Times New Roman" w:hAnsi="Verdana" w:cs="Verdana"/>
      <w:sz w:val="20"/>
      <w:szCs w:val="20"/>
      <w:lang w:val="en-US"/>
    </w:rPr>
  </w:style>
  <w:style w:type="paragraph" w:customStyle="1" w:styleId="affffb">
    <w:name w:val="a"/>
    <w:basedOn w:val="a1"/>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777709"/>
  </w:style>
  <w:style w:type="paragraph" w:customStyle="1" w:styleId="Noeeu14">
    <w:name w:val="Noeeu14"/>
    <w:basedOn w:val="a1"/>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1"/>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1"/>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1"/>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Основной текст Знак Знак"/>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2"/>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1"/>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1"/>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1"/>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1"/>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4"/>
    <w:uiPriority w:val="99"/>
    <w:semiHidden/>
    <w:unhideWhenUsed/>
    <w:rsid w:val="00A46158"/>
  </w:style>
  <w:style w:type="numbering" w:customStyle="1" w:styleId="2f3">
    <w:name w:val="Нет списка2"/>
    <w:next w:val="a4"/>
    <w:uiPriority w:val="99"/>
    <w:semiHidden/>
    <w:unhideWhenUsed/>
    <w:rsid w:val="00A46158"/>
  </w:style>
  <w:style w:type="numbering" w:customStyle="1" w:styleId="3f">
    <w:name w:val="Нет списка3"/>
    <w:next w:val="a4"/>
    <w:uiPriority w:val="99"/>
    <w:semiHidden/>
    <w:unhideWhenUsed/>
    <w:rsid w:val="00A46158"/>
  </w:style>
  <w:style w:type="numbering" w:customStyle="1" w:styleId="4a">
    <w:name w:val="Нет списка4"/>
    <w:next w:val="a4"/>
    <w:uiPriority w:val="99"/>
    <w:semiHidden/>
    <w:unhideWhenUsed/>
    <w:rsid w:val="0032248F"/>
  </w:style>
  <w:style w:type="numbering" w:customStyle="1" w:styleId="113">
    <w:name w:val="Нет списка11"/>
    <w:next w:val="a4"/>
    <w:uiPriority w:val="99"/>
    <w:semiHidden/>
    <w:unhideWhenUsed/>
    <w:rsid w:val="0032248F"/>
  </w:style>
  <w:style w:type="numbering" w:customStyle="1" w:styleId="213">
    <w:name w:val="Нет списка21"/>
    <w:next w:val="a4"/>
    <w:uiPriority w:val="99"/>
    <w:semiHidden/>
    <w:unhideWhenUsed/>
    <w:rsid w:val="0032248F"/>
  </w:style>
  <w:style w:type="numbering" w:customStyle="1" w:styleId="315">
    <w:name w:val="Нет списка31"/>
    <w:next w:val="a4"/>
    <w:uiPriority w:val="99"/>
    <w:semiHidden/>
    <w:unhideWhenUsed/>
    <w:rsid w:val="0032248F"/>
  </w:style>
  <w:style w:type="table" w:customStyle="1" w:styleId="1ff">
    <w:name w:val="Сетка таблицы1"/>
    <w:basedOn w:val="a3"/>
    <w:next w:val="aff2"/>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0">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3"/>
    <w:next w:val="aff2"/>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3"/>
    <w:next w:val="aff2"/>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4"/>
    <w:uiPriority w:val="99"/>
    <w:semiHidden/>
    <w:unhideWhenUsed/>
    <w:rsid w:val="00346667"/>
  </w:style>
  <w:style w:type="table" w:customStyle="1" w:styleId="3f0">
    <w:name w:val="Сетка таблицы3"/>
    <w:basedOn w:val="a3"/>
    <w:next w:val="aff2"/>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2"/>
    <w:link w:val="1f1"/>
    <w:uiPriority w:val="99"/>
    <w:locked/>
    <w:rsid w:val="00346667"/>
    <w:rPr>
      <w:rFonts w:ascii="Arial" w:eastAsia="Lucida Sans Unicode" w:hAnsi="Arial" w:cs="Mangal"/>
      <w:kern w:val="1"/>
      <w:sz w:val="20"/>
      <w:szCs w:val="24"/>
      <w:lang w:eastAsia="hi-IN" w:bidi="hi-IN"/>
    </w:rPr>
  </w:style>
  <w:style w:type="character" w:customStyle="1" w:styleId="par">
    <w:name w:val="par"/>
    <w:basedOn w:val="a2"/>
    <w:rsid w:val="00346667"/>
  </w:style>
  <w:style w:type="paragraph" w:customStyle="1" w:styleId="Style10">
    <w:name w:val="Style10"/>
    <w:basedOn w:val="a1"/>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2"/>
    <w:uiPriority w:val="99"/>
    <w:rsid w:val="00346667"/>
    <w:rPr>
      <w:rFonts w:ascii="Times New Roman" w:hAnsi="Times New Roman" w:cs="Times New Roman" w:hint="default"/>
      <w:sz w:val="22"/>
      <w:szCs w:val="22"/>
    </w:rPr>
  </w:style>
  <w:style w:type="paragraph" w:customStyle="1" w:styleId="Style7">
    <w:name w:val="Style7"/>
    <w:basedOn w:val="a1"/>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2"/>
    <w:uiPriority w:val="99"/>
    <w:rsid w:val="00346667"/>
    <w:rPr>
      <w:rFonts w:ascii="Times New Roman" w:hAnsi="Times New Roman" w:cs="Times New Roman"/>
      <w:sz w:val="20"/>
      <w:szCs w:val="20"/>
    </w:rPr>
  </w:style>
  <w:style w:type="paragraph" w:customStyle="1" w:styleId="Style6">
    <w:name w:val="Style6"/>
    <w:basedOn w:val="a1"/>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1"/>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0"/>
    <w:locked/>
    <w:rsid w:val="00346667"/>
    <w:rPr>
      <w:rFonts w:ascii="Times New Roman" w:eastAsia="Calibri" w:hAnsi="Times New Roman" w:cs="Times New Roman"/>
      <w:b/>
      <w:sz w:val="28"/>
      <w:szCs w:val="28"/>
      <w:lang w:eastAsia="ru-RU"/>
    </w:rPr>
  </w:style>
  <w:style w:type="paragraph" w:customStyle="1" w:styleId="a0">
    <w:name w:val="Оглавление!!!!"/>
    <w:basedOn w:val="a5"/>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1"/>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1"/>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1"/>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1"/>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1"/>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2"/>
    <w:link w:val="afffff1"/>
    <w:locked/>
    <w:rsid w:val="00346667"/>
    <w:rPr>
      <w:rFonts w:ascii="Times New Roman" w:eastAsia="Times New Roman" w:hAnsi="Times New Roman" w:cs="Times New Roman"/>
    </w:rPr>
  </w:style>
  <w:style w:type="paragraph" w:customStyle="1" w:styleId="afffff1">
    <w:name w:val="Другое"/>
    <w:basedOn w:val="a1"/>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2"/>
    <w:rsid w:val="00346667"/>
  </w:style>
  <w:style w:type="paragraph" w:customStyle="1" w:styleId="1ff0">
    <w:name w:val="Мой 1"/>
    <w:basedOn w:val="a1"/>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1"/>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3"/>
    <w:next w:val="aff2"/>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2"/>
    <w:uiPriority w:val="99"/>
    <w:rsid w:val="00346667"/>
    <w:rPr>
      <w:rFonts w:ascii="Times New Roman" w:hAnsi="Times New Roman" w:cs="Times New Roman"/>
      <w:sz w:val="18"/>
      <w:szCs w:val="18"/>
    </w:rPr>
  </w:style>
  <w:style w:type="paragraph" w:customStyle="1" w:styleId="10">
    <w:name w:val="Список1"/>
    <w:basedOn w:val="a1"/>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1"/>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4"/>
    <w:uiPriority w:val="99"/>
    <w:semiHidden/>
    <w:unhideWhenUsed/>
    <w:rsid w:val="00C373BD"/>
  </w:style>
  <w:style w:type="character" w:customStyle="1" w:styleId="1Char">
    <w:name w:val="П.1 Char"/>
    <w:link w:val="1"/>
    <w:locked/>
    <w:rsid w:val="00A767B7"/>
    <w:rPr>
      <w:bCs/>
      <w:sz w:val="24"/>
      <w:szCs w:val="24"/>
      <w:lang w:eastAsia="ru-RU"/>
    </w:rPr>
  </w:style>
  <w:style w:type="paragraph" w:customStyle="1" w:styleId="1">
    <w:name w:val="П.1"/>
    <w:basedOn w:val="a5"/>
    <w:link w:val="1Char"/>
    <w:qFormat/>
    <w:rsid w:val="00A767B7"/>
    <w:pPr>
      <w:widowControl/>
      <w:numPr>
        <w:ilvl w:val="1"/>
        <w:numId w:val="59"/>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A767B7"/>
    <w:rPr>
      <w:bCs/>
      <w:sz w:val="24"/>
      <w:szCs w:val="24"/>
      <w:lang w:eastAsia="ru-RU"/>
    </w:rPr>
  </w:style>
  <w:style w:type="paragraph" w:customStyle="1" w:styleId="11">
    <w:name w:val="П.1.1"/>
    <w:basedOn w:val="1"/>
    <w:link w:val="11Char"/>
    <w:qFormat/>
    <w:rsid w:val="00A767B7"/>
    <w:pPr>
      <w:numPr>
        <w:ilvl w:val="2"/>
      </w:numPr>
      <w:tabs>
        <w:tab w:val="clear" w:pos="2847"/>
        <w:tab w:val="num" w:pos="360"/>
        <w:tab w:val="num" w:pos="420"/>
        <w:tab w:val="num" w:pos="720"/>
      </w:tabs>
    </w:pPr>
  </w:style>
  <w:style w:type="paragraph" w:customStyle="1" w:styleId="111">
    <w:name w:val="П.1.1.1"/>
    <w:basedOn w:val="1"/>
    <w:qFormat/>
    <w:rsid w:val="00A767B7"/>
    <w:pPr>
      <w:numPr>
        <w:ilvl w:val="3"/>
      </w:numPr>
      <w:tabs>
        <w:tab w:val="clear" w:pos="720"/>
        <w:tab w:val="num" w:pos="360"/>
        <w:tab w:val="num" w:pos="420"/>
        <w:tab w:val="num" w:pos="1909"/>
      </w:tabs>
      <w:ind w:left="2880" w:hanging="360"/>
    </w:pPr>
    <w:rPr>
      <w:rFonts w:ascii="Calibri" w:eastAsia="Calibri" w:hAnsi="Calibri"/>
      <w:bCs w:val="0"/>
    </w:rPr>
  </w:style>
  <w:style w:type="paragraph" w:customStyle="1" w:styleId="1111">
    <w:name w:val="П.1.1.1.1"/>
    <w:basedOn w:val="1"/>
    <w:next w:val="a1"/>
    <w:qFormat/>
    <w:rsid w:val="00A767B7"/>
    <w:pPr>
      <w:numPr>
        <w:ilvl w:val="4"/>
      </w:numPr>
      <w:tabs>
        <w:tab w:val="clear" w:pos="1080"/>
        <w:tab w:val="num" w:pos="360"/>
        <w:tab w:val="num" w:pos="420"/>
        <w:tab w:val="num" w:pos="1909"/>
      </w:tabs>
      <w:ind w:left="3600" w:hanging="360"/>
    </w:pPr>
    <w:rPr>
      <w:rFonts w:ascii="Calibri" w:eastAsia="Calibri" w:hAnsi="Calibri"/>
      <w:bCs w:val="0"/>
    </w:rPr>
  </w:style>
  <w:style w:type="paragraph" w:customStyle="1" w:styleId="11111">
    <w:name w:val="П.1.1.1.1.1"/>
    <w:basedOn w:val="1"/>
    <w:next w:val="1111"/>
    <w:qFormat/>
    <w:rsid w:val="00A767B7"/>
    <w:pPr>
      <w:numPr>
        <w:ilvl w:val="5"/>
      </w:numPr>
      <w:tabs>
        <w:tab w:val="clear" w:pos="1080"/>
        <w:tab w:val="num" w:pos="360"/>
        <w:tab w:val="num" w:pos="420"/>
        <w:tab w:val="num" w:pos="1909"/>
      </w:tabs>
      <w:ind w:left="4320" w:hanging="360"/>
    </w:pPr>
    <w:rPr>
      <w:rFonts w:ascii="Calibri" w:eastAsia="Calibri" w:hAnsi="Calibri"/>
      <w:bCs w:val="0"/>
    </w:rPr>
  </w:style>
  <w:style w:type="paragraph" w:customStyle="1" w:styleId="a">
    <w:name w:val="П.глава"/>
    <w:basedOn w:val="a5"/>
    <w:next w:val="1"/>
    <w:qFormat/>
    <w:rsid w:val="00A767B7"/>
    <w:pPr>
      <w:keepNext/>
      <w:widowControl/>
      <w:numPr>
        <w:numId w:val="59"/>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character" w:customStyle="1" w:styleId="st1">
    <w:name w:val="st1"/>
    <w:basedOn w:val="a2"/>
    <w:rsid w:val="00A767B7"/>
  </w:style>
  <w:style w:type="character" w:customStyle="1" w:styleId="head3">
    <w:name w:val="head3"/>
    <w:basedOn w:val="a2"/>
    <w:rsid w:val="00A767B7"/>
    <w:rPr>
      <w:vanish/>
      <w:webHidden w:val="0"/>
      <w:color w:val="338F03"/>
      <w:sz w:val="36"/>
      <w:szCs w:val="36"/>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380447522">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715806667">
      <w:bodyDiv w:val="1"/>
      <w:marLeft w:val="0"/>
      <w:marRight w:val="0"/>
      <w:marTop w:val="0"/>
      <w:marBottom w:val="0"/>
      <w:divBdr>
        <w:top w:val="none" w:sz="0" w:space="0" w:color="auto"/>
        <w:left w:val="none" w:sz="0" w:space="0" w:color="auto"/>
        <w:bottom w:val="none" w:sz="0" w:space="0" w:color="auto"/>
        <w:right w:val="none" w:sz="0" w:space="0" w:color="auto"/>
      </w:divBdr>
    </w:div>
    <w:div w:id="1789465566">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1992708696">
      <w:bodyDiv w:val="1"/>
      <w:marLeft w:val="0"/>
      <w:marRight w:val="0"/>
      <w:marTop w:val="0"/>
      <w:marBottom w:val="0"/>
      <w:divBdr>
        <w:top w:val="none" w:sz="0" w:space="0" w:color="auto"/>
        <w:left w:val="none" w:sz="0" w:space="0" w:color="auto"/>
        <w:bottom w:val="none" w:sz="0" w:space="0" w:color="auto"/>
        <w:right w:val="none" w:sz="0" w:space="0" w:color="auto"/>
      </w:divBdr>
    </w:div>
    <w:div w:id="201995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243E8CF7C5D3017F93DCBA5ABE19C314E4DC7F05717C10A20B944EC50RFX3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243E8CF7C5D3017F93DCBA5ABE19C314E44C4F45016C10A20B944EC50RFX3P"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consultantplus://offline/ref=4243E8CF7C5D3017F93DCBA5ABE19C314E46C3F55017C10A20B944EC50RFX3P" TargetMode="Externa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243E8CF7C5D3017F93DCBA5ABE19C314E4DC7F05717C10A20B944EC50RFX3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82C0F-2011-4888-BB07-0E0B1B9F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33</Pages>
  <Words>11673</Words>
  <Characters>66537</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Охапкина Марина Петровна</cp:lastModifiedBy>
  <cp:revision>12</cp:revision>
  <cp:lastPrinted>2022-10-17T10:06:00Z</cp:lastPrinted>
  <dcterms:created xsi:type="dcterms:W3CDTF">2022-10-20T06:12:00Z</dcterms:created>
  <dcterms:modified xsi:type="dcterms:W3CDTF">2022-10-24T10:23:00Z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